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55DD" w14:textId="77777777" w:rsidR="00965737" w:rsidRPr="00BA1198" w:rsidRDefault="00965737" w:rsidP="001233ED">
      <w:pPr>
        <w:widowControl w:val="0"/>
        <w:spacing w:line="276" w:lineRule="auto"/>
        <w:ind w:right="9"/>
        <w:contextualSpacing/>
        <w:jc w:val="center"/>
        <w:rPr>
          <w:rFonts w:ascii="Arial" w:hAnsi="Arial" w:cs="Arial"/>
          <w:lang w:val="sl-SI"/>
        </w:rPr>
      </w:pPr>
    </w:p>
    <w:p w14:paraId="2EF83B4A"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E736A9" w:rsidRPr="00BA1198" w14:paraId="0119E448" w14:textId="77777777" w:rsidTr="009146A0">
        <w:trPr>
          <w:trHeight w:val="469"/>
          <w:jc w:val="center"/>
        </w:trPr>
        <w:tc>
          <w:tcPr>
            <w:tcW w:w="9210" w:type="dxa"/>
            <w:shd w:val="clear" w:color="auto" w:fill="C5E0B3"/>
            <w:vAlign w:val="center"/>
          </w:tcPr>
          <w:p w14:paraId="6E9FBCC6" w14:textId="396ED059" w:rsidR="00E736A9" w:rsidRPr="00BA1198" w:rsidRDefault="00E736A9" w:rsidP="009146A0">
            <w:pPr>
              <w:pStyle w:val="Heading1"/>
              <w:numPr>
                <w:ilvl w:val="0"/>
                <w:numId w:val="0"/>
              </w:numPr>
              <w:spacing w:before="120" w:after="120"/>
              <w:jc w:val="center"/>
              <w:rPr>
                <w:rFonts w:ascii="Arial" w:eastAsia="SimSun" w:hAnsi="Arial" w:cs="Arial"/>
                <w:sz w:val="20"/>
                <w:szCs w:val="20"/>
                <w:lang w:val="sl-SI"/>
              </w:rPr>
            </w:pPr>
            <w:bookmarkStart w:id="0" w:name="_Toc187847303"/>
            <w:r w:rsidRPr="00BA1198">
              <w:rPr>
                <w:rFonts w:ascii="Arial" w:eastAsia="SimSun" w:hAnsi="Arial" w:cs="Arial"/>
                <w:sz w:val="20"/>
                <w:szCs w:val="20"/>
                <w:lang w:val="sl-SI"/>
              </w:rPr>
              <w:t>VZOREC POGODBE</w:t>
            </w:r>
            <w:bookmarkEnd w:id="0"/>
            <w:r w:rsidRPr="00BA1198">
              <w:rPr>
                <w:rFonts w:ascii="Arial" w:eastAsia="SimSun" w:hAnsi="Arial" w:cs="Arial"/>
                <w:sz w:val="20"/>
                <w:szCs w:val="20"/>
                <w:lang w:val="sl-SI"/>
              </w:rPr>
              <w:t xml:space="preserve"> (SKLOP 1)</w:t>
            </w:r>
          </w:p>
        </w:tc>
      </w:tr>
    </w:tbl>
    <w:p w14:paraId="28F5F922"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1FA66093"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0F9242F7" w14:textId="7F634DA3"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 w:name="_Hlk206606022"/>
      <w:r w:rsidRPr="00BA1198">
        <w:rPr>
          <w:rFonts w:ascii="Arial" w:eastAsia="Arial" w:hAnsi="Arial" w:cs="Arial"/>
          <w:b/>
          <w:lang w:val="sl-SI"/>
        </w:rPr>
        <w:t xml:space="preserve">POGODBA ŠT. </w:t>
      </w:r>
      <w:r w:rsidR="00E946B7" w:rsidRPr="00BA1198">
        <w:rPr>
          <w:rFonts w:ascii="Arial" w:eastAsia="Arial" w:hAnsi="Arial" w:cs="Arial"/>
          <w:b/>
          <w:lang w:val="sl-SI"/>
        </w:rPr>
        <w:t>……</w:t>
      </w:r>
    </w:p>
    <w:p w14:paraId="7C1B8A7D" w14:textId="22A13AD5" w:rsidR="008152F6" w:rsidRPr="00BA1198" w:rsidRDefault="00E946B7" w:rsidP="001233ED">
      <w:pPr>
        <w:widowControl w:val="0"/>
        <w:spacing w:before="19" w:line="276" w:lineRule="auto"/>
        <w:ind w:right="9"/>
        <w:contextualSpacing/>
        <w:jc w:val="center"/>
        <w:rPr>
          <w:rFonts w:ascii="Arial" w:eastAsia="Arial" w:hAnsi="Arial" w:cs="Arial"/>
          <w:b/>
          <w:position w:val="-1"/>
          <w:lang w:val="sl-SI"/>
        </w:rPr>
      </w:pPr>
      <w:bookmarkStart w:id="2" w:name="_Hlk206669195"/>
      <w:bookmarkEnd w:id="1"/>
      <w:r w:rsidRPr="00BA1198">
        <w:rPr>
          <w:rFonts w:ascii="Arial" w:eastAsia="Arial" w:hAnsi="Arial" w:cs="Arial"/>
          <w:b/>
          <w:position w:val="-1"/>
          <w:lang w:val="sl-SI"/>
        </w:rPr>
        <w:t xml:space="preserve">ZA </w:t>
      </w:r>
      <w:bookmarkStart w:id="3" w:name="_Hlk206606121"/>
      <w:r w:rsidRPr="00BA1198">
        <w:rPr>
          <w:rFonts w:ascii="Arial" w:eastAsia="Arial" w:hAnsi="Arial" w:cs="Arial"/>
          <w:b/>
          <w:position w:val="-1"/>
          <w:lang w:val="sl-SI"/>
        </w:rPr>
        <w:t xml:space="preserve">NAKUP IN VZPOSTAVITEV </w:t>
      </w:r>
      <w:r w:rsidR="0094313A" w:rsidRPr="00BA1198">
        <w:rPr>
          <w:rFonts w:ascii="Arial" w:eastAsia="Arial" w:hAnsi="Arial" w:cs="Arial"/>
          <w:b/>
          <w:position w:val="-1"/>
          <w:lang w:val="sl-SI"/>
        </w:rPr>
        <w:t xml:space="preserve">TER VZDRŽEVANJE IN NADGRADNJE </w:t>
      </w:r>
      <w:r w:rsidRPr="00BA1198">
        <w:rPr>
          <w:rFonts w:ascii="Arial" w:eastAsia="Arial" w:hAnsi="Arial" w:cs="Arial"/>
          <w:b/>
          <w:position w:val="-1"/>
          <w:lang w:val="sl-SI"/>
        </w:rPr>
        <w:t>INFORMACIJSKEGA SISTEMA</w:t>
      </w:r>
    </w:p>
    <w:p w14:paraId="516D9DF3" w14:textId="39F80D1B" w:rsidR="00965737" w:rsidRPr="00BA1198" w:rsidRDefault="008152F6" w:rsidP="001233ED">
      <w:pPr>
        <w:widowControl w:val="0"/>
        <w:spacing w:before="19" w:line="276" w:lineRule="auto"/>
        <w:ind w:right="9"/>
        <w:contextualSpacing/>
        <w:jc w:val="center"/>
        <w:rPr>
          <w:rFonts w:ascii="Arial" w:hAnsi="Arial" w:cs="Arial"/>
          <w:lang w:val="sl-SI"/>
        </w:rPr>
      </w:pPr>
      <w:r w:rsidRPr="00BA1198">
        <w:rPr>
          <w:rFonts w:ascii="Arial" w:eastAsia="Arial" w:hAnsi="Arial" w:cs="Arial"/>
          <w:b/>
          <w:position w:val="-1"/>
          <w:lang w:val="sl-SI"/>
        </w:rPr>
        <w:t>NRZ – NACIONALNI REGISTER ZDRAVIL</w:t>
      </w:r>
    </w:p>
    <w:bookmarkEnd w:id="2"/>
    <w:bookmarkEnd w:id="3"/>
    <w:p w14:paraId="617FAD6C" w14:textId="77777777" w:rsidR="00E946B7" w:rsidRPr="00BA1198" w:rsidRDefault="00E946B7" w:rsidP="001233ED">
      <w:pPr>
        <w:widowControl w:val="0"/>
        <w:spacing w:before="34" w:line="276" w:lineRule="auto"/>
        <w:ind w:right="9"/>
        <w:contextualSpacing/>
        <w:rPr>
          <w:rFonts w:ascii="Arial" w:eastAsia="Arial" w:hAnsi="Arial" w:cs="Arial"/>
          <w:lang w:val="sl-SI"/>
        </w:rPr>
      </w:pPr>
    </w:p>
    <w:p w14:paraId="75514F5C" w14:textId="52960D0E"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ki jo sklepata:</w:t>
      </w:r>
    </w:p>
    <w:p w14:paraId="071B4A0E" w14:textId="77777777" w:rsidR="009510EE" w:rsidRPr="00BA1198" w:rsidRDefault="009510EE" w:rsidP="001233ED">
      <w:pPr>
        <w:widowControl w:val="0"/>
        <w:spacing w:before="34" w:line="276" w:lineRule="auto"/>
        <w:ind w:right="9"/>
        <w:contextualSpacing/>
        <w:rPr>
          <w:rFonts w:ascii="Arial" w:eastAsia="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A1198" w14:paraId="7E290946" w14:textId="77777777" w:rsidTr="72EBA201">
        <w:tc>
          <w:tcPr>
            <w:tcW w:w="2972" w:type="dxa"/>
          </w:tcPr>
          <w:p w14:paraId="26BE2B7B" w14:textId="2863084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NAROČNIK:</w:t>
            </w:r>
          </w:p>
        </w:tc>
        <w:tc>
          <w:tcPr>
            <w:tcW w:w="6318" w:type="dxa"/>
          </w:tcPr>
          <w:p w14:paraId="1FE9762B" w14:textId="75A59E2F" w:rsidR="009510EE" w:rsidRPr="00BA1198" w:rsidRDefault="009510EE" w:rsidP="001233ED">
            <w:pPr>
              <w:widowControl w:val="0"/>
              <w:spacing w:line="276" w:lineRule="auto"/>
              <w:ind w:right="9"/>
              <w:contextualSpacing/>
              <w:rPr>
                <w:rFonts w:ascii="Arial" w:eastAsia="Arial" w:hAnsi="Arial" w:cs="Arial"/>
                <w:lang w:val="sl-SI"/>
              </w:rPr>
            </w:pPr>
            <w:r w:rsidRPr="00BA1198">
              <w:rPr>
                <w:rFonts w:ascii="Arial" w:eastAsia="Arial" w:hAnsi="Arial" w:cs="Arial"/>
                <w:b/>
                <w:lang w:val="sl-SI"/>
              </w:rPr>
              <w:t>Ministrstvo</w:t>
            </w:r>
            <w:r w:rsidRPr="00BA1198">
              <w:rPr>
                <w:rFonts w:ascii="Arial" w:eastAsia="Arial" w:hAnsi="Arial" w:cs="Arial"/>
                <w:b/>
                <w:spacing w:val="51"/>
                <w:lang w:val="sl-SI"/>
              </w:rPr>
              <w:t xml:space="preserve"> </w:t>
            </w:r>
            <w:r w:rsidRPr="00BA1198">
              <w:rPr>
                <w:rFonts w:ascii="Arial" w:eastAsia="Arial" w:hAnsi="Arial" w:cs="Arial"/>
                <w:b/>
                <w:lang w:val="sl-SI"/>
              </w:rPr>
              <w:t>za</w:t>
            </w:r>
            <w:r w:rsidRPr="00BA1198">
              <w:rPr>
                <w:rFonts w:ascii="Arial" w:eastAsia="Arial" w:hAnsi="Arial" w:cs="Arial"/>
                <w:b/>
                <w:spacing w:val="51"/>
                <w:lang w:val="sl-SI"/>
              </w:rPr>
              <w:t xml:space="preserve"> </w:t>
            </w:r>
            <w:r w:rsidRPr="00BA1198">
              <w:rPr>
                <w:rFonts w:ascii="Arial" w:eastAsia="Arial" w:hAnsi="Arial" w:cs="Arial"/>
                <w:b/>
                <w:lang w:val="sl-SI"/>
              </w:rPr>
              <w:t>zdravje,</w:t>
            </w:r>
            <w:r w:rsidRPr="00BA1198">
              <w:rPr>
                <w:rFonts w:ascii="Arial" w:eastAsia="Arial" w:hAnsi="Arial" w:cs="Arial"/>
                <w:b/>
                <w:spacing w:val="51"/>
                <w:lang w:val="sl-SI"/>
              </w:rPr>
              <w:t xml:space="preserve"> </w:t>
            </w:r>
            <w:r w:rsidRPr="00BA1198">
              <w:rPr>
                <w:rFonts w:ascii="Arial" w:eastAsia="Arial" w:hAnsi="Arial" w:cs="Arial"/>
                <w:lang w:val="sl-SI"/>
              </w:rPr>
              <w:t>Štefanova</w:t>
            </w:r>
            <w:r w:rsidRPr="00BA1198">
              <w:rPr>
                <w:rFonts w:ascii="Arial" w:eastAsia="Arial" w:hAnsi="Arial" w:cs="Arial"/>
                <w:spacing w:val="51"/>
                <w:lang w:val="sl-SI"/>
              </w:rPr>
              <w:t xml:space="preserve"> </w:t>
            </w:r>
            <w:r w:rsidRPr="00BA1198">
              <w:rPr>
                <w:rFonts w:ascii="Arial" w:eastAsia="Arial" w:hAnsi="Arial" w:cs="Arial"/>
                <w:lang w:val="sl-SI"/>
              </w:rPr>
              <w:t>ulica</w:t>
            </w:r>
            <w:r w:rsidRPr="00BA1198">
              <w:rPr>
                <w:rFonts w:ascii="Arial" w:eastAsia="Arial" w:hAnsi="Arial" w:cs="Arial"/>
                <w:spacing w:val="51"/>
                <w:lang w:val="sl-SI"/>
              </w:rPr>
              <w:t xml:space="preserve"> </w:t>
            </w:r>
            <w:r w:rsidRPr="00BA1198">
              <w:rPr>
                <w:rFonts w:ascii="Arial" w:eastAsia="Arial" w:hAnsi="Arial" w:cs="Arial"/>
                <w:lang w:val="sl-SI"/>
              </w:rPr>
              <w:t>5,</w:t>
            </w:r>
            <w:r w:rsidRPr="00BA1198">
              <w:rPr>
                <w:rFonts w:ascii="Arial" w:eastAsia="Arial" w:hAnsi="Arial" w:cs="Arial"/>
                <w:spacing w:val="51"/>
                <w:lang w:val="sl-SI"/>
              </w:rPr>
              <w:t xml:space="preserve"> </w:t>
            </w:r>
            <w:r w:rsidRPr="00BA1198">
              <w:rPr>
                <w:rFonts w:ascii="Arial" w:eastAsia="Arial" w:hAnsi="Arial" w:cs="Arial"/>
                <w:lang w:val="sl-SI"/>
              </w:rPr>
              <w:t>1000</w:t>
            </w:r>
            <w:r w:rsidRPr="00BA1198">
              <w:rPr>
                <w:rFonts w:ascii="Arial" w:eastAsia="Arial" w:hAnsi="Arial" w:cs="Arial"/>
                <w:spacing w:val="51"/>
                <w:lang w:val="sl-SI"/>
              </w:rPr>
              <w:t xml:space="preserve"> </w:t>
            </w:r>
            <w:r w:rsidRPr="00BA1198">
              <w:rPr>
                <w:rFonts w:ascii="Arial" w:eastAsia="Arial" w:hAnsi="Arial" w:cs="Arial"/>
                <w:lang w:val="sl-SI"/>
              </w:rPr>
              <w:t>Ljubljana,</w:t>
            </w:r>
            <w:r w:rsidRPr="00BA1198">
              <w:rPr>
                <w:rFonts w:ascii="Arial" w:eastAsia="Arial" w:hAnsi="Arial" w:cs="Arial"/>
                <w:spacing w:val="51"/>
                <w:lang w:val="sl-SI"/>
              </w:rPr>
              <w:t xml:space="preserve"> </w:t>
            </w:r>
            <w:r w:rsidRPr="00BA1198">
              <w:rPr>
                <w:rFonts w:ascii="Arial" w:eastAsia="Arial" w:hAnsi="Arial" w:cs="Arial"/>
                <w:lang w:val="sl-SI"/>
              </w:rPr>
              <w:t>ki</w:t>
            </w:r>
            <w:r w:rsidRPr="00BA1198">
              <w:rPr>
                <w:rFonts w:ascii="Arial" w:eastAsia="Arial" w:hAnsi="Arial" w:cs="Arial"/>
                <w:spacing w:val="51"/>
                <w:lang w:val="sl-SI"/>
              </w:rPr>
              <w:t xml:space="preserve"> </w:t>
            </w:r>
            <w:r w:rsidRPr="00BA1198">
              <w:rPr>
                <w:rFonts w:ascii="Arial" w:eastAsia="Arial" w:hAnsi="Arial" w:cs="Arial"/>
                <w:lang w:val="sl-SI"/>
              </w:rPr>
              <w:t>ga</w:t>
            </w:r>
            <w:r w:rsidRPr="00BA1198">
              <w:rPr>
                <w:rFonts w:ascii="Arial" w:eastAsia="Arial" w:hAnsi="Arial" w:cs="Arial"/>
                <w:spacing w:val="51"/>
                <w:lang w:val="sl-SI"/>
              </w:rPr>
              <w:t xml:space="preserve"> </w:t>
            </w:r>
            <w:r w:rsidRPr="00BA1198">
              <w:rPr>
                <w:rFonts w:ascii="Arial" w:eastAsia="Arial" w:hAnsi="Arial" w:cs="Arial"/>
                <w:lang w:val="sl-SI"/>
              </w:rPr>
              <w:t>zastop</w:t>
            </w:r>
            <w:r w:rsidR="007D7173" w:rsidRPr="00BA1198">
              <w:rPr>
                <w:rFonts w:ascii="Arial" w:eastAsia="Arial" w:hAnsi="Arial" w:cs="Arial"/>
                <w:lang w:val="sl-SI"/>
              </w:rPr>
              <w:t xml:space="preserve">a </w:t>
            </w:r>
            <w:r w:rsidRPr="00BA1198">
              <w:rPr>
                <w:rFonts w:ascii="Arial" w:eastAsia="Arial" w:hAnsi="Arial" w:cs="Arial"/>
                <w:lang w:val="sl-SI"/>
              </w:rPr>
              <w:t>ministrica dr. Valentina Prevolnik Rupel</w:t>
            </w:r>
          </w:p>
          <w:p w14:paraId="5A670831"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Matična številka: 5030544000</w:t>
            </w:r>
          </w:p>
          <w:p w14:paraId="3DB21EF6"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 xml:space="preserve">Davčna številka: 96395265 </w:t>
            </w:r>
          </w:p>
          <w:p w14:paraId="6896D9A9"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12CE8022" w14:textId="77777777" w:rsidTr="72EBA201">
        <w:tc>
          <w:tcPr>
            <w:tcW w:w="2972" w:type="dxa"/>
          </w:tcPr>
          <w:p w14:paraId="24B6C3F5"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618E002A" w14:textId="77777777" w:rsidTr="72EBA201">
        <w:tc>
          <w:tcPr>
            <w:tcW w:w="2972" w:type="dxa"/>
          </w:tcPr>
          <w:p w14:paraId="42F437CA" w14:textId="55E1D6AE"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in</w:t>
            </w:r>
          </w:p>
          <w:p w14:paraId="62C86282" w14:textId="5B7C2D1E"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41B1AE54" w14:textId="77777777" w:rsidTr="72EBA201">
        <w:tc>
          <w:tcPr>
            <w:tcW w:w="2972" w:type="dxa"/>
          </w:tcPr>
          <w:p w14:paraId="6D5CF705" w14:textId="6F01A52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IZVAJALEC:</w:t>
            </w:r>
          </w:p>
        </w:tc>
        <w:tc>
          <w:tcPr>
            <w:tcW w:w="6318" w:type="dxa"/>
          </w:tcPr>
          <w:p w14:paraId="23F5A747" w14:textId="0F839862" w:rsidR="009510EE" w:rsidRPr="00BA1198" w:rsidRDefault="009510EE" w:rsidP="001233ED">
            <w:pPr>
              <w:widowControl w:val="0"/>
              <w:spacing w:before="8" w:line="276" w:lineRule="auto"/>
              <w:ind w:right="9"/>
              <w:contextualSpacing/>
              <w:rPr>
                <w:rFonts w:ascii="Arial" w:eastAsia="Arial" w:hAnsi="Arial" w:cs="Arial"/>
                <w:lang w:val="sl-SI"/>
              </w:rPr>
            </w:pPr>
            <w:r w:rsidRPr="00BA1198">
              <w:rPr>
                <w:rFonts w:ascii="Arial" w:eastAsia="Arial" w:hAnsi="Arial" w:cs="Arial"/>
                <w:b/>
                <w:lang w:val="sl-SI"/>
              </w:rPr>
              <w:t>…..</w:t>
            </w:r>
            <w:r w:rsidRPr="00BA1198">
              <w:rPr>
                <w:rFonts w:ascii="Arial" w:eastAsia="Arial" w:hAnsi="Arial" w:cs="Arial"/>
                <w:lang w:val="sl-SI"/>
              </w:rPr>
              <w:t>, ki ga zastopa …..</w:t>
            </w:r>
          </w:p>
          <w:p w14:paraId="221F1B72"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Matična številka: …..</w:t>
            </w:r>
          </w:p>
          <w:p w14:paraId="1E6CB74A"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ID številka za DDV: …..</w:t>
            </w:r>
          </w:p>
          <w:p w14:paraId="4BC04150"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 xml:space="preserve">TRR: </w:t>
            </w:r>
            <w:r w:rsidRPr="00BA1198">
              <w:rPr>
                <w:rFonts w:ascii="Arial" w:eastAsia="Arial" w:hAnsi="Arial" w:cs="Arial"/>
                <w:b/>
                <w:lang w:val="sl-SI"/>
              </w:rPr>
              <w:t>…..</w:t>
            </w:r>
            <w:r w:rsidRPr="00BA1198">
              <w:rPr>
                <w:rFonts w:ascii="Arial" w:eastAsia="Arial" w:hAnsi="Arial" w:cs="Arial"/>
                <w:lang w:val="sl-SI"/>
              </w:rPr>
              <w:t xml:space="preserve">, odprt pri </w:t>
            </w:r>
            <w:r w:rsidRPr="00BA1198">
              <w:rPr>
                <w:rFonts w:ascii="Arial" w:eastAsia="Arial" w:hAnsi="Arial" w:cs="Arial"/>
                <w:b/>
                <w:lang w:val="sl-SI"/>
              </w:rPr>
              <w:t>…..</w:t>
            </w:r>
          </w:p>
          <w:p w14:paraId="227D7301"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bl>
    <w:p w14:paraId="580A1A5C" w14:textId="77777777" w:rsidR="00965737" w:rsidRPr="00BA1198" w:rsidRDefault="00965737" w:rsidP="001233ED">
      <w:pPr>
        <w:widowControl w:val="0"/>
        <w:spacing w:line="276" w:lineRule="auto"/>
        <w:ind w:right="9"/>
        <w:contextualSpacing/>
        <w:rPr>
          <w:rFonts w:ascii="Arial" w:hAnsi="Arial" w:cs="Arial"/>
          <w:lang w:val="sl-SI"/>
        </w:rPr>
      </w:pPr>
    </w:p>
    <w:p w14:paraId="2556A738" w14:textId="65DE1A8E" w:rsidR="00965737" w:rsidRPr="00BA1198" w:rsidRDefault="009510EE" w:rsidP="001233ED">
      <w:pPr>
        <w:pStyle w:val="ListParagraph"/>
        <w:widowControl w:val="0"/>
        <w:numPr>
          <w:ilvl w:val="0"/>
          <w:numId w:val="6"/>
        </w:numPr>
        <w:spacing w:before="19" w:line="276" w:lineRule="auto"/>
        <w:ind w:left="0" w:right="9"/>
        <w:jc w:val="center"/>
        <w:rPr>
          <w:rFonts w:ascii="Arial" w:hAnsi="Arial" w:cs="Arial"/>
          <w:b/>
          <w:bCs/>
          <w:lang w:val="sl-SI"/>
        </w:rPr>
      </w:pPr>
      <w:r w:rsidRPr="00BA1198">
        <w:rPr>
          <w:rFonts w:ascii="Arial" w:hAnsi="Arial" w:cs="Arial"/>
          <w:b/>
          <w:bCs/>
          <w:lang w:val="sl-SI"/>
        </w:rPr>
        <w:t>člen</w:t>
      </w:r>
    </w:p>
    <w:p w14:paraId="1F7A1017" w14:textId="3CF397B2" w:rsidR="009510EE" w:rsidRPr="00BA1198" w:rsidRDefault="009510EE" w:rsidP="001233ED">
      <w:pPr>
        <w:pStyle w:val="ListParagraph"/>
        <w:widowControl w:val="0"/>
        <w:spacing w:before="19" w:line="276" w:lineRule="auto"/>
        <w:ind w:left="0" w:right="9"/>
        <w:jc w:val="center"/>
        <w:rPr>
          <w:rFonts w:ascii="Arial" w:hAnsi="Arial" w:cs="Arial"/>
          <w:b/>
          <w:bCs/>
          <w:lang w:val="sl-SI"/>
        </w:rPr>
      </w:pPr>
      <w:r w:rsidRPr="00BA1198">
        <w:rPr>
          <w:rFonts w:ascii="Arial" w:hAnsi="Arial" w:cs="Arial"/>
          <w:b/>
          <w:bCs/>
          <w:lang w:val="sl-SI"/>
        </w:rPr>
        <w:t>(uvodne ugotovitve)</w:t>
      </w:r>
    </w:p>
    <w:p w14:paraId="457845D0" w14:textId="77777777" w:rsidR="009510EE" w:rsidRPr="00BA1198" w:rsidRDefault="009510EE" w:rsidP="001233ED">
      <w:pPr>
        <w:pStyle w:val="ListParagraph"/>
        <w:widowControl w:val="0"/>
        <w:spacing w:before="19" w:line="276" w:lineRule="auto"/>
        <w:ind w:left="0" w:right="9"/>
        <w:jc w:val="center"/>
        <w:rPr>
          <w:rFonts w:ascii="Arial" w:hAnsi="Arial" w:cs="Arial"/>
          <w:b/>
          <w:bCs/>
          <w:lang w:val="sl-SI"/>
        </w:rPr>
      </w:pPr>
    </w:p>
    <w:p w14:paraId="0859DC3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 stranki uvodoma ugotavljata, da:</w:t>
      </w:r>
    </w:p>
    <w:p w14:paraId="583E14A0" w14:textId="7CB8022D" w:rsidR="00E946B7" w:rsidRPr="00BA1198" w:rsidRDefault="00E946B7" w:rsidP="00B41DF6">
      <w:pPr>
        <w:pStyle w:val="ListParagraph"/>
        <w:widowControl w:val="0"/>
        <w:numPr>
          <w:ilvl w:val="0"/>
          <w:numId w:val="21"/>
        </w:numPr>
        <w:spacing w:before="34" w:line="276" w:lineRule="auto"/>
        <w:ind w:right="11"/>
        <w:jc w:val="both"/>
        <w:rPr>
          <w:rFonts w:ascii="Arial" w:eastAsia="Arial" w:hAnsi="Arial" w:cs="Arial"/>
          <w:lang w:val="sl-SI"/>
        </w:rPr>
      </w:pPr>
      <w:bookmarkStart w:id="4" w:name="_Hlk206669085"/>
      <w:r w:rsidRPr="00BA1198">
        <w:rPr>
          <w:rFonts w:ascii="Arial" w:eastAsia="Arial" w:hAnsi="Arial" w:cs="Arial"/>
          <w:lang w:val="sl-SI"/>
        </w:rPr>
        <w:t xml:space="preserve">je naročnik Ministrstvo za zdravje (v nadaljevanju: </w:t>
      </w:r>
      <w:r w:rsidR="002905E4" w:rsidRPr="00BA1198">
        <w:rPr>
          <w:rFonts w:ascii="Arial" w:eastAsia="Arial" w:hAnsi="Arial" w:cs="Arial"/>
          <w:lang w:val="sl-SI"/>
        </w:rPr>
        <w:t xml:space="preserve">naročnik oz. </w:t>
      </w:r>
      <w:r w:rsidRPr="00BA1198">
        <w:rPr>
          <w:rFonts w:ascii="Arial" w:eastAsia="Arial" w:hAnsi="Arial" w:cs="Arial"/>
          <w:lang w:val="sl-SI"/>
        </w:rPr>
        <w:t xml:space="preserve">MZ) izvedel postopek oddaje javnega naročila </w:t>
      </w:r>
      <w:r w:rsidR="00CD782D" w:rsidRPr="00BA1198">
        <w:rPr>
          <w:rFonts w:ascii="Arial" w:eastAsia="Arial" w:hAnsi="Arial" w:cs="Arial"/>
          <w:lang w:val="sl-SI"/>
        </w:rPr>
        <w:t>(NRZ – Nacionalni register zdravil</w:t>
      </w:r>
      <w:r w:rsidRPr="00BA1198">
        <w:rPr>
          <w:rFonts w:ascii="Arial" w:eastAsia="Arial" w:hAnsi="Arial" w:cs="Arial"/>
          <w:lang w:val="sl-SI"/>
        </w:rPr>
        <w:t>«, št. objave na Portalu javnih naročil …………. in št. objave v Uradnem listu Evropske unije na portalu TED ……………;</w:t>
      </w:r>
    </w:p>
    <w:p w14:paraId="4C2B8849" w14:textId="07CD048F" w:rsidR="00536A75" w:rsidRPr="00BA1198" w:rsidRDefault="00536A75" w:rsidP="00B41DF6">
      <w:pPr>
        <w:pStyle w:val="ListParagraph"/>
        <w:widowControl w:val="0"/>
        <w:numPr>
          <w:ilvl w:val="0"/>
          <w:numId w:val="21"/>
        </w:numPr>
        <w:spacing w:before="34" w:line="276" w:lineRule="auto"/>
        <w:ind w:right="11"/>
        <w:jc w:val="both"/>
        <w:rPr>
          <w:rFonts w:ascii="Arial" w:eastAsia="Arial" w:hAnsi="Arial" w:cs="Arial"/>
          <w:lang w:val="sl-SI"/>
        </w:rPr>
      </w:pPr>
      <w:bookmarkStart w:id="5" w:name="_Hlk206669114"/>
      <w:bookmarkEnd w:id="4"/>
      <w:r w:rsidRPr="00BA1198">
        <w:rPr>
          <w:rFonts w:ascii="Arial" w:eastAsia="Arial" w:hAnsi="Arial" w:cs="Arial"/>
          <w:lang w:val="sl-SI"/>
        </w:rPr>
        <w:t xml:space="preserve">bosta izvajalec in </w:t>
      </w:r>
      <w:r w:rsidR="00F4493A" w:rsidRPr="00BA1198">
        <w:rPr>
          <w:rFonts w:ascii="Arial" w:eastAsia="Arial" w:hAnsi="Arial" w:cs="Arial"/>
          <w:lang w:val="sl-SI"/>
        </w:rPr>
        <w:t>naročnik</w:t>
      </w:r>
      <w:r w:rsidRPr="00BA1198">
        <w:rPr>
          <w:rFonts w:ascii="Arial" w:eastAsia="Arial" w:hAnsi="Arial" w:cs="Arial"/>
          <w:lang w:val="sl-SI"/>
        </w:rPr>
        <w:t xml:space="preserve"> po sklenitvi predmetne pogodbe</w:t>
      </w:r>
      <w:r w:rsidR="00F4493A" w:rsidRPr="00BA1198">
        <w:rPr>
          <w:rFonts w:ascii="Arial" w:eastAsia="Arial" w:hAnsi="Arial" w:cs="Arial"/>
          <w:lang w:val="sl-SI"/>
        </w:rPr>
        <w:t xml:space="preserve">, če se bo izkazalo za potrebno, </w:t>
      </w:r>
      <w:r w:rsidRPr="00BA1198">
        <w:rPr>
          <w:rFonts w:ascii="Arial" w:eastAsia="Arial" w:hAnsi="Arial" w:cs="Arial"/>
          <w:lang w:val="sl-SI"/>
        </w:rPr>
        <w:t>podpisala pogodbo o obdelavi osebnih podatkov;</w:t>
      </w:r>
    </w:p>
    <w:p w14:paraId="4C3BEC21" w14:textId="42BF3231" w:rsidR="001526FB"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je </w:t>
      </w:r>
      <w:r w:rsidR="001526FB" w:rsidRPr="00BA1198">
        <w:rPr>
          <w:rFonts w:ascii="Arial" w:eastAsia="Arial" w:hAnsi="Arial" w:cs="Arial"/>
          <w:lang w:val="sl-SI"/>
        </w:rPr>
        <w:t>bil izvajalec</w:t>
      </w:r>
      <w:r w:rsidRPr="00BA1198">
        <w:rPr>
          <w:rFonts w:ascii="Arial" w:eastAsia="Arial" w:hAnsi="Arial" w:cs="Arial"/>
          <w:lang w:val="sl-SI"/>
        </w:rPr>
        <w:t xml:space="preserve"> izbran kot  ponudnik, ki</w:t>
      </w:r>
      <w:r w:rsidR="004D6059" w:rsidRPr="00BA1198">
        <w:rPr>
          <w:rFonts w:ascii="Arial" w:eastAsia="Arial" w:hAnsi="Arial" w:cs="Arial"/>
          <w:lang w:val="sl-SI"/>
        </w:rPr>
        <w:t xml:space="preserve"> </w:t>
      </w:r>
      <w:r w:rsidRPr="00BA1198">
        <w:rPr>
          <w:rFonts w:ascii="Arial" w:eastAsia="Arial" w:hAnsi="Arial" w:cs="Arial"/>
          <w:lang w:val="sl-SI"/>
        </w:rPr>
        <w:t xml:space="preserve">je </w:t>
      </w:r>
      <w:r w:rsidR="004D6059" w:rsidRPr="00BA1198">
        <w:rPr>
          <w:rFonts w:ascii="Arial" w:eastAsia="Arial" w:hAnsi="Arial" w:cs="Arial"/>
          <w:lang w:val="sl-SI"/>
        </w:rPr>
        <w:t xml:space="preserve">za SKLOP 1 </w:t>
      </w:r>
      <w:r w:rsidRPr="00BA1198">
        <w:rPr>
          <w:rFonts w:ascii="Arial" w:eastAsia="Arial" w:hAnsi="Arial" w:cs="Arial"/>
          <w:lang w:val="sl-SI"/>
        </w:rPr>
        <w:t>oddal  ekonomsko</w:t>
      </w:r>
      <w:r w:rsidR="001526FB" w:rsidRPr="00BA1198">
        <w:rPr>
          <w:rFonts w:ascii="Arial" w:eastAsia="Arial" w:hAnsi="Arial" w:cs="Arial"/>
          <w:lang w:val="sl-SI"/>
        </w:rPr>
        <w:t xml:space="preserve"> </w:t>
      </w:r>
      <w:r w:rsidRPr="00BA1198">
        <w:rPr>
          <w:rFonts w:ascii="Arial" w:eastAsia="Arial" w:hAnsi="Arial" w:cs="Arial"/>
          <w:lang w:val="sl-SI"/>
        </w:rPr>
        <w:t>najugodnejšo dopustno</w:t>
      </w:r>
      <w:r w:rsidR="00F4493A" w:rsidRPr="00BA1198">
        <w:rPr>
          <w:rFonts w:ascii="Arial" w:eastAsia="Arial" w:hAnsi="Arial" w:cs="Arial"/>
          <w:lang w:val="sl-SI"/>
        </w:rPr>
        <w:t xml:space="preserve"> ponudbo</w:t>
      </w:r>
      <w:r w:rsidRPr="00BA1198">
        <w:rPr>
          <w:rFonts w:ascii="Arial" w:eastAsia="Arial" w:hAnsi="Arial" w:cs="Arial"/>
          <w:lang w:val="sl-SI"/>
        </w:rPr>
        <w:t>, odločitev o oddaji naročila pa je postala pravnomočna</w:t>
      </w:r>
      <w:r w:rsidR="00E946B7" w:rsidRPr="00BA1198">
        <w:rPr>
          <w:rFonts w:ascii="Arial" w:eastAsia="Arial" w:hAnsi="Arial" w:cs="Arial"/>
          <w:lang w:val="sl-SI"/>
        </w:rPr>
        <w:t>;</w:t>
      </w:r>
    </w:p>
    <w:p w14:paraId="6BE5CDA9" w14:textId="5A0DDD50" w:rsidR="00E946B7"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sta ponudba izvajalca z vsemi prilogami in razpisna dokumentacija za navedeno javno naročilo</w:t>
      </w:r>
      <w:r w:rsidR="00CD782D" w:rsidRPr="00BA1198">
        <w:rPr>
          <w:rFonts w:ascii="Arial" w:eastAsia="Arial" w:hAnsi="Arial" w:cs="Arial"/>
          <w:lang w:val="sl-SI"/>
        </w:rPr>
        <w:t xml:space="preserve"> </w:t>
      </w:r>
      <w:r w:rsidRPr="00BA1198">
        <w:rPr>
          <w:rFonts w:ascii="Arial" w:eastAsia="Arial" w:hAnsi="Arial" w:cs="Arial"/>
          <w:lang w:val="sl-SI"/>
        </w:rPr>
        <w:t>sestavni del te pogodbe in izvajalca zavezujeta v celoti ter enako kot ta pogodba</w:t>
      </w:r>
      <w:r w:rsidR="00E946B7" w:rsidRPr="00BA1198">
        <w:rPr>
          <w:rFonts w:ascii="Arial" w:eastAsia="Arial" w:hAnsi="Arial" w:cs="Arial"/>
          <w:lang w:val="sl-SI"/>
        </w:rPr>
        <w:t>;</w:t>
      </w:r>
    </w:p>
    <w:p w14:paraId="163B2719" w14:textId="77777777" w:rsidR="00B41DF6"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v primeru razhajanj med določili pogodbe in ponudbe izvajalca oziroma razpisne dokumentacije, veljajo najprej določila pogodbe, nato določila razpisne dokumentacije in nato ponudba;</w:t>
      </w:r>
      <w:bookmarkStart w:id="6" w:name="_Hlk206669162"/>
      <w:bookmarkEnd w:id="5"/>
    </w:p>
    <w:p w14:paraId="57E29C09" w14:textId="629E988D" w:rsidR="00B41DF6"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 xml:space="preserve">projekt sofinancirata Republika Slovenija, </w:t>
      </w:r>
      <w:r w:rsidR="00E946B7" w:rsidRPr="00BA1198">
        <w:rPr>
          <w:rFonts w:ascii="Arial" w:eastAsia="Arial" w:hAnsi="Arial" w:cs="Arial"/>
          <w:position w:val="-1"/>
          <w:lang w:val="sl-SI"/>
        </w:rPr>
        <w:t>MZ</w:t>
      </w:r>
      <w:r w:rsidRPr="00BA1198">
        <w:rPr>
          <w:rFonts w:ascii="Arial" w:eastAsia="Arial" w:hAnsi="Arial" w:cs="Arial"/>
          <w:position w:val="-1"/>
          <w:lang w:val="sl-SI"/>
        </w:rPr>
        <w:t xml:space="preserve"> in</w:t>
      </w:r>
      <w:r w:rsidR="000A1E38" w:rsidRPr="00BA1198">
        <w:rPr>
          <w:rFonts w:ascii="Arial" w:eastAsia="Arial" w:hAnsi="Arial" w:cs="Arial"/>
          <w:position w:val="-1"/>
          <w:lang w:val="sl-SI"/>
        </w:rPr>
        <w:t xml:space="preserve"> </w:t>
      </w:r>
      <w:r w:rsidRPr="00BA1198">
        <w:rPr>
          <w:rFonts w:ascii="Arial" w:eastAsia="Arial" w:hAnsi="Arial" w:cs="Arial"/>
          <w:position w:val="-1"/>
          <w:lang w:val="sl-SI"/>
        </w:rPr>
        <w:t>Evropska</w:t>
      </w:r>
      <w:r w:rsidR="00B41DF6" w:rsidRPr="00BA1198">
        <w:rPr>
          <w:rFonts w:ascii="Arial" w:eastAsia="Arial" w:hAnsi="Arial" w:cs="Arial"/>
          <w:position w:val="-1"/>
          <w:lang w:val="sl-SI"/>
        </w:rPr>
        <w:t xml:space="preserve"> </w:t>
      </w:r>
      <w:r w:rsidRPr="00BA1198">
        <w:rPr>
          <w:rFonts w:ascii="Arial" w:eastAsia="Arial" w:hAnsi="Arial" w:cs="Arial"/>
          <w:position w:val="-1"/>
          <w:lang w:val="sl-SI"/>
        </w:rPr>
        <w:t xml:space="preserve">unija  </w:t>
      </w:r>
      <w:r w:rsidRPr="00BA1198">
        <w:rPr>
          <w:rFonts w:ascii="Arial" w:eastAsia="Arial" w:hAnsi="Arial" w:cs="Arial"/>
          <w:spacing w:val="21"/>
          <w:position w:val="-1"/>
          <w:lang w:val="sl-SI"/>
        </w:rPr>
        <w:t xml:space="preserve"> </w:t>
      </w:r>
      <w:r w:rsidR="000A1E38" w:rsidRPr="00BA1198">
        <w:rPr>
          <w:rFonts w:ascii="Arial" w:eastAsia="Arial" w:hAnsi="Arial" w:cs="Arial"/>
          <w:position w:val="-1"/>
          <w:lang w:val="sl-SI"/>
        </w:rPr>
        <w:t xml:space="preserve">............................................ </w:t>
      </w:r>
      <w:r w:rsidR="000A1E38" w:rsidRPr="00BA1198">
        <w:rPr>
          <w:rFonts w:ascii="Arial" w:eastAsia="Arial" w:hAnsi="Arial" w:cs="Arial"/>
          <w:i/>
          <w:iCs/>
          <w:position w:val="-1"/>
          <w:lang w:val="sl-SI"/>
        </w:rPr>
        <w:t>(se dopolni pred podpisom pogodbe)</w:t>
      </w:r>
      <w:r w:rsidR="00214EAC" w:rsidRPr="00BA1198">
        <w:rPr>
          <w:rFonts w:ascii="Arial" w:eastAsia="Arial" w:hAnsi="Arial" w:cs="Arial"/>
          <w:lang w:val="sl-SI"/>
        </w:rPr>
        <w:t>;</w:t>
      </w:r>
      <w:bookmarkEnd w:id="6"/>
    </w:p>
    <w:p w14:paraId="473FF3AB" w14:textId="77777777" w:rsidR="00B41DF6"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so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sredstva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za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izvedbo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pogodbe</w:t>
      </w:r>
      <w:r w:rsidR="00214EAC" w:rsidRPr="00BA1198">
        <w:rPr>
          <w:rFonts w:ascii="Arial" w:eastAsia="Arial" w:hAnsi="Arial" w:cs="Arial"/>
          <w:position w:val="-1"/>
          <w:lang w:val="sl-SI"/>
        </w:rPr>
        <w:t xml:space="preserve"> </w:t>
      </w:r>
      <w:r w:rsidRPr="00BA1198">
        <w:rPr>
          <w:rFonts w:ascii="Arial" w:eastAsia="Arial" w:hAnsi="Arial" w:cs="Arial"/>
          <w:position w:val="-1"/>
          <w:lang w:val="sl-SI"/>
        </w:rPr>
        <w:t>zagotovljena</w:t>
      </w:r>
      <w:r w:rsidRPr="00BA1198">
        <w:rPr>
          <w:rFonts w:ascii="Arial" w:eastAsia="Arial" w:hAnsi="Arial" w:cs="Arial"/>
          <w:spacing w:val="9"/>
          <w:position w:val="-1"/>
          <w:lang w:val="sl-SI"/>
        </w:rPr>
        <w:t xml:space="preserve"> </w:t>
      </w:r>
      <w:r w:rsidRPr="00BA1198">
        <w:rPr>
          <w:rFonts w:ascii="Arial" w:eastAsia="Arial" w:hAnsi="Arial" w:cs="Arial"/>
          <w:lang w:val="sl-SI"/>
        </w:rPr>
        <w:t>do</w:t>
      </w:r>
      <w:r w:rsidRPr="00BA1198">
        <w:rPr>
          <w:rFonts w:ascii="Arial" w:eastAsia="Arial" w:hAnsi="Arial" w:cs="Arial"/>
          <w:spacing w:val="27"/>
          <w:lang w:val="sl-SI"/>
        </w:rPr>
        <w:t xml:space="preserve"> </w:t>
      </w:r>
      <w:r w:rsidRPr="00BA1198">
        <w:rPr>
          <w:rFonts w:ascii="Arial" w:eastAsia="Arial" w:hAnsi="Arial" w:cs="Arial"/>
          <w:lang w:val="sl-SI"/>
        </w:rPr>
        <w:t>3</w:t>
      </w:r>
      <w:r w:rsidR="002827FA" w:rsidRPr="00BA1198">
        <w:rPr>
          <w:rFonts w:ascii="Arial" w:eastAsia="Arial" w:hAnsi="Arial" w:cs="Arial"/>
          <w:lang w:val="sl-SI"/>
        </w:rPr>
        <w:t>0</w:t>
      </w:r>
      <w:r w:rsidRPr="00BA1198">
        <w:rPr>
          <w:rFonts w:ascii="Arial" w:eastAsia="Arial" w:hAnsi="Arial" w:cs="Arial"/>
          <w:lang w:val="sl-SI"/>
        </w:rPr>
        <w:t>.</w:t>
      </w:r>
      <w:r w:rsidRPr="00BA1198">
        <w:rPr>
          <w:rFonts w:ascii="Arial" w:eastAsia="Arial" w:hAnsi="Arial" w:cs="Arial"/>
          <w:spacing w:val="27"/>
          <w:lang w:val="sl-SI"/>
        </w:rPr>
        <w:t xml:space="preserve"> </w:t>
      </w:r>
      <w:r w:rsidR="002827FA" w:rsidRPr="00BA1198">
        <w:rPr>
          <w:rFonts w:ascii="Arial" w:eastAsia="Arial" w:hAnsi="Arial" w:cs="Arial"/>
          <w:spacing w:val="27"/>
          <w:lang w:val="sl-SI"/>
        </w:rPr>
        <w:t>6</w:t>
      </w:r>
      <w:r w:rsidRPr="00BA1198">
        <w:rPr>
          <w:rFonts w:ascii="Arial" w:eastAsia="Arial" w:hAnsi="Arial" w:cs="Arial"/>
          <w:lang w:val="sl-SI"/>
        </w:rPr>
        <w:t>.</w:t>
      </w:r>
      <w:r w:rsidR="00E946B7" w:rsidRPr="00BA1198">
        <w:rPr>
          <w:rFonts w:ascii="Arial" w:eastAsia="Arial" w:hAnsi="Arial" w:cs="Arial"/>
          <w:lang w:val="sl-SI"/>
        </w:rPr>
        <w:t xml:space="preserve"> </w:t>
      </w:r>
      <w:r w:rsidRPr="00BA1198">
        <w:rPr>
          <w:rFonts w:ascii="Arial" w:eastAsia="Arial" w:hAnsi="Arial" w:cs="Arial"/>
          <w:lang w:val="sl-SI"/>
        </w:rPr>
        <w:t>2026; za čas po tem datumu bo naročnik iskal nov vir financiranja, vendar brez zagotovila uspeha;</w:t>
      </w:r>
    </w:p>
    <w:p w14:paraId="59F8D7CC" w14:textId="77777777" w:rsidR="00B41DF6" w:rsidRPr="00BA1198" w:rsidRDefault="007308D5"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bo rešitev implementirana na infrastrukturi </w:t>
      </w:r>
      <w:r w:rsidRPr="00BA1198">
        <w:rPr>
          <w:rFonts w:ascii="Arial" w:hAnsi="Arial" w:cs="Arial"/>
          <w:lang w:val="sl-SI"/>
        </w:rPr>
        <w:t xml:space="preserve">Nacionalnega inštituta za javno zdravje (v nadaljevanju: </w:t>
      </w:r>
      <w:r w:rsidRPr="00BA1198">
        <w:rPr>
          <w:rFonts w:ascii="Arial" w:eastAsia="Arial" w:hAnsi="Arial" w:cs="Arial"/>
          <w:lang w:val="sl-SI"/>
        </w:rPr>
        <w:t xml:space="preserve">NIJZ), ki je </w:t>
      </w:r>
      <w:r w:rsidRPr="00CD12F1">
        <w:rPr>
          <w:rFonts w:ascii="Arial" w:eastAsia="Arial" w:hAnsi="Arial" w:cs="Arial"/>
          <w:lang w:val="sl-SI"/>
        </w:rPr>
        <w:t>......................................................;</w:t>
      </w:r>
    </w:p>
    <w:p w14:paraId="02521595" w14:textId="2E046EDC" w:rsidR="00B41DF6"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od</w:t>
      </w:r>
      <w:r w:rsidRPr="00BA1198">
        <w:rPr>
          <w:rFonts w:ascii="Arial" w:eastAsia="Arial" w:hAnsi="Arial" w:cs="Arial"/>
          <w:spacing w:val="7"/>
          <w:lang w:val="sl-SI"/>
        </w:rPr>
        <w:t xml:space="preserve"> </w:t>
      </w:r>
      <w:r w:rsidR="00536A75" w:rsidRPr="00BA1198">
        <w:rPr>
          <w:rFonts w:ascii="Arial" w:eastAsia="Arial" w:hAnsi="Arial" w:cs="Arial"/>
          <w:spacing w:val="7"/>
          <w:lang w:val="sl-SI"/>
        </w:rPr>
        <w:t>3</w:t>
      </w:r>
      <w:r w:rsidR="002827FA" w:rsidRPr="00BA1198">
        <w:rPr>
          <w:rFonts w:ascii="Arial" w:eastAsia="Arial" w:hAnsi="Arial" w:cs="Arial"/>
          <w:spacing w:val="7"/>
          <w:lang w:val="sl-SI"/>
        </w:rPr>
        <w:t>0</w:t>
      </w:r>
      <w:r w:rsidR="00536A75" w:rsidRPr="00BA1198">
        <w:rPr>
          <w:rFonts w:ascii="Arial" w:eastAsia="Arial" w:hAnsi="Arial" w:cs="Arial"/>
          <w:spacing w:val="7"/>
          <w:lang w:val="sl-SI"/>
        </w:rPr>
        <w:t xml:space="preserve">. </w:t>
      </w:r>
      <w:r w:rsidR="002827FA" w:rsidRPr="00BA1198">
        <w:rPr>
          <w:rFonts w:ascii="Arial" w:eastAsia="Arial" w:hAnsi="Arial" w:cs="Arial"/>
          <w:spacing w:val="7"/>
          <w:lang w:val="sl-SI"/>
        </w:rPr>
        <w:t>6</w:t>
      </w:r>
      <w:r w:rsidR="00536A75" w:rsidRPr="00BA1198">
        <w:rPr>
          <w:rFonts w:ascii="Arial" w:eastAsia="Arial" w:hAnsi="Arial" w:cs="Arial"/>
          <w:spacing w:val="7"/>
          <w:lang w:val="sl-SI"/>
        </w:rPr>
        <w:t>. 2026</w:t>
      </w:r>
      <w:r w:rsidRPr="00BA1198">
        <w:rPr>
          <w:rFonts w:ascii="Arial" w:eastAsia="Arial" w:hAnsi="Arial" w:cs="Arial"/>
          <w:spacing w:val="7"/>
          <w:lang w:val="sl-SI"/>
        </w:rPr>
        <w:t xml:space="preserve"> </w:t>
      </w:r>
      <w:r w:rsidRPr="00BA1198">
        <w:rPr>
          <w:rFonts w:ascii="Arial" w:eastAsia="Arial" w:hAnsi="Arial" w:cs="Arial"/>
          <w:lang w:val="sl-SI"/>
        </w:rPr>
        <w:t>ta</w:t>
      </w:r>
      <w:r w:rsidRPr="00BA1198">
        <w:rPr>
          <w:rFonts w:ascii="Arial" w:eastAsia="Arial" w:hAnsi="Arial" w:cs="Arial"/>
          <w:spacing w:val="7"/>
          <w:lang w:val="sl-SI"/>
        </w:rPr>
        <w:t xml:space="preserve"> </w:t>
      </w:r>
      <w:r w:rsidRPr="00BA1198">
        <w:rPr>
          <w:rFonts w:ascii="Arial" w:eastAsia="Arial" w:hAnsi="Arial" w:cs="Arial"/>
          <w:lang w:val="sl-SI"/>
        </w:rPr>
        <w:t>pogodba</w:t>
      </w:r>
      <w:r w:rsidRPr="00BA1198">
        <w:rPr>
          <w:rFonts w:ascii="Arial" w:eastAsia="Arial" w:hAnsi="Arial" w:cs="Arial"/>
          <w:spacing w:val="7"/>
          <w:lang w:val="sl-SI"/>
        </w:rPr>
        <w:t xml:space="preserve"> </w:t>
      </w:r>
      <w:r w:rsidRPr="00BA1198">
        <w:rPr>
          <w:rFonts w:ascii="Arial" w:eastAsia="Arial" w:hAnsi="Arial" w:cs="Arial"/>
          <w:lang w:val="sl-SI"/>
        </w:rPr>
        <w:t>velja</w:t>
      </w:r>
      <w:r w:rsidRPr="00BA1198">
        <w:rPr>
          <w:rFonts w:ascii="Arial" w:eastAsia="Arial" w:hAnsi="Arial" w:cs="Arial"/>
          <w:spacing w:val="7"/>
          <w:lang w:val="sl-SI"/>
        </w:rPr>
        <w:t xml:space="preserve"> </w:t>
      </w:r>
      <w:r w:rsidRPr="00BA1198">
        <w:rPr>
          <w:rFonts w:ascii="Arial" w:eastAsia="Arial" w:hAnsi="Arial" w:cs="Arial"/>
          <w:lang w:val="sl-SI"/>
        </w:rPr>
        <w:t>pod</w:t>
      </w:r>
      <w:r w:rsidRPr="00BA1198">
        <w:rPr>
          <w:rFonts w:ascii="Arial" w:eastAsia="Arial" w:hAnsi="Arial" w:cs="Arial"/>
          <w:spacing w:val="7"/>
          <w:lang w:val="sl-SI"/>
        </w:rPr>
        <w:t xml:space="preserve"> </w:t>
      </w:r>
      <w:r w:rsidRPr="00BA1198">
        <w:rPr>
          <w:rFonts w:ascii="Arial" w:eastAsia="Arial" w:hAnsi="Arial" w:cs="Arial"/>
          <w:lang w:val="sl-SI"/>
        </w:rPr>
        <w:t>odložnim</w:t>
      </w:r>
      <w:r w:rsidRPr="00BA1198">
        <w:rPr>
          <w:rFonts w:ascii="Arial" w:eastAsia="Arial" w:hAnsi="Arial" w:cs="Arial"/>
          <w:spacing w:val="7"/>
          <w:lang w:val="sl-SI"/>
        </w:rPr>
        <w:t xml:space="preserve"> </w:t>
      </w:r>
      <w:r w:rsidRPr="00BA1198">
        <w:rPr>
          <w:rFonts w:ascii="Arial" w:eastAsia="Arial" w:hAnsi="Arial" w:cs="Arial"/>
          <w:lang w:val="sl-SI"/>
        </w:rPr>
        <w:t>pogojem,</w:t>
      </w:r>
      <w:r w:rsidR="00B41DF6" w:rsidRPr="00BA1198">
        <w:rPr>
          <w:rFonts w:ascii="Arial" w:eastAsia="Arial" w:hAnsi="Arial" w:cs="Arial"/>
          <w:spacing w:val="7"/>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bodo</w:t>
      </w:r>
      <w:r w:rsidR="00B41DF6" w:rsidRPr="00BA1198">
        <w:rPr>
          <w:rFonts w:ascii="Arial" w:eastAsia="Arial" w:hAnsi="Arial" w:cs="Arial"/>
          <w:spacing w:val="7"/>
          <w:lang w:val="sl-SI"/>
        </w:rPr>
        <w:t xml:space="preserve"> </w:t>
      </w:r>
      <w:r w:rsidRPr="00BA1198">
        <w:rPr>
          <w:rFonts w:ascii="Arial" w:eastAsia="Arial" w:hAnsi="Arial" w:cs="Arial"/>
          <w:lang w:val="sl-SI"/>
        </w:rPr>
        <w:t>zagotovljena</w:t>
      </w:r>
      <w:r w:rsidRPr="00BA1198">
        <w:rPr>
          <w:rFonts w:ascii="Arial" w:eastAsia="Arial" w:hAnsi="Arial" w:cs="Arial"/>
          <w:spacing w:val="7"/>
          <w:lang w:val="sl-SI"/>
        </w:rPr>
        <w:t xml:space="preserve"> </w:t>
      </w:r>
      <w:r w:rsidRPr="00BA1198">
        <w:rPr>
          <w:rFonts w:ascii="Arial" w:eastAsia="Arial" w:hAnsi="Arial" w:cs="Arial"/>
          <w:lang w:val="sl-SI"/>
        </w:rPr>
        <w:t>sredstva</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lastRenderedPageBreak/>
        <w:t>izvedbo pogodbe v nadaljnjem obdobju, kot je podrobneje določeno v tej pogodbi</w:t>
      </w:r>
      <w:r w:rsidR="00906C3E" w:rsidRPr="00BA1198">
        <w:rPr>
          <w:rFonts w:ascii="Arial" w:eastAsia="Arial" w:hAnsi="Arial" w:cs="Arial"/>
          <w:lang w:val="sl-SI"/>
        </w:rPr>
        <w:t>;</w:t>
      </w:r>
    </w:p>
    <w:p w14:paraId="60743075" w14:textId="4699E439" w:rsidR="00965737" w:rsidRPr="00BA1198" w:rsidRDefault="0094313A"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ima naročnik pred</w:t>
      </w:r>
      <w:r w:rsidR="00906C3E" w:rsidRPr="00BA1198">
        <w:rPr>
          <w:rFonts w:ascii="Arial" w:eastAsia="Arial" w:hAnsi="Arial" w:cs="Arial"/>
          <w:lang w:val="sl-SI"/>
        </w:rPr>
        <w:t xml:space="preserve"> iztek</w:t>
      </w:r>
      <w:r w:rsidRPr="00BA1198">
        <w:rPr>
          <w:rFonts w:ascii="Arial" w:eastAsia="Arial" w:hAnsi="Arial" w:cs="Arial"/>
          <w:lang w:val="sl-SI"/>
        </w:rPr>
        <w:t>om</w:t>
      </w:r>
      <w:r w:rsidR="00906C3E" w:rsidRPr="00BA1198">
        <w:rPr>
          <w:rFonts w:ascii="Arial" w:eastAsia="Arial" w:hAnsi="Arial" w:cs="Arial"/>
          <w:lang w:val="sl-SI"/>
        </w:rPr>
        <w:t xml:space="preserve"> </w:t>
      </w:r>
      <w:r w:rsidRPr="00BA1198">
        <w:rPr>
          <w:rFonts w:ascii="Arial" w:eastAsia="Arial" w:hAnsi="Arial" w:cs="Arial"/>
          <w:lang w:val="sl-SI"/>
        </w:rPr>
        <w:t>pogodbe (36 mesecev garancijskega vzdrževanja in 36 mesecev rednega vzdrževanja)</w:t>
      </w:r>
      <w:r w:rsidR="00906C3E" w:rsidRPr="00BA1198">
        <w:rPr>
          <w:rFonts w:ascii="Arial" w:eastAsia="Arial" w:hAnsi="Arial" w:cs="Arial"/>
          <w:lang w:val="sl-SI"/>
        </w:rPr>
        <w:t>, možnost podaljša</w:t>
      </w:r>
      <w:r w:rsidRPr="00BA1198">
        <w:rPr>
          <w:rFonts w:ascii="Arial" w:eastAsia="Arial" w:hAnsi="Arial" w:cs="Arial"/>
          <w:lang w:val="sl-SI"/>
        </w:rPr>
        <w:t>ti pogodbo</w:t>
      </w:r>
      <w:r w:rsidR="00906C3E" w:rsidRPr="00BA1198">
        <w:rPr>
          <w:rFonts w:ascii="Arial" w:eastAsia="Arial" w:hAnsi="Arial" w:cs="Arial"/>
          <w:lang w:val="sl-SI"/>
        </w:rPr>
        <w:t xml:space="preserve"> za </w:t>
      </w:r>
      <w:r w:rsidRPr="00BA1198">
        <w:rPr>
          <w:rFonts w:ascii="Arial" w:eastAsia="Arial" w:hAnsi="Arial" w:cs="Arial"/>
          <w:lang w:val="sl-SI"/>
        </w:rPr>
        <w:t xml:space="preserve">največ </w:t>
      </w:r>
      <w:r w:rsidR="00906C3E" w:rsidRPr="00BA1198">
        <w:rPr>
          <w:rFonts w:ascii="Arial" w:eastAsia="Arial" w:hAnsi="Arial" w:cs="Arial"/>
          <w:lang w:val="sl-SI"/>
        </w:rPr>
        <w:t>nadaljnjih 36 mesecev, po izključni diskrecijski pravici do podaljšanja s strani naročnika, ki se izvede z enostransko izjavo naročnika, o čemer stranki skleneta aneks k pogodbi v smislu prve točke prvega odstavka 95. člena ZJN-3, pod enakimi pogoji (vsebinskimi in finančnimi), kot je to navedeno v tej pogodbi. Izvajalec s podpisom pogodbe jamči, da pristaja na podaljšanje pogodbe za 36 mesecev (ali manj, če naročnik poda izjavo za krajše obdobje podaljšanja) pod navedenimi pogoji</w:t>
      </w:r>
      <w:r w:rsidR="00A73133" w:rsidRPr="00BA1198">
        <w:rPr>
          <w:rFonts w:ascii="Arial" w:eastAsia="Arial" w:hAnsi="Arial" w:cs="Arial"/>
          <w:lang w:val="sl-SI"/>
        </w:rPr>
        <w:t>.</w:t>
      </w:r>
    </w:p>
    <w:p w14:paraId="29184AA1" w14:textId="77777777" w:rsidR="009510EE" w:rsidRPr="00BA1198" w:rsidRDefault="009510EE" w:rsidP="001233ED">
      <w:pPr>
        <w:widowControl w:val="0"/>
        <w:spacing w:line="276" w:lineRule="auto"/>
        <w:ind w:right="9"/>
        <w:contextualSpacing/>
        <w:rPr>
          <w:rFonts w:ascii="Arial" w:eastAsia="Arial" w:hAnsi="Arial" w:cs="Arial"/>
          <w:b/>
          <w:lang w:val="sl-SI"/>
        </w:rPr>
      </w:pPr>
    </w:p>
    <w:p w14:paraId="15727688" w14:textId="3F380EA3" w:rsidR="009510EE" w:rsidRPr="00BA1198" w:rsidRDefault="009510EE" w:rsidP="001233ED">
      <w:pPr>
        <w:pStyle w:val="ListParagraph"/>
        <w:widowControl w:val="0"/>
        <w:numPr>
          <w:ilvl w:val="0"/>
          <w:numId w:val="6"/>
        </w:numPr>
        <w:spacing w:before="34" w:line="276" w:lineRule="auto"/>
        <w:ind w:left="0" w:right="9"/>
        <w:jc w:val="center"/>
        <w:rPr>
          <w:rFonts w:ascii="Arial" w:eastAsia="Arial" w:hAnsi="Arial" w:cs="Arial"/>
          <w:b/>
          <w:lang w:val="sl-SI"/>
        </w:rPr>
      </w:pPr>
      <w:r w:rsidRPr="00BA1198">
        <w:rPr>
          <w:rFonts w:ascii="Arial" w:eastAsia="Arial" w:hAnsi="Arial" w:cs="Arial"/>
          <w:b/>
          <w:lang w:val="sl-SI"/>
        </w:rPr>
        <w:t>člen</w:t>
      </w:r>
    </w:p>
    <w:p w14:paraId="59917CD6" w14:textId="04766B4A" w:rsidR="008A4D62" w:rsidRPr="00BA1198" w:rsidRDefault="009510EE" w:rsidP="001233ED">
      <w:pPr>
        <w:widowControl w:val="0"/>
        <w:spacing w:before="34" w:line="276" w:lineRule="auto"/>
        <w:ind w:right="9"/>
        <w:jc w:val="center"/>
        <w:rPr>
          <w:rFonts w:ascii="Arial" w:eastAsia="Arial" w:hAnsi="Arial" w:cs="Arial"/>
          <w:b/>
          <w:lang w:val="sl-SI"/>
        </w:rPr>
      </w:pPr>
      <w:r w:rsidRPr="00BA1198">
        <w:rPr>
          <w:rFonts w:ascii="Arial" w:eastAsia="Arial" w:hAnsi="Arial" w:cs="Arial"/>
          <w:b/>
          <w:lang w:val="sl-SI"/>
        </w:rPr>
        <w:t>(predmet pogodbe)</w:t>
      </w:r>
    </w:p>
    <w:p w14:paraId="7488B5C5" w14:textId="77777777" w:rsidR="009510EE" w:rsidRPr="00BA1198" w:rsidRDefault="009510EE" w:rsidP="001233ED">
      <w:pPr>
        <w:widowControl w:val="0"/>
        <w:spacing w:before="34" w:line="276" w:lineRule="auto"/>
        <w:ind w:right="9"/>
        <w:jc w:val="center"/>
        <w:rPr>
          <w:rFonts w:ascii="Arial" w:eastAsia="Arial" w:hAnsi="Arial" w:cs="Arial"/>
          <w:b/>
          <w:lang w:val="sl-SI"/>
        </w:rPr>
      </w:pPr>
    </w:p>
    <w:p w14:paraId="6E2CA54D" w14:textId="77777777" w:rsidR="006B6A21" w:rsidRPr="00BA1198" w:rsidRDefault="00A73133" w:rsidP="00B41DF6">
      <w:pPr>
        <w:widowControl w:val="0"/>
        <w:spacing w:before="34" w:line="276" w:lineRule="auto"/>
        <w:ind w:right="11"/>
        <w:contextualSpacing/>
        <w:jc w:val="both"/>
        <w:rPr>
          <w:rFonts w:ascii="Arial" w:eastAsia="Arial" w:hAnsi="Arial" w:cs="Arial"/>
          <w:spacing w:val="1"/>
          <w:lang w:val="sl-SI"/>
        </w:rPr>
      </w:pPr>
      <w:r w:rsidRPr="00BA1198">
        <w:rPr>
          <w:rFonts w:ascii="Arial" w:eastAsia="Arial" w:hAnsi="Arial" w:cs="Arial"/>
          <w:lang w:val="sl-SI"/>
        </w:rPr>
        <w:t>Predmet</w:t>
      </w:r>
      <w:r w:rsidRPr="00BA1198">
        <w:rPr>
          <w:rFonts w:ascii="Arial" w:eastAsia="Arial" w:hAnsi="Arial" w:cs="Arial"/>
          <w:spacing w:val="1"/>
          <w:lang w:val="sl-SI"/>
        </w:rPr>
        <w:t xml:space="preserve"> </w:t>
      </w:r>
      <w:r w:rsidRPr="00BA1198">
        <w:rPr>
          <w:rFonts w:ascii="Arial" w:eastAsia="Arial" w:hAnsi="Arial" w:cs="Arial"/>
          <w:lang w:val="sl-SI"/>
        </w:rPr>
        <w:t>pogodbe je</w:t>
      </w:r>
      <w:r w:rsidR="006B6A21" w:rsidRPr="00BA1198">
        <w:rPr>
          <w:rFonts w:ascii="Arial" w:eastAsia="Arial" w:hAnsi="Arial" w:cs="Arial"/>
          <w:spacing w:val="1"/>
          <w:lang w:val="sl-SI"/>
        </w:rPr>
        <w:t>:</w:t>
      </w:r>
    </w:p>
    <w:p w14:paraId="630B66B3" w14:textId="3D099808" w:rsidR="006B6A21" w:rsidRPr="00BA1198" w:rsidRDefault="00A73133"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nakup</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009510EE" w:rsidRPr="00BA1198">
        <w:rPr>
          <w:rFonts w:ascii="Arial" w:eastAsia="Arial" w:hAnsi="Arial" w:cs="Arial"/>
          <w:lang w:val="sl-SI"/>
        </w:rPr>
        <w:t xml:space="preserve">vzpostavitev informacijskega sistema </w:t>
      </w:r>
      <w:r w:rsidR="003F50F5" w:rsidRPr="00BA1198">
        <w:rPr>
          <w:rFonts w:ascii="Arial" w:eastAsia="Arial" w:hAnsi="Arial" w:cs="Arial"/>
          <w:lang w:val="sl-SI"/>
        </w:rPr>
        <w:t>NRZ – Nacionalni register zdravil</w:t>
      </w:r>
      <w:r w:rsidR="00B41DF6" w:rsidRPr="00BA1198">
        <w:rPr>
          <w:rFonts w:ascii="Arial" w:eastAsia="Arial" w:hAnsi="Arial" w:cs="Arial"/>
          <w:lang w:val="sl-SI"/>
        </w:rPr>
        <w:t xml:space="preserve"> (v nadaljevanju: IS NRZ)</w:t>
      </w:r>
      <w:r w:rsidR="006B6A21" w:rsidRPr="00BA1198">
        <w:rPr>
          <w:rFonts w:ascii="Arial" w:eastAsia="Arial" w:hAnsi="Arial" w:cs="Arial"/>
          <w:lang w:val="sl-SI"/>
        </w:rPr>
        <w:t>, vključno z garancijskim vzdrževanje</w:t>
      </w:r>
      <w:r w:rsidR="00BD428C" w:rsidRPr="00BA1198">
        <w:rPr>
          <w:rFonts w:ascii="Arial" w:eastAsia="Arial" w:hAnsi="Arial" w:cs="Arial"/>
          <w:lang w:val="sl-SI"/>
        </w:rPr>
        <w:t>m</w:t>
      </w:r>
      <w:r w:rsidR="006B6A21" w:rsidRPr="00BA1198">
        <w:rPr>
          <w:rFonts w:ascii="Arial" w:eastAsia="Arial" w:hAnsi="Arial" w:cs="Arial"/>
          <w:lang w:val="sl-SI"/>
        </w:rPr>
        <w:t xml:space="preserve"> za obdobje 36 mesecev;</w:t>
      </w:r>
    </w:p>
    <w:p w14:paraId="6BA571E7" w14:textId="730C4002" w:rsidR="006B6A21" w:rsidRPr="00BA1198" w:rsidRDefault="0094313A"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redno vzdrževanj</w:t>
      </w:r>
      <w:r w:rsidR="006B6A21" w:rsidRPr="00BA1198">
        <w:rPr>
          <w:rFonts w:ascii="Arial" w:eastAsia="Arial" w:hAnsi="Arial" w:cs="Arial"/>
          <w:lang w:val="sl-SI"/>
        </w:rPr>
        <w:t xml:space="preserve">e </w:t>
      </w:r>
      <w:r w:rsidR="00B41DF6" w:rsidRPr="00BA1198">
        <w:rPr>
          <w:rFonts w:ascii="Arial" w:eastAsia="Arial" w:hAnsi="Arial" w:cs="Arial"/>
          <w:lang w:val="sl-SI"/>
        </w:rPr>
        <w:t>IS NRZ</w:t>
      </w:r>
      <w:r w:rsidR="006B6A21" w:rsidRPr="00BA1198">
        <w:rPr>
          <w:rFonts w:ascii="Arial" w:eastAsia="Arial" w:hAnsi="Arial" w:cs="Arial"/>
          <w:lang w:val="sl-SI"/>
        </w:rPr>
        <w:t xml:space="preserve"> za obdobje 36 mesecev po izteku 36-mesečnega garancijskega obdobja, pri čemer ima naročnik pravico pogodbo podaljšati za največ dodatnih 36 mesecev, skladno </w:t>
      </w:r>
      <w:r w:rsidR="000A1E38" w:rsidRPr="00BA1198">
        <w:rPr>
          <w:rFonts w:ascii="Arial" w:eastAsia="Arial" w:hAnsi="Arial" w:cs="Arial"/>
          <w:lang w:val="sl-SI"/>
        </w:rPr>
        <w:t>z zadnjo alinejo 1. člena te pogodbe</w:t>
      </w:r>
      <w:r w:rsidR="006B6A21" w:rsidRPr="00BA1198">
        <w:rPr>
          <w:rFonts w:ascii="Arial" w:eastAsia="Arial" w:hAnsi="Arial" w:cs="Arial"/>
          <w:lang w:val="sl-SI"/>
        </w:rPr>
        <w:t>;</w:t>
      </w:r>
    </w:p>
    <w:p w14:paraId="1B1C9241" w14:textId="174B77AA" w:rsidR="0094313A" w:rsidRPr="00BA1198" w:rsidRDefault="006B6A21" w:rsidP="00B41DF6">
      <w:pPr>
        <w:pStyle w:val="ListParagraph"/>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dopolnilno vzdrževanje oz. </w:t>
      </w:r>
      <w:r w:rsidR="0094313A" w:rsidRPr="00BA1198">
        <w:rPr>
          <w:rFonts w:ascii="Arial" w:eastAsia="Arial" w:hAnsi="Arial" w:cs="Arial"/>
          <w:lang w:val="sl-SI"/>
        </w:rPr>
        <w:t xml:space="preserve">nadgradnje </w:t>
      </w:r>
      <w:r w:rsidR="00B41DF6" w:rsidRPr="00BA1198">
        <w:rPr>
          <w:rFonts w:ascii="Arial" w:eastAsia="Arial" w:hAnsi="Arial" w:cs="Arial"/>
          <w:lang w:val="sl-SI"/>
        </w:rPr>
        <w:t>IS NRZ</w:t>
      </w:r>
      <w:r w:rsidRPr="00BA1198">
        <w:rPr>
          <w:rFonts w:ascii="Arial" w:eastAsia="Arial" w:hAnsi="Arial" w:cs="Arial"/>
          <w:lang w:val="sl-SI"/>
        </w:rPr>
        <w:t xml:space="preserve"> od </w:t>
      </w:r>
      <w:r w:rsidR="00BD428C" w:rsidRPr="00BA1198">
        <w:rPr>
          <w:rFonts w:ascii="Arial" w:eastAsia="Arial" w:hAnsi="Arial" w:cs="Arial"/>
          <w:lang w:val="sl-SI"/>
        </w:rPr>
        <w:t>produkcijskega delovanja</w:t>
      </w:r>
      <w:r w:rsidRPr="00BA1198">
        <w:rPr>
          <w:rFonts w:ascii="Arial" w:eastAsia="Arial" w:hAnsi="Arial" w:cs="Arial"/>
          <w:lang w:val="sl-SI"/>
        </w:rPr>
        <w:t xml:space="preserve"> dalje do izteka veljavnosti pogodbe</w:t>
      </w:r>
      <w:r w:rsidR="0094313A" w:rsidRPr="00BA1198">
        <w:rPr>
          <w:rFonts w:ascii="Arial" w:eastAsia="Arial" w:hAnsi="Arial" w:cs="Arial"/>
          <w:lang w:val="sl-SI"/>
        </w:rPr>
        <w:t>.</w:t>
      </w:r>
    </w:p>
    <w:p w14:paraId="6EDFBEE5" w14:textId="77777777" w:rsidR="00B41DF6" w:rsidRPr="00BA1198" w:rsidRDefault="00B41DF6" w:rsidP="00B41DF6">
      <w:pPr>
        <w:widowControl w:val="0"/>
        <w:spacing w:before="34" w:line="276" w:lineRule="auto"/>
        <w:ind w:right="11"/>
        <w:jc w:val="both"/>
        <w:rPr>
          <w:rFonts w:ascii="Arial" w:eastAsia="Arial" w:hAnsi="Arial" w:cs="Arial"/>
          <w:lang w:val="sl-SI"/>
        </w:rPr>
      </w:pPr>
    </w:p>
    <w:p w14:paraId="7D4AFDFA" w14:textId="53A5A00A" w:rsidR="006B6A21" w:rsidRPr="00BA1198" w:rsidRDefault="006B6A21" w:rsidP="00B41DF6">
      <w:pPr>
        <w:widowControl w:val="0"/>
        <w:spacing w:before="34" w:line="276" w:lineRule="auto"/>
        <w:ind w:right="11"/>
        <w:jc w:val="both"/>
        <w:rPr>
          <w:rFonts w:ascii="Arial" w:eastAsia="Arial" w:hAnsi="Arial" w:cs="Arial"/>
          <w:lang w:val="sl-SI"/>
        </w:rPr>
      </w:pPr>
      <w:r w:rsidRPr="00BA1198">
        <w:rPr>
          <w:rFonts w:ascii="Arial" w:eastAsia="Arial" w:hAnsi="Arial" w:cs="Arial"/>
          <w:lang w:val="sl-SI"/>
        </w:rPr>
        <w:t>Storitve se izvajajo skladno z zahtevami naročnika, kot izhajajo iz razpisne dokumentacije, ter skladno s ponudbo izvajalca z dne ………..</w:t>
      </w:r>
      <w:r w:rsidR="00B41DF6" w:rsidRPr="00BA1198">
        <w:rPr>
          <w:rFonts w:ascii="Arial" w:eastAsia="Arial" w:hAnsi="Arial" w:cs="Arial"/>
          <w:lang w:val="sl-SI"/>
        </w:rPr>
        <w:t>.</w:t>
      </w:r>
    </w:p>
    <w:p w14:paraId="7D239138" w14:textId="77777777" w:rsidR="00055122" w:rsidRPr="00BA1198" w:rsidRDefault="00055122" w:rsidP="00B41DF6">
      <w:pPr>
        <w:widowControl w:val="0"/>
        <w:spacing w:before="5" w:line="276" w:lineRule="auto"/>
        <w:ind w:right="11"/>
        <w:contextualSpacing/>
        <w:jc w:val="both"/>
        <w:rPr>
          <w:rFonts w:ascii="Arial" w:hAnsi="Arial" w:cs="Arial"/>
          <w:lang w:val="sl-SI"/>
        </w:rPr>
      </w:pPr>
    </w:p>
    <w:p w14:paraId="290682F1" w14:textId="260111C4"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3EC5392D" w14:textId="77777777" w:rsidR="00C63EA8" w:rsidRPr="00BA1198" w:rsidRDefault="00C63EA8" w:rsidP="00B41DF6">
      <w:pPr>
        <w:widowControl w:val="0"/>
        <w:spacing w:before="5" w:line="276" w:lineRule="auto"/>
        <w:ind w:right="11"/>
        <w:contextualSpacing/>
        <w:jc w:val="both"/>
        <w:rPr>
          <w:rFonts w:ascii="Arial" w:hAnsi="Arial" w:cs="Arial"/>
          <w:lang w:val="sl-SI"/>
        </w:rPr>
      </w:pPr>
    </w:p>
    <w:p w14:paraId="3F24C35A"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pogodbo izpolniti v celoti, kakovostno in pravočasno, v skladu z veljavnimi predpisi, normativi, standardi in pravili</w:t>
      </w:r>
      <w:r w:rsidRPr="00BA1198">
        <w:rPr>
          <w:rFonts w:ascii="Arial" w:eastAsia="Arial" w:hAnsi="Arial" w:cs="Arial"/>
          <w:spacing w:val="1"/>
          <w:lang w:val="sl-SI"/>
        </w:rPr>
        <w:t xml:space="preserve"> </w:t>
      </w:r>
      <w:r w:rsidRPr="00BA1198">
        <w:rPr>
          <w:rFonts w:ascii="Arial" w:eastAsia="Arial" w:hAnsi="Arial" w:cs="Arial"/>
          <w:lang w:val="sl-SI"/>
        </w:rPr>
        <w:t>stroke</w:t>
      </w:r>
      <w:r w:rsidRPr="00BA1198">
        <w:rPr>
          <w:rFonts w:ascii="Arial" w:eastAsia="Arial" w:hAnsi="Arial" w:cs="Arial"/>
          <w:spacing w:val="1"/>
          <w:lang w:val="sl-SI"/>
        </w:rPr>
        <w:t xml:space="preserve"> </w:t>
      </w:r>
      <w:r w:rsidRPr="00BA1198">
        <w:rPr>
          <w:rFonts w:ascii="Arial" w:eastAsia="Arial" w:hAnsi="Arial" w:cs="Arial"/>
          <w:lang w:val="sl-SI"/>
        </w:rPr>
        <w:t>ter</w:t>
      </w:r>
      <w:r w:rsidRPr="00BA1198">
        <w:rPr>
          <w:rFonts w:ascii="Arial" w:eastAsia="Arial" w:hAnsi="Arial" w:cs="Arial"/>
          <w:spacing w:val="1"/>
          <w:lang w:val="sl-SI"/>
        </w:rPr>
        <w:t xml:space="preserve"> </w:t>
      </w:r>
      <w:r w:rsidRPr="00BA1198">
        <w:rPr>
          <w:rFonts w:ascii="Arial" w:eastAsia="Arial" w:hAnsi="Arial" w:cs="Arial"/>
          <w:lang w:val="sl-SI"/>
        </w:rPr>
        <w:t>v skladu s standardom dobrega strokovnjaka ter zahtevami naročnika.</w:t>
      </w:r>
    </w:p>
    <w:p w14:paraId="00671AA8" w14:textId="77777777" w:rsidR="00965737" w:rsidRPr="00BA1198" w:rsidRDefault="00965737" w:rsidP="00B41DF6">
      <w:pPr>
        <w:widowControl w:val="0"/>
        <w:spacing w:before="5" w:line="276" w:lineRule="auto"/>
        <w:ind w:right="11"/>
        <w:contextualSpacing/>
        <w:jc w:val="both"/>
        <w:rPr>
          <w:rFonts w:ascii="Arial" w:hAnsi="Arial" w:cs="Arial"/>
          <w:lang w:val="sl-SI"/>
        </w:rPr>
      </w:pPr>
    </w:p>
    <w:p w14:paraId="0E76530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5ACE73E5" w14:textId="77777777" w:rsidR="00536A75" w:rsidRPr="00BA1198" w:rsidRDefault="00536A75" w:rsidP="001233ED">
      <w:pPr>
        <w:widowControl w:val="0"/>
        <w:spacing w:line="276" w:lineRule="auto"/>
        <w:ind w:right="9"/>
        <w:contextualSpacing/>
        <w:jc w:val="both"/>
        <w:rPr>
          <w:rFonts w:ascii="Arial" w:eastAsia="Arial" w:hAnsi="Arial" w:cs="Arial"/>
          <w:lang w:val="sl-SI"/>
        </w:rPr>
      </w:pPr>
    </w:p>
    <w:p w14:paraId="2890428C"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3.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4155C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(veljavnost pogodbe)</w:t>
      </w:r>
    </w:p>
    <w:p w14:paraId="130744CA" w14:textId="77777777" w:rsidR="00965737" w:rsidRPr="00BA1198" w:rsidRDefault="00965737" w:rsidP="001233ED">
      <w:pPr>
        <w:widowControl w:val="0"/>
        <w:spacing w:before="19" w:line="276" w:lineRule="auto"/>
        <w:ind w:right="9"/>
        <w:contextualSpacing/>
        <w:rPr>
          <w:rFonts w:ascii="Arial" w:hAnsi="Arial" w:cs="Arial"/>
          <w:lang w:val="sl-SI"/>
        </w:rPr>
      </w:pPr>
    </w:p>
    <w:p w14:paraId="18E6BAF3" w14:textId="199A08C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začne veljati pod odložnim pogojem, ki se izpolni, ko </w:t>
      </w:r>
      <w:r w:rsidR="009510EE" w:rsidRPr="00BA1198">
        <w:rPr>
          <w:rFonts w:ascii="Arial" w:eastAsia="Arial" w:hAnsi="Arial" w:cs="Arial"/>
          <w:lang w:val="sl-SI"/>
        </w:rPr>
        <w:t>izvajalec</w:t>
      </w:r>
      <w:r w:rsidRPr="00BA1198">
        <w:rPr>
          <w:rFonts w:ascii="Arial" w:eastAsia="Arial" w:hAnsi="Arial" w:cs="Arial"/>
          <w:lang w:val="sl-SI"/>
        </w:rPr>
        <w:t xml:space="preserve"> predloži finančno zavarovanje, kot je določeno v 15. členu te pogodbe</w:t>
      </w:r>
      <w:r w:rsidR="009510EE" w:rsidRPr="00BA1198">
        <w:rPr>
          <w:rFonts w:ascii="Arial" w:eastAsia="Arial" w:hAnsi="Arial" w:cs="Arial"/>
          <w:lang w:val="sl-SI"/>
        </w:rPr>
        <w:t xml:space="preserve"> in se sklepa </w:t>
      </w:r>
      <w:r w:rsidR="00EA38BF" w:rsidRPr="00BA1198">
        <w:rPr>
          <w:rFonts w:ascii="Arial" w:eastAsia="Arial" w:hAnsi="Arial" w:cs="Arial"/>
          <w:lang w:val="sl-SI"/>
        </w:rPr>
        <w:t xml:space="preserve">do </w:t>
      </w:r>
      <w:r w:rsidR="3F252356" w:rsidRPr="00BA1198">
        <w:rPr>
          <w:rFonts w:ascii="Arial" w:eastAsia="Arial" w:hAnsi="Arial" w:cs="Arial"/>
          <w:b/>
          <w:bCs/>
          <w:lang w:val="sl-SI"/>
        </w:rPr>
        <w:t>3</w:t>
      </w:r>
      <w:r w:rsidR="00C90FC9" w:rsidRPr="00BA1198">
        <w:rPr>
          <w:rFonts w:ascii="Arial" w:eastAsia="Arial" w:hAnsi="Arial" w:cs="Arial"/>
          <w:b/>
          <w:bCs/>
          <w:lang w:val="sl-SI"/>
        </w:rPr>
        <w:t>0</w:t>
      </w:r>
      <w:r w:rsidR="00EA38BF" w:rsidRPr="00BA1198">
        <w:rPr>
          <w:rFonts w:ascii="Arial" w:eastAsia="Arial" w:hAnsi="Arial" w:cs="Arial"/>
          <w:b/>
          <w:bCs/>
          <w:lang w:val="sl-SI"/>
        </w:rPr>
        <w:t xml:space="preserve">. </w:t>
      </w:r>
      <w:r w:rsidR="00C90FC9" w:rsidRPr="00BA1198">
        <w:rPr>
          <w:rFonts w:ascii="Arial" w:eastAsia="Arial" w:hAnsi="Arial" w:cs="Arial"/>
          <w:b/>
          <w:bCs/>
          <w:lang w:val="sl-SI"/>
        </w:rPr>
        <w:t>6</w:t>
      </w:r>
      <w:r w:rsidR="00EA38BF" w:rsidRPr="00BA1198">
        <w:rPr>
          <w:rFonts w:ascii="Arial" w:eastAsia="Arial" w:hAnsi="Arial" w:cs="Arial"/>
          <w:b/>
          <w:bCs/>
          <w:lang w:val="sl-SI"/>
        </w:rPr>
        <w:t>. 20</w:t>
      </w:r>
      <w:r w:rsidR="00C90FC9" w:rsidRPr="00BA1198">
        <w:rPr>
          <w:rFonts w:ascii="Arial" w:eastAsia="Arial" w:hAnsi="Arial" w:cs="Arial"/>
          <w:b/>
          <w:bCs/>
          <w:lang w:val="sl-SI"/>
        </w:rPr>
        <w:t>32</w:t>
      </w:r>
      <w:r w:rsidR="00EA38BF" w:rsidRPr="00BA1198">
        <w:rPr>
          <w:rFonts w:ascii="Arial" w:eastAsia="Arial" w:hAnsi="Arial" w:cs="Arial"/>
          <w:lang w:val="sl-SI"/>
        </w:rPr>
        <w:t>.</w:t>
      </w:r>
      <w:r w:rsidR="00006034" w:rsidRPr="00BA1198">
        <w:rPr>
          <w:rFonts w:ascii="Arial" w:eastAsia="Arial" w:hAnsi="Arial" w:cs="Arial"/>
          <w:lang w:val="sl-SI"/>
        </w:rPr>
        <w:t xml:space="preserve"> V primeru podaljšanja</w:t>
      </w:r>
      <w:r w:rsidR="007308D5" w:rsidRPr="00BA1198">
        <w:rPr>
          <w:rFonts w:ascii="Arial" w:eastAsia="Arial" w:hAnsi="Arial" w:cs="Arial"/>
          <w:lang w:val="sl-SI"/>
        </w:rPr>
        <w:t xml:space="preserve"> pogodbe skladno z zadnjo alinejo 1. člena te pogodbe, pogodbeni stranki skleneta aneks k pogodbi.</w:t>
      </w:r>
    </w:p>
    <w:p w14:paraId="5DB73CFF" w14:textId="11019A3F" w:rsidR="00965737" w:rsidRPr="00BA1198" w:rsidRDefault="00965737" w:rsidP="001233ED">
      <w:pPr>
        <w:widowControl w:val="0"/>
        <w:spacing w:before="5" w:line="276" w:lineRule="auto"/>
        <w:ind w:right="9"/>
        <w:contextualSpacing/>
        <w:rPr>
          <w:rFonts w:ascii="Arial" w:hAnsi="Arial" w:cs="Arial"/>
          <w:lang w:val="sl-SI"/>
        </w:rPr>
      </w:pPr>
    </w:p>
    <w:p w14:paraId="59ABDCC6"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4.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41857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sectPr w:rsidR="00965737" w:rsidRPr="00BA1198" w:rsidSect="00702C3C">
          <w:headerReference w:type="default" r:id="rId8"/>
          <w:footerReference w:type="default" r:id="rId9"/>
          <w:pgSz w:w="11920" w:h="16840"/>
          <w:pgMar w:top="1320" w:right="1320" w:bottom="280" w:left="1300" w:header="426" w:footer="913" w:gutter="0"/>
          <w:pgNumType w:start="1"/>
          <w:cols w:space="708"/>
        </w:sectPr>
      </w:pPr>
      <w:r w:rsidRPr="00BA1198">
        <w:rPr>
          <w:rFonts w:ascii="Arial" w:eastAsia="Arial" w:hAnsi="Arial" w:cs="Arial"/>
          <w:b/>
          <w:lang w:val="sl-SI"/>
        </w:rPr>
        <w:t>(cene in ocenjena vrednost pogodbe)</w:t>
      </w:r>
    </w:p>
    <w:p w14:paraId="39AA623A" w14:textId="5F661443" w:rsidR="00965737" w:rsidRPr="00BA1198" w:rsidRDefault="00A73133" w:rsidP="001233ED">
      <w:pPr>
        <w:widowControl w:val="0"/>
        <w:spacing w:before="74" w:line="276" w:lineRule="auto"/>
        <w:ind w:right="9"/>
        <w:contextualSpacing/>
        <w:rPr>
          <w:rFonts w:ascii="Arial" w:eastAsia="Arial" w:hAnsi="Arial" w:cs="Arial"/>
          <w:lang w:val="sl-SI"/>
        </w:rPr>
      </w:pPr>
      <w:r w:rsidRPr="00BA1198">
        <w:rPr>
          <w:rFonts w:ascii="Arial" w:eastAsia="Arial" w:hAnsi="Arial" w:cs="Arial"/>
          <w:lang w:val="sl-SI"/>
        </w:rPr>
        <w:lastRenderedPageBreak/>
        <w:t>Izvajalec</w:t>
      </w:r>
      <w:r w:rsidRPr="00BA1198">
        <w:rPr>
          <w:rFonts w:ascii="Arial" w:eastAsia="Arial" w:hAnsi="Arial" w:cs="Arial"/>
          <w:spacing w:val="18"/>
          <w:lang w:val="sl-SI"/>
        </w:rPr>
        <w:t xml:space="preserve"> </w:t>
      </w:r>
      <w:r w:rsidRPr="00BA1198">
        <w:rPr>
          <w:rFonts w:ascii="Arial" w:eastAsia="Arial" w:hAnsi="Arial" w:cs="Arial"/>
          <w:lang w:val="sl-SI"/>
        </w:rPr>
        <w:t>bo</w:t>
      </w:r>
      <w:r w:rsidRPr="00BA1198">
        <w:rPr>
          <w:rFonts w:ascii="Arial" w:eastAsia="Arial" w:hAnsi="Arial" w:cs="Arial"/>
          <w:spacing w:val="18"/>
          <w:lang w:val="sl-SI"/>
        </w:rPr>
        <w:t xml:space="preserve"> </w:t>
      </w:r>
      <w:r w:rsidRPr="00BA1198">
        <w:rPr>
          <w:rFonts w:ascii="Arial" w:eastAsia="Arial" w:hAnsi="Arial" w:cs="Arial"/>
          <w:lang w:val="sl-SI"/>
        </w:rPr>
        <w:t>predmet</w:t>
      </w:r>
      <w:r w:rsidRPr="00BA1198">
        <w:rPr>
          <w:rFonts w:ascii="Arial" w:eastAsia="Arial" w:hAnsi="Arial" w:cs="Arial"/>
          <w:spacing w:val="18"/>
          <w:lang w:val="sl-SI"/>
        </w:rPr>
        <w:t xml:space="preserve"> </w:t>
      </w:r>
      <w:r w:rsidRPr="00BA1198">
        <w:rPr>
          <w:rFonts w:ascii="Arial" w:eastAsia="Arial" w:hAnsi="Arial" w:cs="Arial"/>
          <w:lang w:val="sl-SI"/>
        </w:rPr>
        <w:t>pogodbe</w:t>
      </w:r>
      <w:r w:rsidRPr="00BA1198">
        <w:rPr>
          <w:rFonts w:ascii="Arial" w:eastAsia="Arial" w:hAnsi="Arial" w:cs="Arial"/>
          <w:spacing w:val="18"/>
          <w:lang w:val="sl-SI"/>
        </w:rPr>
        <w:t xml:space="preserve"> </w:t>
      </w:r>
      <w:r w:rsidRPr="00BA1198">
        <w:rPr>
          <w:rFonts w:ascii="Arial" w:eastAsia="Arial" w:hAnsi="Arial" w:cs="Arial"/>
          <w:lang w:val="sl-SI"/>
        </w:rPr>
        <w:t>izvedel</w:t>
      </w:r>
      <w:r w:rsidRPr="00BA1198">
        <w:rPr>
          <w:rFonts w:ascii="Arial" w:eastAsia="Arial" w:hAnsi="Arial" w:cs="Arial"/>
          <w:spacing w:val="18"/>
          <w:lang w:val="sl-SI"/>
        </w:rPr>
        <w:t xml:space="preserve"> </w:t>
      </w:r>
      <w:r w:rsidRPr="00BA1198">
        <w:rPr>
          <w:rFonts w:ascii="Arial" w:eastAsia="Arial" w:hAnsi="Arial" w:cs="Arial"/>
          <w:lang w:val="sl-SI"/>
        </w:rPr>
        <w:t>skladno</w:t>
      </w:r>
      <w:r w:rsidRPr="00BA1198">
        <w:rPr>
          <w:rFonts w:ascii="Arial" w:eastAsia="Arial" w:hAnsi="Arial" w:cs="Arial"/>
          <w:spacing w:val="18"/>
          <w:lang w:val="sl-SI"/>
        </w:rPr>
        <w:t xml:space="preserve"> </w:t>
      </w:r>
      <w:r w:rsidRPr="00BA1198">
        <w:rPr>
          <w:rFonts w:ascii="Arial" w:eastAsia="Arial" w:hAnsi="Arial" w:cs="Arial"/>
          <w:lang w:val="sl-SI"/>
        </w:rPr>
        <w:t>s</w:t>
      </w:r>
      <w:r w:rsidRPr="00BA1198">
        <w:rPr>
          <w:rFonts w:ascii="Arial" w:eastAsia="Arial" w:hAnsi="Arial" w:cs="Arial"/>
          <w:spacing w:val="18"/>
          <w:lang w:val="sl-SI"/>
        </w:rPr>
        <w:t xml:space="preserve"> </w:t>
      </w:r>
      <w:r w:rsidRPr="00BA1198">
        <w:rPr>
          <w:rFonts w:ascii="Arial" w:eastAsia="Arial" w:hAnsi="Arial" w:cs="Arial"/>
          <w:lang w:val="sl-SI"/>
        </w:rPr>
        <w:t>ponudbo</w:t>
      </w:r>
      <w:r w:rsidRPr="00BA1198">
        <w:rPr>
          <w:rFonts w:ascii="Arial" w:eastAsia="Arial" w:hAnsi="Arial" w:cs="Arial"/>
          <w:spacing w:val="18"/>
          <w:lang w:val="sl-SI"/>
        </w:rPr>
        <w:t xml:space="preserve"> </w:t>
      </w:r>
      <w:r w:rsidRPr="00BA1198">
        <w:rPr>
          <w:rFonts w:ascii="Arial" w:eastAsia="Arial" w:hAnsi="Arial" w:cs="Arial"/>
          <w:lang w:val="sl-SI"/>
        </w:rPr>
        <w:t>z</w:t>
      </w:r>
      <w:r w:rsidRPr="00BA1198">
        <w:rPr>
          <w:rFonts w:ascii="Arial" w:eastAsia="Arial" w:hAnsi="Arial" w:cs="Arial"/>
          <w:spacing w:val="18"/>
          <w:lang w:val="sl-SI"/>
        </w:rPr>
        <w:t xml:space="preserve"> </w:t>
      </w:r>
      <w:r w:rsidRPr="00BA1198">
        <w:rPr>
          <w:rFonts w:ascii="Arial" w:eastAsia="Arial" w:hAnsi="Arial" w:cs="Arial"/>
          <w:lang w:val="sl-SI"/>
        </w:rPr>
        <w:t>dne</w:t>
      </w:r>
      <w:r w:rsidRPr="00BA1198">
        <w:rPr>
          <w:rFonts w:ascii="Arial" w:eastAsia="Arial" w:hAnsi="Arial" w:cs="Arial"/>
          <w:spacing w:val="18"/>
          <w:lang w:val="sl-SI"/>
        </w:rPr>
        <w:t xml:space="preserve"> </w:t>
      </w:r>
      <w:r w:rsidR="00536A75" w:rsidRPr="00BA1198">
        <w:rPr>
          <w:rFonts w:ascii="Arial" w:eastAsia="Arial" w:hAnsi="Arial" w:cs="Arial"/>
          <w:lang w:val="sl-SI"/>
        </w:rPr>
        <w:t>…………</w:t>
      </w:r>
      <w:r w:rsidRPr="00BA1198">
        <w:rPr>
          <w:rFonts w:ascii="Arial" w:eastAsia="Arial" w:hAnsi="Arial" w:cs="Arial"/>
          <w:lang w:val="sl-SI"/>
        </w:rPr>
        <w:t>,</w:t>
      </w:r>
      <w:r w:rsidRPr="00BA1198">
        <w:rPr>
          <w:rFonts w:ascii="Arial" w:eastAsia="Arial" w:hAnsi="Arial" w:cs="Arial"/>
          <w:spacing w:val="18"/>
          <w:lang w:val="sl-SI"/>
        </w:rPr>
        <w:t xml:space="preserve"> </w:t>
      </w:r>
      <w:r w:rsidRPr="00BA1198">
        <w:rPr>
          <w:rFonts w:ascii="Arial" w:eastAsia="Arial" w:hAnsi="Arial" w:cs="Arial"/>
          <w:lang w:val="sl-SI"/>
        </w:rPr>
        <w:t>in</w:t>
      </w:r>
      <w:r w:rsidRPr="00BA1198">
        <w:rPr>
          <w:rFonts w:ascii="Arial" w:eastAsia="Arial" w:hAnsi="Arial" w:cs="Arial"/>
          <w:spacing w:val="18"/>
          <w:lang w:val="sl-SI"/>
        </w:rPr>
        <w:t xml:space="preserve"> </w:t>
      </w:r>
      <w:r w:rsidRPr="00BA1198">
        <w:rPr>
          <w:rFonts w:ascii="Arial" w:eastAsia="Arial" w:hAnsi="Arial" w:cs="Arial"/>
          <w:lang w:val="sl-SI"/>
        </w:rPr>
        <w:t>sicer</w:t>
      </w:r>
      <w:r w:rsidRPr="00BA1198">
        <w:rPr>
          <w:rFonts w:ascii="Arial" w:eastAsia="Arial" w:hAnsi="Arial" w:cs="Arial"/>
          <w:spacing w:val="18"/>
          <w:lang w:val="sl-SI"/>
        </w:rPr>
        <w:t xml:space="preserve"> </w:t>
      </w:r>
      <w:r w:rsidRPr="00BA1198">
        <w:rPr>
          <w:rFonts w:ascii="Arial" w:eastAsia="Arial" w:hAnsi="Arial" w:cs="Arial"/>
          <w:lang w:val="sl-SI"/>
        </w:rPr>
        <w:t>po</w:t>
      </w:r>
      <w:r w:rsidRPr="00BA1198">
        <w:rPr>
          <w:rFonts w:ascii="Arial" w:eastAsia="Arial" w:hAnsi="Arial" w:cs="Arial"/>
          <w:spacing w:val="18"/>
          <w:lang w:val="sl-SI"/>
        </w:rPr>
        <w:t xml:space="preserve"> </w:t>
      </w:r>
      <w:r w:rsidRPr="00BA1198">
        <w:rPr>
          <w:rFonts w:ascii="Arial" w:eastAsia="Arial" w:hAnsi="Arial" w:cs="Arial"/>
          <w:lang w:val="sl-SI"/>
        </w:rPr>
        <w:t>naslednjih cenah na enoto:</w:t>
      </w:r>
    </w:p>
    <w:p w14:paraId="7780DFB3" w14:textId="77777777" w:rsidR="00965737" w:rsidRPr="00BA1198" w:rsidRDefault="00965737" w:rsidP="001233ED">
      <w:pPr>
        <w:widowControl w:val="0"/>
        <w:spacing w:before="4" w:line="276" w:lineRule="auto"/>
        <w:ind w:right="9"/>
        <w:contextualSpacing/>
        <w:rPr>
          <w:rFonts w:ascii="Arial" w:hAnsi="Arial" w:cs="Arial"/>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382"/>
        <w:gridCol w:w="1379"/>
        <w:gridCol w:w="1627"/>
        <w:gridCol w:w="1570"/>
      </w:tblGrid>
      <w:tr w:rsidR="00340261" w:rsidRPr="00BA1198" w14:paraId="7591E36E" w14:textId="77777777" w:rsidTr="009146A0">
        <w:tc>
          <w:tcPr>
            <w:tcW w:w="3019" w:type="dxa"/>
            <w:shd w:val="clear" w:color="auto" w:fill="auto"/>
            <w:vAlign w:val="center"/>
          </w:tcPr>
          <w:p w14:paraId="5D444B6A"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Postavka</w:t>
            </w:r>
          </w:p>
        </w:tc>
        <w:tc>
          <w:tcPr>
            <w:tcW w:w="1397" w:type="dxa"/>
            <w:shd w:val="clear" w:color="auto" w:fill="auto"/>
            <w:vAlign w:val="center"/>
          </w:tcPr>
          <w:p w14:paraId="200DF74E"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Enota mere</w:t>
            </w:r>
          </w:p>
        </w:tc>
        <w:tc>
          <w:tcPr>
            <w:tcW w:w="1394" w:type="dxa"/>
            <w:shd w:val="clear" w:color="auto" w:fill="auto"/>
            <w:vAlign w:val="center"/>
          </w:tcPr>
          <w:p w14:paraId="52D51DF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Količina enote mere</w:t>
            </w:r>
          </w:p>
        </w:tc>
        <w:tc>
          <w:tcPr>
            <w:tcW w:w="1657" w:type="dxa"/>
            <w:shd w:val="clear" w:color="auto" w:fill="auto"/>
            <w:vAlign w:val="center"/>
          </w:tcPr>
          <w:p w14:paraId="54EC44A8"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w:t>
            </w:r>
          </w:p>
        </w:tc>
        <w:tc>
          <w:tcPr>
            <w:tcW w:w="1593" w:type="dxa"/>
            <w:shd w:val="clear" w:color="auto" w:fill="auto"/>
            <w:vAlign w:val="center"/>
          </w:tcPr>
          <w:p w14:paraId="0712C16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 x količina</w:t>
            </w:r>
          </w:p>
        </w:tc>
      </w:tr>
      <w:tr w:rsidR="00340261" w:rsidRPr="00BA1198" w14:paraId="62446736" w14:textId="77777777" w:rsidTr="00340261">
        <w:trPr>
          <w:trHeight w:val="2671"/>
        </w:trPr>
        <w:tc>
          <w:tcPr>
            <w:tcW w:w="3019" w:type="dxa"/>
            <w:shd w:val="clear" w:color="auto" w:fill="auto"/>
            <w:vAlign w:val="center"/>
          </w:tcPr>
          <w:p w14:paraId="78CEE573" w14:textId="5812C70F"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 xml:space="preserve">1. Izdelava PZI dokumentacije,  implementacija in garancijsko vzdrževanje za obdobje 36 mesecev pod pogoji SLA, vključno z zahtevanimi izobraževanji ter začetno migracijo podatkov (in licenčnino, če gre za licenčni model) za prvo 36-mesečno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specifikacije</w:t>
            </w:r>
            <w:r w:rsidR="004750D9" w:rsidRPr="00BA1198">
              <w:rPr>
                <w:rFonts w:ascii="Arial" w:hAnsi="Arial" w:cs="Arial"/>
                <w:lang w:val="sl-SI" w:eastAsia="sl-SI"/>
              </w:rPr>
              <w:t>.</w:t>
            </w:r>
          </w:p>
        </w:tc>
        <w:tc>
          <w:tcPr>
            <w:tcW w:w="1397" w:type="dxa"/>
            <w:shd w:val="clear" w:color="auto" w:fill="auto"/>
            <w:vAlign w:val="center"/>
          </w:tcPr>
          <w:p w14:paraId="34455B99" w14:textId="29F06CF4"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komplet</w:t>
            </w:r>
          </w:p>
        </w:tc>
        <w:tc>
          <w:tcPr>
            <w:tcW w:w="1394" w:type="dxa"/>
            <w:shd w:val="clear" w:color="auto" w:fill="auto"/>
            <w:vAlign w:val="center"/>
          </w:tcPr>
          <w:p w14:paraId="63D7C8EF"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1</w:t>
            </w:r>
          </w:p>
        </w:tc>
        <w:tc>
          <w:tcPr>
            <w:tcW w:w="1657" w:type="dxa"/>
            <w:shd w:val="clear" w:color="auto" w:fill="auto"/>
            <w:vAlign w:val="center"/>
          </w:tcPr>
          <w:p w14:paraId="6844562F"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20AB2F5B" w14:textId="77777777" w:rsidR="00340261" w:rsidRPr="00BA1198" w:rsidRDefault="00340261" w:rsidP="00340261">
            <w:pPr>
              <w:spacing w:before="120" w:after="120"/>
              <w:jc w:val="center"/>
              <w:rPr>
                <w:rFonts w:ascii="Arial" w:hAnsi="Arial" w:cs="Arial"/>
                <w:lang w:val="sl-SI" w:eastAsia="sl-SI"/>
              </w:rPr>
            </w:pPr>
          </w:p>
        </w:tc>
      </w:tr>
      <w:tr w:rsidR="00340261" w:rsidRPr="00BA1198" w14:paraId="7983023D" w14:textId="77777777" w:rsidTr="00340261">
        <w:trPr>
          <w:trHeight w:val="1986"/>
        </w:trPr>
        <w:tc>
          <w:tcPr>
            <w:tcW w:w="3019" w:type="dxa"/>
            <w:shd w:val="clear" w:color="auto" w:fill="auto"/>
            <w:vAlign w:val="center"/>
          </w:tcPr>
          <w:p w14:paraId="75386273" w14:textId="5D9D5600"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2. Redno vzdrževanje pod pogoji SLA po preteku 36-mesečnega garancijskega vzdrževanja, za obdobje nadaljnjih 36</w:t>
            </w:r>
            <w:r w:rsidR="00716F95" w:rsidRPr="00BA1198">
              <w:rPr>
                <w:rFonts w:ascii="Arial" w:hAnsi="Arial" w:cs="Arial"/>
                <w:lang w:val="sl-SI" w:eastAsia="sl-SI"/>
              </w:rPr>
              <w:t xml:space="preserve"> </w:t>
            </w:r>
            <w:r w:rsidRPr="00BA1198">
              <w:rPr>
                <w:rFonts w:ascii="Arial" w:hAnsi="Arial" w:cs="Arial"/>
                <w:lang w:val="sl-SI" w:eastAsia="sl-SI"/>
              </w:rPr>
              <w:t>+</w:t>
            </w:r>
            <w:r w:rsidR="00716F95" w:rsidRPr="00BA1198">
              <w:rPr>
                <w:rFonts w:ascii="Arial" w:hAnsi="Arial" w:cs="Arial"/>
                <w:lang w:val="sl-SI" w:eastAsia="sl-SI"/>
              </w:rPr>
              <w:t xml:space="preserve"> </w:t>
            </w:r>
            <w:r w:rsidRPr="00BA1198">
              <w:rPr>
                <w:rFonts w:ascii="Arial" w:hAnsi="Arial" w:cs="Arial"/>
                <w:lang w:val="sl-SI" w:eastAsia="sl-SI"/>
              </w:rPr>
              <w:t xml:space="preserve">36 mesecev, kamor spada tudi morebitna licenca za to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w:t>
            </w:r>
            <w:r w:rsidR="004750D9" w:rsidRPr="00BA1198">
              <w:rPr>
                <w:rFonts w:ascii="Arial" w:hAnsi="Arial" w:cs="Arial"/>
                <w:lang w:val="sl-SI" w:eastAsia="sl-SI"/>
              </w:rPr>
              <w:t>e.</w:t>
            </w:r>
          </w:p>
        </w:tc>
        <w:tc>
          <w:tcPr>
            <w:tcW w:w="1397" w:type="dxa"/>
            <w:shd w:val="clear" w:color="auto" w:fill="auto"/>
            <w:vAlign w:val="center"/>
          </w:tcPr>
          <w:p w14:paraId="0F25BBD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mesec</w:t>
            </w:r>
          </w:p>
        </w:tc>
        <w:tc>
          <w:tcPr>
            <w:tcW w:w="1394" w:type="dxa"/>
            <w:shd w:val="clear" w:color="auto" w:fill="auto"/>
            <w:vAlign w:val="center"/>
          </w:tcPr>
          <w:p w14:paraId="35A39D2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72</w:t>
            </w:r>
          </w:p>
        </w:tc>
        <w:tc>
          <w:tcPr>
            <w:tcW w:w="1657" w:type="dxa"/>
            <w:shd w:val="clear" w:color="auto" w:fill="auto"/>
            <w:vAlign w:val="center"/>
          </w:tcPr>
          <w:p w14:paraId="60D041D9"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307AFE85" w14:textId="77777777" w:rsidR="00340261" w:rsidRPr="00BA1198" w:rsidRDefault="00340261" w:rsidP="00340261">
            <w:pPr>
              <w:spacing w:before="120" w:after="120"/>
              <w:jc w:val="center"/>
              <w:rPr>
                <w:rFonts w:ascii="Arial" w:hAnsi="Arial" w:cs="Arial"/>
                <w:lang w:val="sl-SI" w:eastAsia="sl-SI"/>
              </w:rPr>
            </w:pPr>
          </w:p>
        </w:tc>
      </w:tr>
      <w:tr w:rsidR="00340261" w:rsidRPr="00BA1198" w14:paraId="54A568F6" w14:textId="77777777" w:rsidTr="00340261">
        <w:trPr>
          <w:trHeight w:val="413"/>
        </w:trPr>
        <w:tc>
          <w:tcPr>
            <w:tcW w:w="3019" w:type="dxa"/>
            <w:shd w:val="clear" w:color="auto" w:fill="auto"/>
            <w:vAlign w:val="center"/>
          </w:tcPr>
          <w:p w14:paraId="31F9DAC4" w14:textId="1CDAF333"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3. Dopolnilno vzdrževanje</w:t>
            </w:r>
          </w:p>
        </w:tc>
        <w:tc>
          <w:tcPr>
            <w:tcW w:w="1397" w:type="dxa"/>
            <w:shd w:val="clear" w:color="auto" w:fill="auto"/>
            <w:vAlign w:val="center"/>
          </w:tcPr>
          <w:p w14:paraId="594A6DB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človek ura</w:t>
            </w:r>
          </w:p>
        </w:tc>
        <w:tc>
          <w:tcPr>
            <w:tcW w:w="1394" w:type="dxa"/>
            <w:shd w:val="clear" w:color="auto" w:fill="auto"/>
            <w:vAlign w:val="center"/>
          </w:tcPr>
          <w:p w14:paraId="1760D20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4.500</w:t>
            </w:r>
          </w:p>
        </w:tc>
        <w:tc>
          <w:tcPr>
            <w:tcW w:w="1657" w:type="dxa"/>
            <w:shd w:val="clear" w:color="auto" w:fill="auto"/>
            <w:vAlign w:val="center"/>
          </w:tcPr>
          <w:p w14:paraId="78659B92"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6D0E321D" w14:textId="77777777" w:rsidR="00340261" w:rsidRPr="00BA1198" w:rsidRDefault="00340261" w:rsidP="00340261">
            <w:pPr>
              <w:spacing w:before="120" w:after="120"/>
              <w:jc w:val="center"/>
              <w:rPr>
                <w:rFonts w:ascii="Arial" w:hAnsi="Arial" w:cs="Arial"/>
                <w:lang w:val="sl-SI" w:eastAsia="sl-SI"/>
              </w:rPr>
            </w:pPr>
          </w:p>
        </w:tc>
      </w:tr>
      <w:tr w:rsidR="00340261" w:rsidRPr="00BA1198" w14:paraId="690E156E" w14:textId="77777777" w:rsidTr="009146A0">
        <w:tc>
          <w:tcPr>
            <w:tcW w:w="7467" w:type="dxa"/>
            <w:gridSpan w:val="4"/>
            <w:shd w:val="clear" w:color="auto" w:fill="auto"/>
            <w:vAlign w:val="center"/>
          </w:tcPr>
          <w:p w14:paraId="5D1E0D9D" w14:textId="77777777" w:rsidR="00340261" w:rsidRPr="00BA1198" w:rsidRDefault="00340261" w:rsidP="00340261">
            <w:pPr>
              <w:spacing w:before="120"/>
              <w:jc w:val="right"/>
              <w:rPr>
                <w:rFonts w:ascii="Arial" w:hAnsi="Arial" w:cs="Arial"/>
                <w:b/>
                <w:bCs/>
                <w:lang w:val="sl-SI" w:eastAsia="sl-SI"/>
              </w:rPr>
            </w:pPr>
            <w:r w:rsidRPr="00BA1198">
              <w:rPr>
                <w:rFonts w:ascii="Arial" w:hAnsi="Arial" w:cs="Arial"/>
                <w:b/>
                <w:bCs/>
                <w:lang w:val="sl-SI" w:eastAsia="sl-SI"/>
              </w:rPr>
              <w:t xml:space="preserve">Skupaj ocenjena vrednost pogodbe v EUR brez DDV </w:t>
            </w:r>
          </w:p>
          <w:p w14:paraId="68B88AE5" w14:textId="0C1001B4"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(na podlagi ponudbe izvajalca)</w:t>
            </w:r>
          </w:p>
        </w:tc>
        <w:tc>
          <w:tcPr>
            <w:tcW w:w="1593" w:type="dxa"/>
            <w:shd w:val="clear" w:color="auto" w:fill="auto"/>
            <w:vAlign w:val="center"/>
          </w:tcPr>
          <w:p w14:paraId="0AB551C1" w14:textId="77777777" w:rsidR="00340261" w:rsidRPr="00BA1198" w:rsidRDefault="00340261" w:rsidP="00340261">
            <w:pPr>
              <w:spacing w:before="120" w:after="120"/>
              <w:jc w:val="right"/>
              <w:rPr>
                <w:rFonts w:ascii="Arial" w:hAnsi="Arial" w:cs="Arial"/>
                <w:b/>
                <w:bCs/>
                <w:lang w:val="sl-SI" w:eastAsia="sl-SI"/>
              </w:rPr>
            </w:pPr>
          </w:p>
        </w:tc>
      </w:tr>
      <w:tr w:rsidR="00340261" w:rsidRPr="00BA1198" w14:paraId="56EB6A7A" w14:textId="77777777" w:rsidTr="009146A0">
        <w:tc>
          <w:tcPr>
            <w:tcW w:w="7467" w:type="dxa"/>
            <w:gridSpan w:val="4"/>
            <w:shd w:val="clear" w:color="auto" w:fill="auto"/>
            <w:vAlign w:val="center"/>
          </w:tcPr>
          <w:p w14:paraId="5C58FF44" w14:textId="77777777"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 xml:space="preserve">Vrednost DDV v EUR </w:t>
            </w:r>
          </w:p>
        </w:tc>
        <w:tc>
          <w:tcPr>
            <w:tcW w:w="1593" w:type="dxa"/>
            <w:shd w:val="clear" w:color="auto" w:fill="auto"/>
            <w:vAlign w:val="center"/>
          </w:tcPr>
          <w:p w14:paraId="5D45B987" w14:textId="77777777" w:rsidR="00340261" w:rsidRPr="00BA1198" w:rsidRDefault="00340261" w:rsidP="00340261">
            <w:pPr>
              <w:spacing w:before="120" w:after="120"/>
              <w:jc w:val="right"/>
              <w:rPr>
                <w:rFonts w:ascii="Arial" w:hAnsi="Arial" w:cs="Arial"/>
                <w:lang w:val="sl-SI" w:eastAsia="sl-SI"/>
              </w:rPr>
            </w:pPr>
          </w:p>
        </w:tc>
      </w:tr>
      <w:tr w:rsidR="00340261" w:rsidRPr="00BA1198" w14:paraId="72708537" w14:textId="77777777" w:rsidTr="009146A0">
        <w:tc>
          <w:tcPr>
            <w:tcW w:w="7467" w:type="dxa"/>
            <w:gridSpan w:val="4"/>
            <w:shd w:val="clear" w:color="auto" w:fill="auto"/>
            <w:vAlign w:val="center"/>
          </w:tcPr>
          <w:p w14:paraId="20609C85" w14:textId="442CD9C6"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Skupaj ocenjena vrednost pogodbe v EUR z DDV</w:t>
            </w:r>
          </w:p>
        </w:tc>
        <w:tc>
          <w:tcPr>
            <w:tcW w:w="1593" w:type="dxa"/>
            <w:shd w:val="clear" w:color="auto" w:fill="auto"/>
            <w:vAlign w:val="center"/>
          </w:tcPr>
          <w:p w14:paraId="356157C2" w14:textId="77777777" w:rsidR="00340261" w:rsidRPr="00BA1198" w:rsidRDefault="00340261" w:rsidP="00340261">
            <w:pPr>
              <w:spacing w:before="120" w:after="120"/>
              <w:jc w:val="right"/>
              <w:rPr>
                <w:rFonts w:ascii="Arial" w:hAnsi="Arial" w:cs="Arial"/>
                <w:b/>
                <w:bCs/>
                <w:lang w:val="sl-SI" w:eastAsia="sl-SI"/>
              </w:rPr>
            </w:pPr>
          </w:p>
        </w:tc>
      </w:tr>
    </w:tbl>
    <w:p w14:paraId="3088E68A" w14:textId="77777777" w:rsidR="00965737" w:rsidRPr="00BA1198" w:rsidRDefault="00965737" w:rsidP="001233ED">
      <w:pPr>
        <w:widowControl w:val="0"/>
        <w:spacing w:before="10" w:line="276" w:lineRule="auto"/>
        <w:ind w:right="9"/>
        <w:contextualSpacing/>
        <w:rPr>
          <w:rFonts w:ascii="Arial" w:hAnsi="Arial" w:cs="Arial"/>
          <w:lang w:val="sl-SI"/>
        </w:rPr>
      </w:pPr>
    </w:p>
    <w:p w14:paraId="0F01056A" w14:textId="7A30D03D"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Količine v postavk</w:t>
      </w:r>
      <w:r w:rsidR="00E02FEF" w:rsidRPr="00BA1198">
        <w:rPr>
          <w:rFonts w:ascii="Arial" w:eastAsia="Arial" w:hAnsi="Arial" w:cs="Arial"/>
          <w:lang w:val="sl-SI"/>
        </w:rPr>
        <w:t xml:space="preserve">i </w:t>
      </w:r>
      <w:r w:rsidR="00B41DF6" w:rsidRPr="00BA1198">
        <w:rPr>
          <w:rFonts w:ascii="Arial" w:eastAsia="Arial" w:hAnsi="Arial" w:cs="Arial"/>
          <w:lang w:val="sl-SI"/>
        </w:rPr>
        <w:t xml:space="preserve">3. </w:t>
      </w:r>
      <w:r w:rsidR="002532C2" w:rsidRPr="00BA1198">
        <w:rPr>
          <w:rFonts w:ascii="Arial" w:eastAsia="Arial" w:hAnsi="Arial" w:cs="Arial"/>
          <w:lang w:val="sl-SI"/>
        </w:rPr>
        <w:t>Dopolnilno vzdrževanje</w:t>
      </w:r>
      <w:r w:rsidRPr="00BA1198">
        <w:rPr>
          <w:rFonts w:ascii="Arial" w:eastAsia="Arial" w:hAnsi="Arial" w:cs="Arial"/>
          <w:lang w:val="sl-SI"/>
        </w:rPr>
        <w:t xml:space="preserve"> zgornje tabele so</w:t>
      </w:r>
      <w:r w:rsidRPr="00BA1198">
        <w:rPr>
          <w:rFonts w:ascii="Arial" w:eastAsia="Arial" w:hAnsi="Arial" w:cs="Arial"/>
          <w:spacing w:val="1"/>
          <w:lang w:val="sl-SI"/>
        </w:rPr>
        <w:t xml:space="preserve"> </w:t>
      </w:r>
      <w:r w:rsidRPr="00BA1198">
        <w:rPr>
          <w:rFonts w:ascii="Arial" w:eastAsia="Arial" w:hAnsi="Arial" w:cs="Arial"/>
          <w:lang w:val="sl-SI"/>
        </w:rPr>
        <w:t>samo okvirne. Dejanskih količin zaradi objektivno nepredvidljivih</w:t>
      </w:r>
      <w:r w:rsidRPr="00BA1198">
        <w:rPr>
          <w:rFonts w:ascii="Arial" w:eastAsia="Arial" w:hAnsi="Arial" w:cs="Arial"/>
          <w:spacing w:val="-12"/>
          <w:lang w:val="sl-SI"/>
        </w:rPr>
        <w:t xml:space="preserve"> </w:t>
      </w:r>
      <w:r w:rsidRPr="00BA1198">
        <w:rPr>
          <w:rFonts w:ascii="Arial" w:eastAsia="Arial" w:hAnsi="Arial" w:cs="Arial"/>
          <w:lang w:val="sl-SI"/>
        </w:rPr>
        <w:t>okoliščin</w:t>
      </w:r>
      <w:r w:rsidRPr="00BA1198">
        <w:rPr>
          <w:rFonts w:ascii="Arial" w:eastAsia="Arial" w:hAnsi="Arial" w:cs="Arial"/>
          <w:spacing w:val="-12"/>
          <w:lang w:val="sl-SI"/>
        </w:rPr>
        <w:t xml:space="preserve"> </w:t>
      </w:r>
      <w:r w:rsidRPr="00BA1198">
        <w:rPr>
          <w:rFonts w:ascii="Arial" w:eastAsia="Arial" w:hAnsi="Arial" w:cs="Arial"/>
          <w:lang w:val="sl-SI"/>
        </w:rPr>
        <w:t>ni</w:t>
      </w:r>
      <w:r w:rsidRPr="00BA1198">
        <w:rPr>
          <w:rFonts w:ascii="Arial" w:eastAsia="Arial" w:hAnsi="Arial" w:cs="Arial"/>
          <w:spacing w:val="-12"/>
          <w:lang w:val="sl-SI"/>
        </w:rPr>
        <w:t xml:space="preserve"> </w:t>
      </w:r>
      <w:r w:rsidRPr="00BA1198">
        <w:rPr>
          <w:rFonts w:ascii="Arial" w:eastAsia="Arial" w:hAnsi="Arial" w:cs="Arial"/>
          <w:lang w:val="sl-SI"/>
        </w:rPr>
        <w:t>mogoče</w:t>
      </w:r>
      <w:r w:rsidRPr="00BA1198">
        <w:rPr>
          <w:rFonts w:ascii="Arial" w:eastAsia="Arial" w:hAnsi="Arial" w:cs="Arial"/>
          <w:spacing w:val="-12"/>
          <w:lang w:val="sl-SI"/>
        </w:rPr>
        <w:t xml:space="preserve"> </w:t>
      </w:r>
      <w:r w:rsidRPr="00BA1198">
        <w:rPr>
          <w:rFonts w:ascii="Arial" w:eastAsia="Arial" w:hAnsi="Arial" w:cs="Arial"/>
          <w:lang w:val="sl-SI"/>
        </w:rPr>
        <w:t>določiti</w:t>
      </w:r>
      <w:r w:rsidRPr="00BA1198">
        <w:rPr>
          <w:rFonts w:ascii="Arial" w:eastAsia="Arial" w:hAnsi="Arial" w:cs="Arial"/>
          <w:spacing w:val="-12"/>
          <w:lang w:val="sl-SI"/>
        </w:rPr>
        <w:t xml:space="preserve"> </w:t>
      </w:r>
      <w:r w:rsidRPr="00BA1198">
        <w:rPr>
          <w:rFonts w:ascii="Arial" w:eastAsia="Arial" w:hAnsi="Arial" w:cs="Arial"/>
          <w:lang w:val="sl-SI"/>
        </w:rPr>
        <w:t>vnaprej,</w:t>
      </w:r>
      <w:r w:rsidRPr="00BA1198">
        <w:rPr>
          <w:rFonts w:ascii="Arial" w:eastAsia="Arial" w:hAnsi="Arial" w:cs="Arial"/>
          <w:spacing w:val="-12"/>
          <w:lang w:val="sl-SI"/>
        </w:rPr>
        <w:t xml:space="preserve"> </w:t>
      </w:r>
      <w:r w:rsidRPr="00BA1198">
        <w:rPr>
          <w:rFonts w:ascii="Arial" w:eastAsia="Arial" w:hAnsi="Arial" w:cs="Arial"/>
          <w:lang w:val="sl-SI"/>
        </w:rPr>
        <w:t>zato</w:t>
      </w:r>
      <w:r w:rsidRPr="00BA1198">
        <w:rPr>
          <w:rFonts w:ascii="Arial" w:eastAsia="Arial" w:hAnsi="Arial" w:cs="Arial"/>
          <w:spacing w:val="-12"/>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2"/>
          <w:lang w:val="sl-SI"/>
        </w:rPr>
        <w:t xml:space="preserve"> </w:t>
      </w:r>
      <w:r w:rsidRPr="00BA1198">
        <w:rPr>
          <w:rFonts w:ascii="Arial" w:eastAsia="Arial" w:hAnsi="Arial" w:cs="Arial"/>
          <w:lang w:val="sl-SI"/>
        </w:rPr>
        <w:t>skladu</w:t>
      </w:r>
      <w:r w:rsidRPr="00BA1198">
        <w:rPr>
          <w:rFonts w:ascii="Arial" w:eastAsia="Arial" w:hAnsi="Arial" w:cs="Arial"/>
          <w:spacing w:val="-12"/>
          <w:lang w:val="sl-SI"/>
        </w:rPr>
        <w:t xml:space="preserve"> </w:t>
      </w:r>
      <w:r w:rsidRPr="00BA1198">
        <w:rPr>
          <w:rFonts w:ascii="Arial" w:eastAsia="Arial" w:hAnsi="Arial" w:cs="Arial"/>
          <w:lang w:val="sl-SI"/>
        </w:rPr>
        <w:t>s</w:t>
      </w:r>
      <w:r w:rsidRPr="00BA1198">
        <w:rPr>
          <w:rFonts w:ascii="Arial" w:eastAsia="Arial" w:hAnsi="Arial" w:cs="Arial"/>
          <w:spacing w:val="-12"/>
          <w:lang w:val="sl-SI"/>
        </w:rPr>
        <w:t xml:space="preserve"> </w:t>
      </w:r>
      <w:r w:rsidRPr="00BA1198">
        <w:rPr>
          <w:rFonts w:ascii="Arial" w:eastAsia="Arial" w:hAnsi="Arial" w:cs="Arial"/>
          <w:lang w:val="sl-SI"/>
        </w:rPr>
        <w:t>četrtim</w:t>
      </w:r>
      <w:r w:rsidRPr="00BA1198">
        <w:rPr>
          <w:rFonts w:ascii="Arial" w:eastAsia="Arial" w:hAnsi="Arial" w:cs="Arial"/>
          <w:spacing w:val="-12"/>
          <w:lang w:val="sl-SI"/>
        </w:rPr>
        <w:t xml:space="preserve"> </w:t>
      </w:r>
      <w:r w:rsidRPr="00BA1198">
        <w:rPr>
          <w:rFonts w:ascii="Arial" w:eastAsia="Arial" w:hAnsi="Arial" w:cs="Arial"/>
          <w:lang w:val="sl-SI"/>
        </w:rPr>
        <w:t>odstavkom</w:t>
      </w:r>
      <w:r w:rsidRPr="00BA1198">
        <w:rPr>
          <w:rFonts w:ascii="Arial" w:eastAsia="Arial" w:hAnsi="Arial" w:cs="Arial"/>
          <w:spacing w:val="-12"/>
          <w:lang w:val="sl-SI"/>
        </w:rPr>
        <w:t xml:space="preserve"> </w:t>
      </w:r>
      <w:r w:rsidRPr="00BA1198">
        <w:rPr>
          <w:rFonts w:ascii="Arial" w:eastAsia="Arial" w:hAnsi="Arial" w:cs="Arial"/>
          <w:lang w:val="sl-SI"/>
        </w:rPr>
        <w:t>67.</w:t>
      </w:r>
      <w:r w:rsidRPr="00BA1198">
        <w:rPr>
          <w:rFonts w:ascii="Arial" w:eastAsia="Arial" w:hAnsi="Arial" w:cs="Arial"/>
          <w:spacing w:val="-12"/>
          <w:lang w:val="sl-SI"/>
        </w:rPr>
        <w:t xml:space="preserve"> </w:t>
      </w:r>
      <w:r w:rsidRPr="00BA1198">
        <w:rPr>
          <w:rFonts w:ascii="Arial" w:eastAsia="Arial" w:hAnsi="Arial" w:cs="Arial"/>
          <w:lang w:val="sl-SI"/>
        </w:rPr>
        <w:t>člena</w:t>
      </w:r>
      <w:r w:rsidRPr="00BA1198">
        <w:rPr>
          <w:rFonts w:ascii="Arial" w:eastAsia="Arial" w:hAnsi="Arial" w:cs="Arial"/>
          <w:spacing w:val="-12"/>
          <w:lang w:val="sl-SI"/>
        </w:rPr>
        <w:t xml:space="preserve"> </w:t>
      </w:r>
      <w:r w:rsidRPr="00BA1198">
        <w:rPr>
          <w:rFonts w:ascii="Arial" w:eastAsia="Arial" w:hAnsi="Arial" w:cs="Arial"/>
          <w:lang w:val="sl-SI"/>
        </w:rPr>
        <w:t>ZJN-3 navedena skupna ocenjena vrednost pogodbe. Naročnik se zavezuje izvajalcu plačati dejansko naročeno in opravljeno količino teh storitev v času veljavnosti pogodbe.</w:t>
      </w:r>
    </w:p>
    <w:p w14:paraId="3EBB75F1" w14:textId="77777777" w:rsidR="00340261" w:rsidRPr="00BA1198" w:rsidRDefault="00340261" w:rsidP="001233ED">
      <w:pPr>
        <w:widowControl w:val="0"/>
        <w:spacing w:line="276" w:lineRule="auto"/>
        <w:ind w:right="9"/>
        <w:contextualSpacing/>
        <w:jc w:val="both"/>
        <w:rPr>
          <w:rFonts w:ascii="Arial" w:eastAsia="Arial" w:hAnsi="Arial" w:cs="Arial"/>
          <w:lang w:val="sl-SI"/>
        </w:rPr>
      </w:pPr>
    </w:p>
    <w:p w14:paraId="26B55F35" w14:textId="79C58F52" w:rsidR="00340261" w:rsidRPr="00BA1198" w:rsidRDefault="001D5C6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Cene na enoto so fiksne in nespremenljive za celotno obdobje veljavnosti te pogodbe, razen za postavki št. 2 in 3, ki sta fiksni in nespremenljivi za obdobje 36 mesecev od dneva sklenitve pogodbe. Po preteku enega (1) leta od izteka navedenega 36 mesečnega obdobja, tj. po poteku 48 mesecev od sklenitve pogodbe, </w:t>
      </w:r>
      <w:r w:rsidR="00340261" w:rsidRPr="00BA1198">
        <w:rPr>
          <w:rFonts w:ascii="Arial" w:eastAsia="Arial" w:hAnsi="Arial" w:cs="Arial"/>
          <w:lang w:val="sl-SI"/>
        </w:rPr>
        <w:t xml:space="preserve">ima izvajalec pravico do spremembe cene </w:t>
      </w:r>
      <w:r w:rsidRPr="00BA1198">
        <w:rPr>
          <w:rFonts w:ascii="Arial" w:eastAsia="Arial" w:hAnsi="Arial" w:cs="Arial"/>
          <w:lang w:val="sl-SI"/>
        </w:rPr>
        <w:t xml:space="preserve">za postavki št. 2 in 3 </w:t>
      </w:r>
      <w:r w:rsidR="00340261" w:rsidRPr="00BA1198">
        <w:rPr>
          <w:rFonts w:ascii="Arial" w:eastAsia="Arial" w:hAnsi="Arial" w:cs="Arial"/>
          <w:lang w:val="sl-SI"/>
        </w:rPr>
        <w:t xml:space="preserve">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znaša 80% povišanja indeksa. Po prvi spremembi cen se izvede nadaljnja sprememba cen na predlog izvajalca, ko kumulativno povečanje dogovorjenega indeksa cen ponovno preseže 4 % vrednosti od zadnjega povišanja </w:t>
      </w:r>
      <w:r w:rsidR="00340261" w:rsidRPr="00BA1198">
        <w:rPr>
          <w:rFonts w:ascii="Arial" w:eastAsia="Arial" w:hAnsi="Arial" w:cs="Arial"/>
          <w:lang w:val="sl-SI"/>
        </w:rPr>
        <w:lastRenderedPageBreak/>
        <w:t>denarnih obveznosti. Sprememba cen se izvede za obdobje od vložitve predloga izvajalca dalje.</w:t>
      </w:r>
    </w:p>
    <w:p w14:paraId="47B7DA34" w14:textId="77777777" w:rsidR="00B54D93" w:rsidRPr="00BA1198" w:rsidRDefault="00B54D93" w:rsidP="001233ED">
      <w:pPr>
        <w:widowControl w:val="0"/>
        <w:spacing w:line="276" w:lineRule="auto"/>
        <w:ind w:right="9"/>
        <w:contextualSpacing/>
        <w:jc w:val="both"/>
        <w:rPr>
          <w:rFonts w:ascii="Arial" w:eastAsia="Arial" w:hAnsi="Arial" w:cs="Arial"/>
          <w:lang w:val="sl-SI"/>
        </w:rPr>
      </w:pPr>
    </w:p>
    <w:p w14:paraId="35794613" w14:textId="3711FA30"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Pogodbena vrednost zajema vse stroške, potrebne za izvedbo storitev, vključno s potnimi stroški, nočninami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dnevnicami pristojnih oseb</w:t>
      </w:r>
      <w:r w:rsidRPr="00BA1198">
        <w:rPr>
          <w:rFonts w:ascii="Arial" w:eastAsia="Arial" w:hAnsi="Arial" w:cs="Arial"/>
          <w:spacing w:val="1"/>
          <w:lang w:val="sl-SI"/>
        </w:rPr>
        <w:t xml:space="preserve"> </w:t>
      </w:r>
      <w:r w:rsidRPr="00BA1198">
        <w:rPr>
          <w:rFonts w:ascii="Arial" w:eastAsia="Arial" w:hAnsi="Arial" w:cs="Arial"/>
          <w:lang w:val="sl-SI"/>
        </w:rPr>
        <w:t>izvajalca, režijskimi stroški, stroški</w:t>
      </w:r>
      <w:r w:rsidRPr="00BA1198">
        <w:rPr>
          <w:rFonts w:ascii="Arial" w:eastAsia="Arial" w:hAnsi="Arial" w:cs="Arial"/>
          <w:spacing w:val="1"/>
          <w:lang w:val="sl-SI"/>
        </w:rPr>
        <w:t xml:space="preserve"> </w:t>
      </w:r>
      <w:r w:rsidRPr="00BA1198">
        <w:rPr>
          <w:rFonts w:ascii="Arial" w:eastAsia="Arial" w:hAnsi="Arial" w:cs="Arial"/>
          <w:lang w:val="sl-SI"/>
        </w:rPr>
        <w:t>dela, stroški</w:t>
      </w:r>
      <w:r w:rsidRPr="00BA1198">
        <w:rPr>
          <w:rFonts w:ascii="Arial" w:eastAsia="Arial" w:hAnsi="Arial" w:cs="Arial"/>
          <w:spacing w:val="1"/>
          <w:lang w:val="sl-SI"/>
        </w:rPr>
        <w:t xml:space="preserve"> </w:t>
      </w:r>
      <w:r w:rsidRPr="00BA1198">
        <w:rPr>
          <w:rFonts w:ascii="Arial" w:eastAsia="Arial" w:hAnsi="Arial" w:cs="Arial"/>
          <w:lang w:val="sl-SI"/>
        </w:rPr>
        <w:t>instalacije, šolanjem delavcev naročnika, stroški za uporabo pravic intelektualne lastnine, stroški potrošnega materiala,</w:t>
      </w:r>
      <w:r w:rsidRPr="00BA1198">
        <w:rPr>
          <w:rFonts w:ascii="Arial" w:eastAsia="Arial" w:hAnsi="Arial" w:cs="Arial"/>
          <w:spacing w:val="-12"/>
          <w:lang w:val="sl-SI"/>
        </w:rPr>
        <w:t xml:space="preserve"> </w:t>
      </w:r>
      <w:r w:rsidRPr="00BA1198">
        <w:rPr>
          <w:rFonts w:ascii="Arial" w:eastAsia="Arial" w:hAnsi="Arial" w:cs="Arial"/>
          <w:lang w:val="sl-SI"/>
        </w:rPr>
        <w:t>delovnih</w:t>
      </w:r>
      <w:r w:rsidRPr="00BA1198">
        <w:rPr>
          <w:rFonts w:ascii="Arial" w:eastAsia="Arial" w:hAnsi="Arial" w:cs="Arial"/>
          <w:spacing w:val="-12"/>
          <w:lang w:val="sl-SI"/>
        </w:rPr>
        <w:t xml:space="preserve"> </w:t>
      </w:r>
      <w:r w:rsidRPr="00BA1198">
        <w:rPr>
          <w:rFonts w:ascii="Arial" w:eastAsia="Arial" w:hAnsi="Arial" w:cs="Arial"/>
          <w:lang w:val="sl-SI"/>
        </w:rPr>
        <w:t>naprav</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zavarovanj,</w:t>
      </w:r>
      <w:r w:rsidRPr="00BA1198">
        <w:rPr>
          <w:rFonts w:ascii="Arial" w:eastAsia="Arial" w:hAnsi="Arial" w:cs="Arial"/>
          <w:spacing w:val="-12"/>
          <w:lang w:val="sl-SI"/>
        </w:rPr>
        <w:t xml:space="preserve"> </w:t>
      </w:r>
      <w:r w:rsidRPr="00BA1198">
        <w:rPr>
          <w:rFonts w:ascii="Arial" w:eastAsia="Arial" w:hAnsi="Arial" w:cs="Arial"/>
          <w:lang w:val="sl-SI"/>
        </w:rPr>
        <w:t>pridobitve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kopiranja</w:t>
      </w:r>
      <w:r w:rsidRPr="00BA1198">
        <w:rPr>
          <w:rFonts w:ascii="Arial" w:eastAsia="Arial" w:hAnsi="Arial" w:cs="Arial"/>
          <w:spacing w:val="-12"/>
          <w:lang w:val="sl-SI"/>
        </w:rPr>
        <w:t xml:space="preserve"> </w:t>
      </w:r>
      <w:r w:rsidRPr="00BA1198">
        <w:rPr>
          <w:rFonts w:ascii="Arial" w:eastAsia="Arial" w:hAnsi="Arial" w:cs="Arial"/>
          <w:lang w:val="sl-SI"/>
        </w:rPr>
        <w:t>listin</w:t>
      </w:r>
      <w:r w:rsidRPr="00BA1198">
        <w:rPr>
          <w:rFonts w:ascii="Arial" w:eastAsia="Arial" w:hAnsi="Arial" w:cs="Arial"/>
          <w:spacing w:val="-11"/>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dokumentacije,</w:t>
      </w:r>
      <w:r w:rsidRPr="00BA1198">
        <w:rPr>
          <w:rFonts w:ascii="Arial" w:eastAsia="Arial" w:hAnsi="Arial" w:cs="Arial"/>
          <w:spacing w:val="-12"/>
          <w:lang w:val="sl-SI"/>
        </w:rPr>
        <w:t xml:space="preserve"> </w:t>
      </w:r>
      <w:r w:rsidRPr="00BA1198">
        <w:rPr>
          <w:rFonts w:ascii="Arial" w:eastAsia="Arial" w:hAnsi="Arial" w:cs="Arial"/>
          <w:lang w:val="sl-SI"/>
        </w:rPr>
        <w:t>dobave blaga, prevozne, organizacijske, manipulativne stroške, trošarine, takse, carine, davke ter vse druge stroške, ki</w:t>
      </w:r>
      <w:r w:rsidRPr="00BA1198">
        <w:rPr>
          <w:rFonts w:ascii="Arial" w:eastAsia="Arial" w:hAnsi="Arial" w:cs="Arial"/>
          <w:spacing w:val="1"/>
          <w:lang w:val="sl-SI"/>
        </w:rPr>
        <w:t xml:space="preserve"> </w:t>
      </w:r>
      <w:r w:rsidRPr="00BA1198">
        <w:rPr>
          <w:rFonts w:ascii="Arial" w:eastAsia="Arial" w:hAnsi="Arial" w:cs="Arial"/>
          <w:lang w:val="sl-SI"/>
        </w:rPr>
        <w:t>so neposredno ali posredno povezani z</w:t>
      </w:r>
      <w:r w:rsidRPr="00BA1198">
        <w:rPr>
          <w:rFonts w:ascii="Arial" w:eastAsia="Arial" w:hAnsi="Arial" w:cs="Arial"/>
          <w:spacing w:val="1"/>
          <w:lang w:val="sl-SI"/>
        </w:rPr>
        <w:t xml:space="preserve"> </w:t>
      </w:r>
      <w:r w:rsidRPr="00BA1198">
        <w:rPr>
          <w:rFonts w:ascii="Arial" w:eastAsia="Arial" w:hAnsi="Arial" w:cs="Arial"/>
          <w:lang w:val="sl-SI"/>
        </w:rPr>
        <w:t>izpolnitvijo predmeta</w:t>
      </w:r>
      <w:r w:rsidRPr="00BA1198">
        <w:rPr>
          <w:rFonts w:ascii="Arial" w:eastAsia="Arial" w:hAnsi="Arial" w:cs="Arial"/>
          <w:spacing w:val="1"/>
          <w:lang w:val="sl-SI"/>
        </w:rPr>
        <w:t xml:space="preserve"> </w:t>
      </w:r>
      <w:r w:rsidRPr="00BA1198">
        <w:rPr>
          <w:rFonts w:ascii="Arial" w:eastAsia="Arial" w:hAnsi="Arial" w:cs="Arial"/>
          <w:lang w:val="sl-SI"/>
        </w:rPr>
        <w:t>pogodbe in</w:t>
      </w:r>
      <w:r w:rsidRPr="00BA1198">
        <w:rPr>
          <w:rFonts w:ascii="Arial" w:eastAsia="Arial" w:hAnsi="Arial" w:cs="Arial"/>
          <w:spacing w:val="1"/>
          <w:lang w:val="sl-SI"/>
        </w:rPr>
        <w:t xml:space="preserve"> </w:t>
      </w:r>
      <w:r w:rsidRPr="00BA1198">
        <w:rPr>
          <w:rFonts w:ascii="Arial" w:eastAsia="Arial" w:hAnsi="Arial" w:cs="Arial"/>
          <w:lang w:val="sl-SI"/>
        </w:rPr>
        <w:t>ki nastanejo izvajalcu</w:t>
      </w:r>
      <w:r w:rsidRPr="00BA1198">
        <w:rPr>
          <w:rFonts w:ascii="Arial" w:eastAsia="Arial" w:hAnsi="Arial" w:cs="Arial"/>
          <w:spacing w:val="1"/>
          <w:lang w:val="sl-SI"/>
        </w:rPr>
        <w:t xml:space="preserve"> </w:t>
      </w:r>
      <w:r w:rsidRPr="00BA1198">
        <w:rPr>
          <w:rFonts w:ascii="Arial" w:eastAsia="Arial" w:hAnsi="Arial" w:cs="Arial"/>
          <w:lang w:val="sl-SI"/>
        </w:rPr>
        <w:t>in/ali njegovim podizvajalcem. Naročnik</w:t>
      </w:r>
      <w:r w:rsidRPr="00BA1198">
        <w:rPr>
          <w:rFonts w:ascii="Arial" w:eastAsia="Arial" w:hAnsi="Arial" w:cs="Arial"/>
          <w:spacing w:val="1"/>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zavezan izvajalcu</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podizvajalcem povrniti kakršnihkoli</w:t>
      </w:r>
      <w:r w:rsidRPr="00BA1198">
        <w:rPr>
          <w:rFonts w:ascii="Arial" w:eastAsia="Arial" w:hAnsi="Arial" w:cs="Arial"/>
          <w:spacing w:val="-2"/>
          <w:lang w:val="sl-SI"/>
        </w:rPr>
        <w:t xml:space="preserve"> </w:t>
      </w:r>
      <w:r w:rsidRPr="00BA1198">
        <w:rPr>
          <w:rFonts w:ascii="Arial" w:eastAsia="Arial" w:hAnsi="Arial" w:cs="Arial"/>
          <w:lang w:val="sl-SI"/>
        </w:rPr>
        <w:t>stroškov,</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zajeti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vrednosti.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plačila,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bi</w:t>
      </w:r>
      <w:r w:rsidRPr="00BA1198">
        <w:rPr>
          <w:rFonts w:ascii="Arial" w:eastAsia="Arial" w:hAnsi="Arial" w:cs="Arial"/>
          <w:spacing w:val="-2"/>
          <w:lang w:val="sl-SI"/>
        </w:rPr>
        <w:t xml:space="preserve"> </w:t>
      </w:r>
      <w:r w:rsidRPr="00BA1198">
        <w:rPr>
          <w:rFonts w:ascii="Arial" w:eastAsia="Arial" w:hAnsi="Arial" w:cs="Arial"/>
          <w:lang w:val="sl-SI"/>
        </w:rPr>
        <w:t>bil</w:t>
      </w:r>
      <w:r w:rsidRPr="00BA1198">
        <w:rPr>
          <w:rFonts w:ascii="Arial" w:eastAsia="Arial" w:hAnsi="Arial" w:cs="Arial"/>
          <w:spacing w:val="-2"/>
          <w:lang w:val="sl-SI"/>
        </w:rPr>
        <w:t xml:space="preserve"> </w:t>
      </w:r>
      <w:r w:rsidRPr="00BA1198">
        <w:rPr>
          <w:rFonts w:ascii="Arial" w:eastAsia="Arial" w:hAnsi="Arial" w:cs="Arial"/>
          <w:lang w:val="sl-SI"/>
        </w:rPr>
        <w:t>predmet</w:t>
      </w:r>
      <w:r w:rsidRPr="00BA1198">
        <w:rPr>
          <w:rFonts w:ascii="Arial" w:eastAsia="Arial" w:hAnsi="Arial" w:cs="Arial"/>
          <w:spacing w:val="-2"/>
          <w:lang w:val="sl-SI"/>
        </w:rPr>
        <w:t xml:space="preserve"> </w:t>
      </w:r>
      <w:r w:rsidRPr="00BA1198">
        <w:rPr>
          <w:rFonts w:ascii="Arial" w:eastAsia="Arial" w:hAnsi="Arial" w:cs="Arial"/>
          <w:lang w:val="sl-SI"/>
        </w:rPr>
        <w:t>davčnega odtegljaja v Sloveniji, se davek odtegne v breme dohodka izvajalca.</w:t>
      </w:r>
    </w:p>
    <w:p w14:paraId="60320ECF" w14:textId="77777777" w:rsidR="00AF3C18" w:rsidRPr="00BA1198" w:rsidRDefault="00AF3C18" w:rsidP="001233ED">
      <w:pPr>
        <w:widowControl w:val="0"/>
        <w:spacing w:line="276" w:lineRule="auto"/>
        <w:ind w:right="9"/>
        <w:contextualSpacing/>
        <w:jc w:val="both"/>
        <w:rPr>
          <w:rFonts w:ascii="Arial" w:eastAsia="Arial" w:hAnsi="Arial" w:cs="Arial"/>
          <w:lang w:val="sl-SI"/>
        </w:rPr>
      </w:pPr>
    </w:p>
    <w:p w14:paraId="6C92BD18" w14:textId="1D294D5B" w:rsidR="00AF3C18" w:rsidRPr="00CD12F1" w:rsidRDefault="00AF3C18" w:rsidP="001233ED">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8820552" w14:textId="77777777" w:rsidR="00965737" w:rsidRPr="00BA1198" w:rsidRDefault="00965737" w:rsidP="001233ED">
      <w:pPr>
        <w:widowControl w:val="0"/>
        <w:spacing w:before="5" w:line="276" w:lineRule="auto"/>
        <w:ind w:right="9"/>
        <w:contextualSpacing/>
        <w:rPr>
          <w:rFonts w:ascii="Arial" w:hAnsi="Arial" w:cs="Arial"/>
          <w:lang w:val="sl-SI"/>
        </w:rPr>
      </w:pPr>
    </w:p>
    <w:p w14:paraId="7F12DA06" w14:textId="0BFF86D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7"/>
          <w:lang w:val="sl-SI"/>
        </w:rPr>
        <w:t xml:space="preserve"> </w:t>
      </w:r>
      <w:r w:rsidRPr="00BA1198">
        <w:rPr>
          <w:rFonts w:ascii="Arial" w:eastAsia="Arial" w:hAnsi="Arial" w:cs="Arial"/>
          <w:lang w:val="sl-SI"/>
        </w:rPr>
        <w:t>izvajalcu</w:t>
      </w:r>
      <w:r w:rsidRPr="00BA1198">
        <w:rPr>
          <w:rFonts w:ascii="Arial" w:eastAsia="Arial" w:hAnsi="Arial" w:cs="Arial"/>
          <w:spacing w:val="-7"/>
          <w:lang w:val="sl-SI"/>
        </w:rPr>
        <w:t xml:space="preserve"> </w:t>
      </w:r>
      <w:r w:rsidRPr="00BA1198">
        <w:rPr>
          <w:rFonts w:ascii="Arial" w:eastAsia="Arial" w:hAnsi="Arial" w:cs="Arial"/>
          <w:lang w:val="sl-SI"/>
        </w:rPr>
        <w:t>zavezan</w:t>
      </w:r>
      <w:r w:rsidRPr="00BA1198">
        <w:rPr>
          <w:rFonts w:ascii="Arial" w:eastAsia="Arial" w:hAnsi="Arial" w:cs="Arial"/>
          <w:spacing w:val="-7"/>
          <w:lang w:val="sl-SI"/>
        </w:rPr>
        <w:t xml:space="preserve"> </w:t>
      </w:r>
      <w:r w:rsidRPr="00BA1198">
        <w:rPr>
          <w:rFonts w:ascii="Arial" w:eastAsia="Arial" w:hAnsi="Arial" w:cs="Arial"/>
          <w:lang w:val="sl-SI"/>
        </w:rPr>
        <w:t>plačati</w:t>
      </w:r>
      <w:r w:rsidRPr="00BA1198">
        <w:rPr>
          <w:rFonts w:ascii="Arial" w:eastAsia="Arial" w:hAnsi="Arial" w:cs="Arial"/>
          <w:spacing w:val="-7"/>
          <w:lang w:val="sl-SI"/>
        </w:rPr>
        <w:t xml:space="preserve"> </w:t>
      </w:r>
      <w:r w:rsidRPr="00BA1198">
        <w:rPr>
          <w:rFonts w:ascii="Arial" w:eastAsia="Arial" w:hAnsi="Arial" w:cs="Arial"/>
          <w:lang w:val="sl-SI"/>
        </w:rPr>
        <w:t>storitve,</w:t>
      </w:r>
      <w:r w:rsidRPr="00BA1198">
        <w:rPr>
          <w:rFonts w:ascii="Arial" w:eastAsia="Arial" w:hAnsi="Arial" w:cs="Arial"/>
          <w:spacing w:val="-7"/>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bodo</w:t>
      </w:r>
      <w:r w:rsidRPr="00BA1198">
        <w:rPr>
          <w:rFonts w:ascii="Arial" w:eastAsia="Arial" w:hAnsi="Arial" w:cs="Arial"/>
          <w:spacing w:val="-7"/>
          <w:lang w:val="sl-SI"/>
        </w:rPr>
        <w:t xml:space="preserve"> </w:t>
      </w:r>
      <w:r w:rsidRPr="00BA1198">
        <w:rPr>
          <w:rFonts w:ascii="Arial" w:eastAsia="Arial" w:hAnsi="Arial" w:cs="Arial"/>
          <w:lang w:val="sl-SI"/>
        </w:rPr>
        <w:t>izpolnjeni</w:t>
      </w:r>
      <w:r w:rsidRPr="00BA1198">
        <w:rPr>
          <w:rFonts w:ascii="Arial" w:eastAsia="Arial" w:hAnsi="Arial" w:cs="Arial"/>
          <w:spacing w:val="-7"/>
          <w:lang w:val="sl-SI"/>
        </w:rPr>
        <w:t xml:space="preserve"> </w:t>
      </w:r>
      <w:r w:rsidRPr="00BA1198">
        <w:rPr>
          <w:rFonts w:ascii="Arial" w:eastAsia="Arial" w:hAnsi="Arial" w:cs="Arial"/>
          <w:lang w:val="sl-SI"/>
        </w:rPr>
        <w:t>formalni</w:t>
      </w:r>
      <w:r w:rsidRPr="00BA1198">
        <w:rPr>
          <w:rFonts w:ascii="Arial" w:eastAsia="Arial" w:hAnsi="Arial" w:cs="Arial"/>
          <w:spacing w:val="-7"/>
          <w:lang w:val="sl-SI"/>
        </w:rPr>
        <w:t xml:space="preserve"> </w:t>
      </w:r>
      <w:r w:rsidRPr="00BA1198">
        <w:rPr>
          <w:rFonts w:ascii="Arial" w:eastAsia="Arial" w:hAnsi="Arial" w:cs="Arial"/>
          <w:lang w:val="sl-SI"/>
        </w:rPr>
        <w:t>pogoji</w:t>
      </w:r>
      <w:r w:rsidRPr="00BA1198">
        <w:rPr>
          <w:rFonts w:ascii="Arial" w:eastAsia="Arial" w:hAnsi="Arial" w:cs="Arial"/>
          <w:spacing w:val="-7"/>
          <w:lang w:val="sl-SI"/>
        </w:rPr>
        <w:t xml:space="preserve"> </w:t>
      </w:r>
      <w:r w:rsidRPr="00BA1198">
        <w:rPr>
          <w:rFonts w:ascii="Arial" w:eastAsia="Arial" w:hAnsi="Arial" w:cs="Arial"/>
          <w:lang w:val="sl-SI"/>
        </w:rPr>
        <w:t>glede</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veljavni</w:t>
      </w:r>
      <w:r w:rsidRPr="00BA1198">
        <w:rPr>
          <w:rFonts w:ascii="Arial" w:eastAsia="Arial" w:hAnsi="Arial" w:cs="Arial"/>
          <w:spacing w:val="-7"/>
          <w:lang w:val="sl-SI"/>
        </w:rPr>
        <w:t xml:space="preserve"> </w:t>
      </w:r>
      <w:r w:rsidRPr="00BA1198">
        <w:rPr>
          <w:rFonts w:ascii="Arial" w:eastAsia="Arial" w:hAnsi="Arial" w:cs="Arial"/>
          <w:lang w:val="sl-SI"/>
        </w:rPr>
        <w:t xml:space="preserve">zakon o izvrševanju proračuna RS in veljavni proračun. V kolikor pogoji za plačila ne bodo izpolnjeni ali ne bodo več izpolnjeni, lahko naročnik odstopi od pogodbe v skladu </w:t>
      </w:r>
      <w:r w:rsidR="001775C0" w:rsidRPr="00BA1198">
        <w:rPr>
          <w:rFonts w:ascii="Arial" w:eastAsia="Arial" w:hAnsi="Arial" w:cs="Arial"/>
          <w:lang w:val="sl-SI"/>
        </w:rPr>
        <w:t>z</w:t>
      </w:r>
      <w:r w:rsidRPr="00BA1198">
        <w:rPr>
          <w:rFonts w:ascii="Arial" w:eastAsia="Arial" w:hAnsi="Arial" w:cs="Arial"/>
          <w:lang w:val="sl-SI"/>
        </w:rPr>
        <w:t xml:space="preserve"> 1</w:t>
      </w:r>
      <w:r w:rsidR="001775C0" w:rsidRPr="00BA1198">
        <w:rPr>
          <w:rFonts w:ascii="Arial" w:eastAsia="Arial" w:hAnsi="Arial" w:cs="Arial"/>
          <w:lang w:val="sl-SI"/>
        </w:rPr>
        <w:t>9</w:t>
      </w:r>
      <w:r w:rsidRPr="00BA1198">
        <w:rPr>
          <w:rFonts w:ascii="Arial" w:eastAsia="Arial" w:hAnsi="Arial" w:cs="Arial"/>
          <w:lang w:val="sl-SI"/>
        </w:rPr>
        <w:t>. členom te pogodbe in o datumu prenehanja</w:t>
      </w:r>
      <w:r w:rsidRPr="00BA1198">
        <w:rPr>
          <w:rFonts w:ascii="Arial" w:eastAsia="Arial" w:hAnsi="Arial" w:cs="Arial"/>
          <w:spacing w:val="-13"/>
          <w:lang w:val="sl-SI"/>
        </w:rPr>
        <w:t xml:space="preserve"> </w:t>
      </w:r>
      <w:r w:rsidRPr="00BA1198">
        <w:rPr>
          <w:rFonts w:ascii="Arial" w:eastAsia="Arial" w:hAnsi="Arial" w:cs="Arial"/>
          <w:lang w:val="sl-SI"/>
        </w:rPr>
        <w:t>pogodbe</w:t>
      </w:r>
      <w:r w:rsidRPr="00BA1198">
        <w:rPr>
          <w:rFonts w:ascii="Arial" w:eastAsia="Arial" w:hAnsi="Arial" w:cs="Arial"/>
          <w:spacing w:val="-13"/>
          <w:lang w:val="sl-SI"/>
        </w:rPr>
        <w:t xml:space="preserve"> </w:t>
      </w:r>
      <w:r w:rsidRPr="00BA1198">
        <w:rPr>
          <w:rFonts w:ascii="Arial" w:eastAsia="Arial" w:hAnsi="Arial" w:cs="Arial"/>
          <w:lang w:val="sl-SI"/>
        </w:rPr>
        <w:t>takoj</w:t>
      </w:r>
      <w:r w:rsidRPr="00BA1198">
        <w:rPr>
          <w:rFonts w:ascii="Arial" w:eastAsia="Arial" w:hAnsi="Arial" w:cs="Arial"/>
          <w:spacing w:val="-12"/>
          <w:lang w:val="sl-SI"/>
        </w:rPr>
        <w:t xml:space="preserve"> </w:t>
      </w:r>
      <w:r w:rsidRPr="00BA1198">
        <w:rPr>
          <w:rFonts w:ascii="Arial" w:eastAsia="Arial" w:hAnsi="Arial" w:cs="Arial"/>
          <w:lang w:val="sl-SI"/>
        </w:rPr>
        <w:t>obvesti</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pravice,</w:t>
      </w:r>
      <w:r w:rsidRPr="00BA1198">
        <w:rPr>
          <w:rFonts w:ascii="Arial" w:eastAsia="Arial" w:hAnsi="Arial" w:cs="Arial"/>
          <w:spacing w:val="-13"/>
          <w:lang w:val="sl-SI"/>
        </w:rPr>
        <w:t xml:space="preserve"> </w:t>
      </w:r>
      <w:r w:rsidRPr="00BA1198">
        <w:rPr>
          <w:rFonts w:ascii="Arial" w:eastAsia="Arial" w:hAnsi="Arial" w:cs="Arial"/>
          <w:lang w:val="sl-SI"/>
        </w:rPr>
        <w:t>nastale</w:t>
      </w:r>
      <w:r w:rsidRPr="00BA1198">
        <w:rPr>
          <w:rFonts w:ascii="Arial" w:eastAsia="Arial" w:hAnsi="Arial" w:cs="Arial"/>
          <w:spacing w:val="-13"/>
          <w:lang w:val="sl-SI"/>
        </w:rPr>
        <w:t xml:space="preserve"> </w:t>
      </w:r>
      <w:r w:rsidRPr="00BA1198">
        <w:rPr>
          <w:rFonts w:ascii="Arial" w:eastAsia="Arial" w:hAnsi="Arial" w:cs="Arial"/>
          <w:lang w:val="sl-SI"/>
        </w:rPr>
        <w:t>do</w:t>
      </w:r>
      <w:r w:rsidRPr="00BA1198">
        <w:rPr>
          <w:rFonts w:ascii="Arial" w:eastAsia="Arial" w:hAnsi="Arial" w:cs="Arial"/>
          <w:spacing w:val="-13"/>
          <w:lang w:val="sl-SI"/>
        </w:rPr>
        <w:t xml:space="preserve"> </w:t>
      </w:r>
      <w:r w:rsidRPr="00BA1198">
        <w:rPr>
          <w:rFonts w:ascii="Arial" w:eastAsia="Arial" w:hAnsi="Arial" w:cs="Arial"/>
          <w:lang w:val="sl-SI"/>
        </w:rPr>
        <w:t>dne</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pogodbe, sta naročnik in izvajalec dolžna medsebojno poravnati.</w:t>
      </w:r>
    </w:p>
    <w:p w14:paraId="11432413" w14:textId="77777777" w:rsidR="00965737" w:rsidRPr="00BA1198" w:rsidRDefault="00965737" w:rsidP="001233ED">
      <w:pPr>
        <w:widowControl w:val="0"/>
        <w:spacing w:before="5" w:line="276" w:lineRule="auto"/>
        <w:ind w:right="9"/>
        <w:contextualSpacing/>
        <w:rPr>
          <w:rFonts w:ascii="Arial" w:hAnsi="Arial" w:cs="Arial"/>
          <w:lang w:val="sl-SI"/>
        </w:rPr>
      </w:pPr>
    </w:p>
    <w:p w14:paraId="57CBA52C" w14:textId="74D30D9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Dodatnih </w:t>
      </w:r>
      <w:r w:rsidR="00536A75" w:rsidRPr="00BA1198">
        <w:rPr>
          <w:rFonts w:ascii="Arial" w:eastAsia="Arial" w:hAnsi="Arial" w:cs="Arial"/>
          <w:lang w:val="sl-SI"/>
        </w:rPr>
        <w:t>storitev</w:t>
      </w:r>
      <w:r w:rsidRPr="00BA1198">
        <w:rPr>
          <w:rFonts w:ascii="Arial" w:eastAsia="Arial" w:hAnsi="Arial" w:cs="Arial"/>
          <w:lang w:val="sl-SI"/>
        </w:rPr>
        <w:t>, ki niso opredeljene s to pogodbo, izvajalec ne sme izvesti brez predhodnega pisnega soglasja naročnika.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 xml:space="preserve">dodatne ali nadomestne </w:t>
      </w:r>
      <w:r w:rsidR="4F883C1D" w:rsidRPr="00BA1198">
        <w:rPr>
          <w:rFonts w:ascii="Arial" w:eastAsia="Arial" w:hAnsi="Arial" w:cs="Arial"/>
          <w:lang w:val="sl-SI"/>
        </w:rPr>
        <w:t>storitve</w:t>
      </w:r>
      <w:r w:rsidRPr="00BA1198">
        <w:rPr>
          <w:rFonts w:ascii="Arial" w:eastAsia="Arial" w:hAnsi="Arial" w:cs="Arial"/>
          <w:lang w:val="sl-SI"/>
        </w:rPr>
        <w:t>, ki</w:t>
      </w:r>
      <w:r w:rsidRPr="00BA1198">
        <w:rPr>
          <w:rFonts w:ascii="Arial" w:eastAsia="Arial" w:hAnsi="Arial" w:cs="Arial"/>
          <w:spacing w:val="1"/>
          <w:lang w:val="sl-SI"/>
        </w:rPr>
        <w:t xml:space="preserve"> </w:t>
      </w:r>
      <w:r w:rsidRPr="00BA1198">
        <w:rPr>
          <w:rFonts w:ascii="Arial" w:eastAsia="Arial" w:hAnsi="Arial" w:cs="Arial"/>
          <w:lang w:val="sl-SI"/>
        </w:rPr>
        <w:t>bi</w:t>
      </w:r>
      <w:r w:rsidRPr="00BA1198">
        <w:rPr>
          <w:rFonts w:ascii="Arial" w:eastAsia="Arial" w:hAnsi="Arial" w:cs="Arial"/>
          <w:spacing w:val="1"/>
          <w:lang w:val="sl-SI"/>
        </w:rPr>
        <w:t xml:space="preserve"> </w:t>
      </w:r>
      <w:r w:rsidRPr="00BA1198">
        <w:rPr>
          <w:rFonts w:ascii="Arial" w:eastAsia="Arial" w:hAnsi="Arial" w:cs="Arial"/>
          <w:lang w:val="sl-SI"/>
        </w:rPr>
        <w:t>se izkazale</w:t>
      </w:r>
      <w:r w:rsidRPr="00BA1198">
        <w:rPr>
          <w:rFonts w:ascii="Arial" w:eastAsia="Arial" w:hAnsi="Arial" w:cs="Arial"/>
          <w:spacing w:val="1"/>
          <w:lang w:val="sl-SI"/>
        </w:rPr>
        <w:t xml:space="preserve"> </w:t>
      </w:r>
      <w:r w:rsidRPr="00BA1198">
        <w:rPr>
          <w:rFonts w:ascii="Arial" w:eastAsia="Arial" w:hAnsi="Arial" w:cs="Arial"/>
          <w:lang w:val="sl-SI"/>
        </w:rPr>
        <w:t>za potrebne šele po sklenitvi</w:t>
      </w:r>
      <w:r w:rsidRPr="00BA1198">
        <w:rPr>
          <w:rFonts w:ascii="Arial" w:eastAsia="Arial" w:hAnsi="Arial" w:cs="Arial"/>
          <w:spacing w:val="-2"/>
          <w:lang w:val="sl-SI"/>
        </w:rPr>
        <w:t xml:space="preserve"> </w:t>
      </w:r>
      <w:r w:rsidRPr="00BA1198">
        <w:rPr>
          <w:rFonts w:ascii="Arial" w:eastAsia="Arial" w:hAnsi="Arial" w:cs="Arial"/>
          <w:lang w:val="sl-SI"/>
        </w:rPr>
        <w:t>te</w:t>
      </w:r>
      <w:r w:rsidRPr="00BA1198">
        <w:rPr>
          <w:rFonts w:ascii="Arial" w:eastAsia="Arial" w:hAnsi="Arial" w:cs="Arial"/>
          <w:spacing w:val="-2"/>
          <w:lang w:val="sl-SI"/>
        </w:rPr>
        <w:t xml:space="preserve"> </w:t>
      </w:r>
      <w:r w:rsidRPr="00BA1198">
        <w:rPr>
          <w:rFonts w:ascii="Arial" w:eastAsia="Arial" w:hAnsi="Arial" w:cs="Arial"/>
          <w:lang w:val="sl-SI"/>
        </w:rPr>
        <w:t>pogodbe</w:t>
      </w:r>
      <w:r w:rsidR="00C57811" w:rsidRPr="00BA1198">
        <w:rPr>
          <w:rFonts w:ascii="Arial" w:eastAsia="Arial" w:hAnsi="Arial" w:cs="Arial"/>
          <w:lang w:val="sl-SI"/>
        </w:rPr>
        <w:t xml:space="preserve"> (pri čemer ne gre za dopolnilno vzdrževanje)</w:t>
      </w:r>
      <w:r w:rsidRPr="00BA1198">
        <w:rPr>
          <w:rFonts w:ascii="Arial" w:eastAsia="Arial" w:hAnsi="Arial" w:cs="Arial"/>
          <w:lang w:val="sl-SI"/>
        </w:rPr>
        <w:t>,</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odda</w:t>
      </w:r>
      <w:r w:rsidRPr="00BA1198">
        <w:rPr>
          <w:rFonts w:ascii="Arial" w:eastAsia="Arial" w:hAnsi="Arial" w:cs="Arial"/>
          <w:spacing w:val="-2"/>
          <w:lang w:val="sl-SI"/>
        </w:rPr>
        <w:t xml:space="preserve"> </w:t>
      </w:r>
      <w:r w:rsidRPr="00BA1198">
        <w:rPr>
          <w:rFonts w:ascii="Arial" w:eastAsia="Arial" w:hAnsi="Arial" w:cs="Arial"/>
          <w:lang w:val="sl-SI"/>
        </w:rPr>
        <w:t>naročilo</w:t>
      </w:r>
      <w:r w:rsidRPr="00BA1198">
        <w:rPr>
          <w:rFonts w:ascii="Arial" w:eastAsia="Arial" w:hAnsi="Arial" w:cs="Arial"/>
          <w:spacing w:val="-2"/>
          <w:lang w:val="sl-SI"/>
        </w:rPr>
        <w:t xml:space="preserve"> </w:t>
      </w:r>
      <w:r w:rsidRPr="00BA1198">
        <w:rPr>
          <w:rFonts w:ascii="Arial" w:eastAsia="Arial" w:hAnsi="Arial" w:cs="Arial"/>
          <w:lang w:val="sl-SI"/>
        </w:rPr>
        <w:t>izvajalcu</w:t>
      </w:r>
      <w:r w:rsidRPr="00BA1198">
        <w:rPr>
          <w:rFonts w:ascii="Arial" w:eastAsia="Arial" w:hAnsi="Arial" w:cs="Arial"/>
          <w:spacing w:val="-2"/>
          <w:lang w:val="sl-SI"/>
        </w:rPr>
        <w:t xml:space="preserve"> </w:t>
      </w:r>
      <w:r w:rsidRPr="00BA1198">
        <w:rPr>
          <w:rFonts w:ascii="Arial" w:eastAsia="Arial" w:hAnsi="Arial" w:cs="Arial"/>
          <w:lang w:val="sl-SI"/>
        </w:rPr>
        <w:t>osnovnega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ob</w:t>
      </w:r>
      <w:r w:rsidRPr="00BA1198">
        <w:rPr>
          <w:rFonts w:ascii="Arial" w:eastAsia="Arial" w:hAnsi="Arial" w:cs="Arial"/>
          <w:spacing w:val="-2"/>
          <w:lang w:val="sl-SI"/>
        </w:rPr>
        <w:t xml:space="preserve"> </w:t>
      </w:r>
      <w:r w:rsidRPr="00BA1198">
        <w:rPr>
          <w:rFonts w:ascii="Arial" w:eastAsia="Arial" w:hAnsi="Arial" w:cs="Arial"/>
          <w:lang w:val="sl-SI"/>
        </w:rPr>
        <w:t>upoštevanju</w:t>
      </w:r>
      <w:r w:rsidRPr="00BA1198">
        <w:rPr>
          <w:rFonts w:ascii="Arial" w:eastAsia="Arial" w:hAnsi="Arial" w:cs="Arial"/>
          <w:spacing w:val="-2"/>
          <w:lang w:val="sl-SI"/>
        </w:rPr>
        <w:t xml:space="preserve"> </w:t>
      </w:r>
      <w:r w:rsidRPr="00BA1198">
        <w:rPr>
          <w:rFonts w:ascii="Arial" w:eastAsia="Arial" w:hAnsi="Arial" w:cs="Arial"/>
          <w:lang w:val="sl-SI"/>
        </w:rPr>
        <w:t>določb zakona,</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ureja</w:t>
      </w:r>
      <w:r w:rsidRPr="00BA1198">
        <w:rPr>
          <w:rFonts w:ascii="Arial" w:eastAsia="Arial" w:hAnsi="Arial" w:cs="Arial"/>
          <w:spacing w:val="1"/>
          <w:lang w:val="sl-SI"/>
        </w:rPr>
        <w:t xml:space="preserve"> </w:t>
      </w:r>
      <w:r w:rsidRPr="00BA1198">
        <w:rPr>
          <w:rFonts w:ascii="Arial" w:eastAsia="Arial" w:hAnsi="Arial" w:cs="Arial"/>
          <w:lang w:val="sl-SI"/>
        </w:rPr>
        <w:t>javno</w:t>
      </w:r>
      <w:r w:rsidRPr="00BA1198">
        <w:rPr>
          <w:rFonts w:ascii="Arial" w:eastAsia="Arial" w:hAnsi="Arial" w:cs="Arial"/>
          <w:spacing w:val="1"/>
          <w:lang w:val="sl-SI"/>
        </w:rPr>
        <w:t xml:space="preserve"> </w:t>
      </w:r>
      <w:r w:rsidRPr="00BA1198">
        <w:rPr>
          <w:rFonts w:ascii="Arial" w:eastAsia="Arial" w:hAnsi="Arial" w:cs="Arial"/>
          <w:lang w:val="sl-SI"/>
        </w:rPr>
        <w:t>naročanje.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izvajalcem</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tem</w:t>
      </w:r>
      <w:r w:rsidRPr="00BA1198">
        <w:rPr>
          <w:rFonts w:ascii="Arial" w:eastAsia="Arial" w:hAnsi="Arial" w:cs="Arial"/>
          <w:spacing w:val="1"/>
          <w:lang w:val="sl-SI"/>
        </w:rPr>
        <w:t xml:space="preserve"> </w:t>
      </w:r>
      <w:r w:rsidRPr="00BA1198">
        <w:rPr>
          <w:rFonts w:ascii="Arial" w:eastAsia="Arial" w:hAnsi="Arial" w:cs="Arial"/>
          <w:lang w:val="sl-SI"/>
        </w:rPr>
        <w:t>primeru</w:t>
      </w:r>
      <w:r w:rsidRPr="00BA1198">
        <w:rPr>
          <w:rFonts w:ascii="Arial" w:eastAsia="Arial" w:hAnsi="Arial" w:cs="Arial"/>
          <w:spacing w:val="1"/>
          <w:lang w:val="sl-SI"/>
        </w:rPr>
        <w:t xml:space="preserve"> </w:t>
      </w:r>
      <w:r w:rsidRPr="00BA1198">
        <w:rPr>
          <w:rFonts w:ascii="Arial" w:eastAsia="Arial" w:hAnsi="Arial" w:cs="Arial"/>
          <w:lang w:val="sl-SI"/>
        </w:rPr>
        <w:t>sklene dodatek</w:t>
      </w:r>
      <w:r w:rsidRPr="00BA1198">
        <w:rPr>
          <w:rFonts w:ascii="Arial" w:eastAsia="Arial" w:hAnsi="Arial" w:cs="Arial"/>
          <w:spacing w:val="1"/>
          <w:lang w:val="sl-SI"/>
        </w:rPr>
        <w:t xml:space="preserve"> </w:t>
      </w:r>
      <w:r w:rsidRPr="00BA1198">
        <w:rPr>
          <w:rFonts w:ascii="Arial" w:eastAsia="Arial" w:hAnsi="Arial" w:cs="Arial"/>
          <w:lang w:val="sl-SI"/>
        </w:rPr>
        <w:t>k</w:t>
      </w:r>
      <w:r w:rsidRPr="00BA1198">
        <w:rPr>
          <w:rFonts w:ascii="Arial" w:eastAsia="Arial" w:hAnsi="Arial" w:cs="Arial"/>
          <w:spacing w:val="1"/>
          <w:lang w:val="sl-SI"/>
        </w:rPr>
        <w:t xml:space="preserve"> </w:t>
      </w:r>
      <w:r w:rsidRPr="00BA1198">
        <w:rPr>
          <w:rFonts w:ascii="Arial" w:eastAsia="Arial" w:hAnsi="Arial" w:cs="Arial"/>
          <w:lang w:val="sl-SI"/>
        </w:rPr>
        <w:t>osnovni</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ali nova pogodba.</w:t>
      </w:r>
    </w:p>
    <w:p w14:paraId="3A8C72A2" w14:textId="77777777" w:rsidR="00965737" w:rsidRPr="00BA1198" w:rsidRDefault="00965737" w:rsidP="001233ED">
      <w:pPr>
        <w:widowControl w:val="0"/>
        <w:spacing w:before="5" w:line="276" w:lineRule="auto"/>
        <w:ind w:right="9"/>
        <w:contextualSpacing/>
        <w:rPr>
          <w:rFonts w:ascii="Arial" w:hAnsi="Arial" w:cs="Arial"/>
          <w:lang w:val="sl-SI"/>
        </w:rPr>
      </w:pPr>
    </w:p>
    <w:p w14:paraId="39168F0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5.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7A3279"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(način obračunavanja)</w:t>
      </w:r>
    </w:p>
    <w:p w14:paraId="37EF1C81" w14:textId="77777777" w:rsidR="00965737" w:rsidRPr="00BA1198" w:rsidRDefault="00965737" w:rsidP="001233ED">
      <w:pPr>
        <w:widowControl w:val="0"/>
        <w:spacing w:before="19" w:line="276" w:lineRule="auto"/>
        <w:ind w:right="9"/>
        <w:contextualSpacing/>
        <w:rPr>
          <w:rFonts w:ascii="Arial" w:hAnsi="Arial" w:cs="Arial"/>
          <w:lang w:val="sl-SI"/>
        </w:rPr>
      </w:pPr>
    </w:p>
    <w:p w14:paraId="6B2564D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Opravljene</w:t>
      </w:r>
      <w:r w:rsidRPr="00BA1198">
        <w:rPr>
          <w:rFonts w:ascii="Arial" w:eastAsia="Arial" w:hAnsi="Arial" w:cs="Arial"/>
          <w:spacing w:val="1"/>
          <w:lang w:val="sl-SI"/>
        </w:rPr>
        <w:t xml:space="preserve"> </w:t>
      </w:r>
      <w:r w:rsidRPr="00BA1198">
        <w:rPr>
          <w:rFonts w:ascii="Arial" w:eastAsia="Arial" w:hAnsi="Arial" w:cs="Arial"/>
          <w:lang w:val="sl-SI"/>
        </w:rPr>
        <w:t>storitve in izdelke po</w:t>
      </w:r>
      <w:r w:rsidRPr="00BA1198">
        <w:rPr>
          <w:rFonts w:ascii="Arial" w:eastAsia="Arial" w:hAnsi="Arial" w:cs="Arial"/>
          <w:spacing w:val="1"/>
          <w:lang w:val="sl-SI"/>
        </w:rPr>
        <w:t xml:space="preserve"> </w:t>
      </w:r>
      <w:r w:rsidRPr="00BA1198">
        <w:rPr>
          <w:rFonts w:ascii="Arial" w:eastAsia="Arial" w:hAnsi="Arial" w:cs="Arial"/>
          <w:lang w:val="sl-SI"/>
        </w:rPr>
        <w:t>tej</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izvajalec obračuna</w:t>
      </w:r>
      <w:r w:rsidRPr="00BA1198">
        <w:rPr>
          <w:rFonts w:ascii="Arial" w:eastAsia="Arial" w:hAnsi="Arial" w:cs="Arial"/>
          <w:spacing w:val="1"/>
          <w:lang w:val="sl-SI"/>
        </w:rPr>
        <w:t xml:space="preserve"> </w:t>
      </w:r>
      <w:r w:rsidRPr="00BA1198">
        <w:rPr>
          <w:rFonts w:ascii="Arial" w:eastAsia="Arial" w:hAnsi="Arial" w:cs="Arial"/>
          <w:lang w:val="sl-SI"/>
        </w:rPr>
        <w:t>naročniku</w:t>
      </w:r>
      <w:r w:rsidRPr="00BA1198">
        <w:rPr>
          <w:rFonts w:ascii="Arial" w:eastAsia="Arial" w:hAnsi="Arial" w:cs="Arial"/>
          <w:spacing w:val="1"/>
          <w:lang w:val="sl-SI"/>
        </w:rPr>
        <w:t xml:space="preserve"> </w:t>
      </w:r>
      <w:r w:rsidRPr="00BA1198">
        <w:rPr>
          <w:rFonts w:ascii="Arial" w:eastAsia="Arial" w:hAnsi="Arial" w:cs="Arial"/>
          <w:lang w:val="sl-SI"/>
        </w:rPr>
        <w:t>z izstavitvijo</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jih naročniku dostavi v elektronski obliki (e-račun), preko bank, vključenih v medbančno izmenjavo e- računov,</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ponudnikov</w:t>
      </w:r>
      <w:r w:rsidRPr="00BA1198">
        <w:rPr>
          <w:rFonts w:ascii="Arial" w:eastAsia="Arial" w:hAnsi="Arial" w:cs="Arial"/>
          <w:spacing w:val="-7"/>
          <w:lang w:val="sl-SI"/>
        </w:rPr>
        <w:t xml:space="preserve"> </w:t>
      </w:r>
      <w:r w:rsidRPr="00BA1198">
        <w:rPr>
          <w:rFonts w:ascii="Arial" w:eastAsia="Arial" w:hAnsi="Arial" w:cs="Arial"/>
          <w:lang w:val="sl-SI"/>
        </w:rPr>
        <w:t>elektronske</w:t>
      </w:r>
      <w:r w:rsidRPr="00BA1198">
        <w:rPr>
          <w:rFonts w:ascii="Arial" w:eastAsia="Arial" w:hAnsi="Arial" w:cs="Arial"/>
          <w:spacing w:val="-7"/>
          <w:lang w:val="sl-SI"/>
        </w:rPr>
        <w:t xml:space="preserve"> </w:t>
      </w:r>
      <w:r w:rsidRPr="00BA1198">
        <w:rPr>
          <w:rFonts w:ascii="Arial" w:eastAsia="Arial" w:hAnsi="Arial" w:cs="Arial"/>
          <w:lang w:val="sl-SI"/>
        </w:rPr>
        <w:t>poti,</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katerimi</w:t>
      </w:r>
      <w:r w:rsidRPr="00BA1198">
        <w:rPr>
          <w:rFonts w:ascii="Arial" w:eastAsia="Arial" w:hAnsi="Arial" w:cs="Arial"/>
          <w:spacing w:val="-7"/>
          <w:lang w:val="sl-SI"/>
        </w:rPr>
        <w:t xml:space="preserve"> </w:t>
      </w: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UJP</w:t>
      </w:r>
      <w:r w:rsidRPr="00BA1198">
        <w:rPr>
          <w:rFonts w:ascii="Arial" w:eastAsia="Arial" w:hAnsi="Arial" w:cs="Arial"/>
          <w:spacing w:val="-7"/>
          <w:lang w:val="sl-SI"/>
        </w:rPr>
        <w:t xml:space="preserve"> </w:t>
      </w:r>
      <w:r w:rsidRPr="00BA1198">
        <w:rPr>
          <w:rFonts w:ascii="Arial" w:eastAsia="Arial" w:hAnsi="Arial" w:cs="Arial"/>
          <w:lang w:val="sl-SI"/>
        </w:rPr>
        <w:t>sklenjene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spletnega portala UJP, namenjenega izdajateljem, ki v javni sektor letno pošljejo manjše število računov.</w:t>
      </w:r>
    </w:p>
    <w:p w14:paraId="14998B9B" w14:textId="77777777" w:rsidR="00965737" w:rsidRPr="00BA1198" w:rsidRDefault="00965737" w:rsidP="001233ED">
      <w:pPr>
        <w:widowControl w:val="0"/>
        <w:spacing w:before="5" w:line="276" w:lineRule="auto"/>
        <w:ind w:right="9"/>
        <w:contextualSpacing/>
        <w:rPr>
          <w:rFonts w:ascii="Arial" w:hAnsi="Arial" w:cs="Arial"/>
          <w:lang w:val="sl-SI"/>
        </w:rPr>
      </w:pPr>
    </w:p>
    <w:p w14:paraId="5CB2D5FB" w14:textId="6337E619" w:rsidR="00AF3C18" w:rsidRPr="00BA1198" w:rsidRDefault="00A73133" w:rsidP="00AF3C18">
      <w:pPr>
        <w:widowControl w:val="0"/>
        <w:spacing w:line="276" w:lineRule="auto"/>
        <w:ind w:right="9"/>
        <w:contextualSpacing/>
        <w:jc w:val="both"/>
        <w:rPr>
          <w:rFonts w:ascii="Arial" w:eastAsia="Arial" w:hAnsi="Arial" w:cs="Arial"/>
          <w:color w:val="FF0000"/>
          <w:lang w:val="sl-SI"/>
        </w:rPr>
      </w:pPr>
      <w:r w:rsidRPr="00BA1198">
        <w:rPr>
          <w:rFonts w:ascii="Arial" w:eastAsia="Arial" w:hAnsi="Arial" w:cs="Arial"/>
          <w:lang w:val="sl-SI"/>
        </w:rPr>
        <w:t>Pri</w:t>
      </w:r>
      <w:r w:rsidRPr="00BA1198">
        <w:rPr>
          <w:rFonts w:ascii="Arial" w:eastAsia="Arial" w:hAnsi="Arial" w:cs="Arial"/>
          <w:spacing w:val="-12"/>
          <w:lang w:val="sl-SI"/>
        </w:rPr>
        <w:t xml:space="preserve"> </w:t>
      </w:r>
      <w:r w:rsidRPr="00BA1198">
        <w:rPr>
          <w:rFonts w:ascii="Arial" w:eastAsia="Arial" w:hAnsi="Arial" w:cs="Arial"/>
          <w:lang w:val="sl-SI"/>
        </w:rPr>
        <w:t>izdaji</w:t>
      </w:r>
      <w:r w:rsidRPr="00BA1198">
        <w:rPr>
          <w:rFonts w:ascii="Arial" w:eastAsia="Arial" w:hAnsi="Arial" w:cs="Arial"/>
          <w:spacing w:val="-12"/>
          <w:lang w:val="sl-SI"/>
        </w:rPr>
        <w:t xml:space="preserve"> </w:t>
      </w:r>
      <w:r w:rsidRPr="00BA1198">
        <w:rPr>
          <w:rFonts w:ascii="Arial" w:eastAsia="Arial" w:hAnsi="Arial" w:cs="Arial"/>
          <w:lang w:val="sl-SI"/>
        </w:rPr>
        <w:t>e-računa</w:t>
      </w:r>
      <w:r w:rsidRPr="00BA1198">
        <w:rPr>
          <w:rFonts w:ascii="Arial" w:eastAsia="Arial" w:hAnsi="Arial" w:cs="Arial"/>
          <w:spacing w:val="-12"/>
          <w:lang w:val="sl-SI"/>
        </w:rPr>
        <w:t xml:space="preserve"> </w:t>
      </w:r>
      <w:r w:rsidRPr="00BA1198">
        <w:rPr>
          <w:rFonts w:ascii="Arial" w:eastAsia="Arial" w:hAnsi="Arial" w:cs="Arial"/>
          <w:lang w:val="sl-SI"/>
        </w:rPr>
        <w:t>se</w:t>
      </w:r>
      <w:r w:rsidRPr="00BA1198">
        <w:rPr>
          <w:rFonts w:ascii="Arial" w:eastAsia="Arial" w:hAnsi="Arial" w:cs="Arial"/>
          <w:spacing w:val="-12"/>
          <w:lang w:val="sl-SI"/>
        </w:rPr>
        <w:t xml:space="preserve"> </w:t>
      </w:r>
      <w:r w:rsidRPr="00BA1198">
        <w:rPr>
          <w:rFonts w:ascii="Arial" w:eastAsia="Arial" w:hAnsi="Arial" w:cs="Arial"/>
          <w:lang w:val="sl-SI"/>
        </w:rPr>
        <w:t>uporabi</w:t>
      </w:r>
      <w:r w:rsidRPr="00BA1198">
        <w:rPr>
          <w:rFonts w:ascii="Arial" w:eastAsia="Arial" w:hAnsi="Arial" w:cs="Arial"/>
          <w:spacing w:val="-12"/>
          <w:lang w:val="sl-SI"/>
        </w:rPr>
        <w:t xml:space="preserve"> </w:t>
      </w:r>
      <w:r w:rsidRPr="00BA1198">
        <w:rPr>
          <w:rFonts w:ascii="Arial" w:eastAsia="Arial" w:hAnsi="Arial" w:cs="Arial"/>
          <w:lang w:val="sl-SI"/>
        </w:rPr>
        <w:t>osnovne</w:t>
      </w:r>
      <w:r w:rsidRPr="00BA1198">
        <w:rPr>
          <w:rFonts w:ascii="Arial" w:eastAsia="Arial" w:hAnsi="Arial" w:cs="Arial"/>
          <w:spacing w:val="-12"/>
          <w:lang w:val="sl-SI"/>
        </w:rPr>
        <w:t xml:space="preserve"> </w:t>
      </w:r>
      <w:r w:rsidRPr="00BA1198">
        <w:rPr>
          <w:rFonts w:ascii="Arial" w:eastAsia="Arial" w:hAnsi="Arial" w:cs="Arial"/>
          <w:lang w:val="sl-SI"/>
        </w:rPr>
        <w:t>podatke</w:t>
      </w:r>
      <w:r w:rsidRPr="00BA1198">
        <w:rPr>
          <w:rFonts w:ascii="Arial" w:eastAsia="Arial" w:hAnsi="Arial" w:cs="Arial"/>
          <w:spacing w:val="-12"/>
          <w:lang w:val="sl-SI"/>
        </w:rPr>
        <w:t xml:space="preserve"> </w:t>
      </w:r>
      <w:r w:rsidRPr="00BA1198">
        <w:rPr>
          <w:rFonts w:ascii="Arial" w:eastAsia="Arial" w:hAnsi="Arial" w:cs="Arial"/>
          <w:lang w:val="sl-SI"/>
        </w:rPr>
        <w:t>naročnika,</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2"/>
          <w:lang w:val="sl-SI"/>
        </w:rPr>
        <w:t xml:space="preserve"> </w:t>
      </w:r>
      <w:r w:rsidRPr="00BA1198">
        <w:rPr>
          <w:rFonts w:ascii="Arial" w:eastAsia="Arial" w:hAnsi="Arial" w:cs="Arial"/>
          <w:lang w:val="sl-SI"/>
        </w:rPr>
        <w:t>navedeni</w:t>
      </w:r>
      <w:r w:rsidRPr="00BA1198">
        <w:rPr>
          <w:rFonts w:ascii="Arial" w:eastAsia="Arial" w:hAnsi="Arial" w:cs="Arial"/>
          <w:spacing w:val="-12"/>
          <w:lang w:val="sl-SI"/>
        </w:rPr>
        <w:t xml:space="preserve"> </w:t>
      </w:r>
      <w:r w:rsidRPr="00BA1198">
        <w:rPr>
          <w:rFonts w:ascii="Arial" w:eastAsia="Arial" w:hAnsi="Arial" w:cs="Arial"/>
          <w:lang w:val="sl-SI"/>
        </w:rPr>
        <w:t>na</w:t>
      </w:r>
      <w:r w:rsidRPr="00BA1198">
        <w:rPr>
          <w:rFonts w:ascii="Arial" w:eastAsia="Arial" w:hAnsi="Arial" w:cs="Arial"/>
          <w:spacing w:val="-12"/>
          <w:lang w:val="sl-SI"/>
        </w:rPr>
        <w:t xml:space="preserve"> </w:t>
      </w:r>
      <w:r w:rsidRPr="00BA1198">
        <w:rPr>
          <w:rFonts w:ascii="Arial" w:eastAsia="Arial" w:hAnsi="Arial" w:cs="Arial"/>
          <w:lang w:val="sl-SI"/>
        </w:rPr>
        <w:t>začetku</w:t>
      </w:r>
      <w:r w:rsidRPr="00BA1198">
        <w:rPr>
          <w:rFonts w:ascii="Arial" w:eastAsia="Arial" w:hAnsi="Arial" w:cs="Arial"/>
          <w:spacing w:val="-12"/>
          <w:lang w:val="sl-SI"/>
        </w:rPr>
        <w:t xml:space="preserve"> </w:t>
      </w:r>
      <w:r w:rsidRPr="00BA1198">
        <w:rPr>
          <w:rFonts w:ascii="Arial" w:eastAsia="Arial" w:hAnsi="Arial" w:cs="Arial"/>
          <w:lang w:val="sl-SI"/>
        </w:rPr>
        <w:t>te</w:t>
      </w:r>
      <w:r w:rsidRPr="00BA1198">
        <w:rPr>
          <w:rFonts w:ascii="Arial" w:eastAsia="Arial" w:hAnsi="Arial" w:cs="Arial"/>
          <w:spacing w:val="-12"/>
          <w:lang w:val="sl-SI"/>
        </w:rPr>
        <w:t xml:space="preserve"> </w:t>
      </w:r>
      <w:r w:rsidRPr="00BA1198">
        <w:rPr>
          <w:rFonts w:ascii="Arial" w:eastAsia="Arial" w:hAnsi="Arial" w:cs="Arial"/>
          <w:lang w:val="sl-SI"/>
        </w:rPr>
        <w:t>pogodbe.</w:t>
      </w:r>
      <w:r w:rsidRPr="00BA1198">
        <w:rPr>
          <w:rFonts w:ascii="Arial" w:eastAsia="Arial" w:hAnsi="Arial" w:cs="Arial"/>
          <w:spacing w:val="-12"/>
          <w:lang w:val="sl-SI"/>
        </w:rPr>
        <w:t xml:space="preserve"> </w:t>
      </w:r>
      <w:r w:rsidRPr="00BA1198">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r w:rsidR="00AF3C18" w:rsidRPr="00BA1198">
        <w:rPr>
          <w:lang w:val="sl-SI"/>
        </w:rPr>
        <w:t xml:space="preserve"> </w:t>
      </w:r>
    </w:p>
    <w:p w14:paraId="0C61CC5D" w14:textId="77777777" w:rsidR="00965737" w:rsidRPr="00BA1198" w:rsidRDefault="00965737" w:rsidP="001233ED">
      <w:pPr>
        <w:widowControl w:val="0"/>
        <w:spacing w:before="5" w:line="276" w:lineRule="auto"/>
        <w:ind w:right="9"/>
        <w:contextualSpacing/>
        <w:rPr>
          <w:rFonts w:ascii="Arial" w:hAnsi="Arial" w:cs="Arial"/>
          <w:lang w:val="sl-SI"/>
        </w:rPr>
      </w:pPr>
    </w:p>
    <w:p w14:paraId="1EE9C45C" w14:textId="0BC6F3F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Pr="00BA1198">
        <w:rPr>
          <w:rFonts w:ascii="Arial" w:eastAsia="Arial" w:hAnsi="Arial" w:cs="Arial"/>
          <w:lang w:val="sl-SI"/>
        </w:rPr>
        <w:t>zavezan</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3"/>
          <w:lang w:val="sl-SI"/>
        </w:rPr>
        <w:t xml:space="preserve"> </w:t>
      </w:r>
      <w:r w:rsidRPr="00BA1198">
        <w:rPr>
          <w:rFonts w:ascii="Arial" w:eastAsia="Arial" w:hAnsi="Arial" w:cs="Arial"/>
          <w:lang w:val="sl-SI"/>
        </w:rPr>
        <w:t>račun</w:t>
      </w:r>
      <w:r w:rsidRPr="00BA1198">
        <w:rPr>
          <w:rFonts w:ascii="Arial" w:eastAsia="Arial" w:hAnsi="Arial" w:cs="Arial"/>
          <w:spacing w:val="-3"/>
          <w:lang w:val="sl-SI"/>
        </w:rPr>
        <w:t xml:space="preserve"> </w:t>
      </w:r>
      <w:r w:rsidRPr="00BA1198">
        <w:rPr>
          <w:rFonts w:ascii="Arial" w:eastAsia="Arial" w:hAnsi="Arial" w:cs="Arial"/>
          <w:lang w:val="sl-SI"/>
        </w:rPr>
        <w:t>izstaviti</w:t>
      </w:r>
      <w:r w:rsidRPr="00BA1198">
        <w:rPr>
          <w:rFonts w:ascii="Arial" w:eastAsia="Arial" w:hAnsi="Arial" w:cs="Arial"/>
          <w:spacing w:val="-3"/>
          <w:lang w:val="sl-SI"/>
        </w:rPr>
        <w:t xml:space="preserve"> </w:t>
      </w:r>
      <w:r w:rsidRPr="00BA1198">
        <w:rPr>
          <w:rFonts w:ascii="Arial" w:eastAsia="Arial" w:hAnsi="Arial" w:cs="Arial"/>
          <w:lang w:val="sl-SI"/>
        </w:rPr>
        <w:t>in</w:t>
      </w:r>
      <w:r w:rsidRPr="00BA1198">
        <w:rPr>
          <w:rFonts w:ascii="Arial" w:eastAsia="Arial" w:hAnsi="Arial" w:cs="Arial"/>
          <w:spacing w:val="-3"/>
          <w:lang w:val="sl-SI"/>
        </w:rPr>
        <w:t xml:space="preserve"> </w:t>
      </w:r>
      <w:r w:rsidRPr="00BA1198">
        <w:rPr>
          <w:rFonts w:ascii="Arial" w:eastAsia="Arial" w:hAnsi="Arial" w:cs="Arial"/>
          <w:lang w:val="sl-SI"/>
        </w:rPr>
        <w:t>dostaviti</w:t>
      </w:r>
      <w:r w:rsidRPr="00BA1198">
        <w:rPr>
          <w:rFonts w:ascii="Arial" w:eastAsia="Arial" w:hAnsi="Arial" w:cs="Arial"/>
          <w:spacing w:val="-3"/>
          <w:lang w:val="sl-SI"/>
        </w:rPr>
        <w:t xml:space="preserve"> </w:t>
      </w:r>
      <w:r w:rsidRPr="00BA1198">
        <w:rPr>
          <w:rFonts w:ascii="Arial" w:eastAsia="Arial" w:hAnsi="Arial" w:cs="Arial"/>
          <w:lang w:val="sl-SI"/>
        </w:rPr>
        <w:t>naročniku</w:t>
      </w:r>
      <w:r w:rsidRPr="00BA1198">
        <w:rPr>
          <w:rFonts w:ascii="Arial" w:eastAsia="Arial" w:hAnsi="Arial" w:cs="Arial"/>
          <w:spacing w:val="-3"/>
          <w:lang w:val="sl-SI"/>
        </w:rPr>
        <w:t xml:space="preserve"> </w:t>
      </w:r>
      <w:r w:rsidRPr="00BA1198">
        <w:rPr>
          <w:rFonts w:ascii="Arial" w:eastAsia="Arial" w:hAnsi="Arial" w:cs="Arial"/>
          <w:lang w:val="sl-SI"/>
        </w:rPr>
        <w:t>najkasneje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5</w:t>
      </w:r>
      <w:r w:rsidRPr="00BA1198">
        <w:rPr>
          <w:rFonts w:ascii="Arial" w:eastAsia="Arial" w:hAnsi="Arial" w:cs="Arial"/>
          <w:spacing w:val="-3"/>
          <w:lang w:val="sl-SI"/>
        </w:rPr>
        <w:t xml:space="preserve"> </w:t>
      </w:r>
      <w:r w:rsidRPr="00BA1198">
        <w:rPr>
          <w:rFonts w:ascii="Arial" w:eastAsia="Arial" w:hAnsi="Arial" w:cs="Arial"/>
          <w:lang w:val="sl-SI"/>
        </w:rPr>
        <w:t>(petih)</w:t>
      </w:r>
      <w:r w:rsidRPr="00BA1198">
        <w:rPr>
          <w:rFonts w:ascii="Arial" w:eastAsia="Arial" w:hAnsi="Arial" w:cs="Arial"/>
          <w:spacing w:val="-3"/>
          <w:lang w:val="sl-SI"/>
        </w:rPr>
        <w:t xml:space="preserve"> </w:t>
      </w:r>
      <w:r w:rsidRPr="00BA1198">
        <w:rPr>
          <w:rFonts w:ascii="Arial" w:eastAsia="Arial" w:hAnsi="Arial" w:cs="Arial"/>
          <w:lang w:val="sl-SI"/>
        </w:rPr>
        <w:t>dneh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zaključeni fazi oziroma</w:t>
      </w:r>
      <w:r w:rsidR="00AF3C18" w:rsidRPr="00BA1198">
        <w:rPr>
          <w:rFonts w:ascii="Arial" w:eastAsia="Arial" w:hAnsi="Arial" w:cs="Arial"/>
          <w:lang w:val="sl-SI"/>
        </w:rPr>
        <w:t xml:space="preserve"> </w:t>
      </w:r>
      <w:r w:rsidRPr="00BA1198">
        <w:rPr>
          <w:rFonts w:ascii="Arial" w:eastAsia="Arial" w:hAnsi="Arial" w:cs="Arial"/>
          <w:lang w:val="sl-SI"/>
        </w:rPr>
        <w:t>do 5. dne v mesecu za pretekli mesec glede na predvideni mejnik za izstavitev računa v skladu s plačilnim načrtom v 6. členu te pogodbe.</w:t>
      </w:r>
    </w:p>
    <w:p w14:paraId="019AF348" w14:textId="77777777" w:rsidR="00AF3C18" w:rsidRPr="00CD12F1" w:rsidRDefault="00AF3C18" w:rsidP="00AF3C18">
      <w:pPr>
        <w:widowControl w:val="0"/>
        <w:spacing w:line="276" w:lineRule="auto"/>
        <w:ind w:right="9"/>
        <w:contextualSpacing/>
        <w:jc w:val="both"/>
        <w:rPr>
          <w:rFonts w:ascii="Arial" w:eastAsia="Arial" w:hAnsi="Arial" w:cs="Arial"/>
          <w:lang w:val="sl-SI"/>
        </w:rPr>
      </w:pPr>
    </w:p>
    <w:p w14:paraId="3073C921" w14:textId="77777777" w:rsidR="00AF3C18" w:rsidRPr="00CD12F1" w:rsidRDefault="00AF3C18" w:rsidP="00AF3C18">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Izvajalec izstavi naročniku račun za redno vzdrževanje enkrat mesečno kot pavšal, za storitve, opravljene v preteklem mesecu, in sicer do 5. dne v mesecu za pretekli mesec. Za dopolnilno vzdrževanje izvajalec izstavi naročniku račun enkrat mesečno za storitve, opravljene v preteklem mesecu.</w:t>
      </w:r>
    </w:p>
    <w:p w14:paraId="7A41500B" w14:textId="6B494F91" w:rsidR="00965737" w:rsidRPr="00BA1198" w:rsidRDefault="00AF3C18" w:rsidP="001233ED">
      <w:pPr>
        <w:widowControl w:val="0"/>
        <w:spacing w:line="276" w:lineRule="auto"/>
        <w:ind w:right="24"/>
        <w:contextualSpacing/>
        <w:jc w:val="both"/>
        <w:rPr>
          <w:rFonts w:ascii="Arial" w:eastAsia="Arial" w:hAnsi="Arial" w:cs="Arial"/>
          <w:lang w:val="sl-SI"/>
        </w:rPr>
      </w:pPr>
      <w:r w:rsidRPr="00BA1198">
        <w:rPr>
          <w:rFonts w:ascii="Arial" w:eastAsia="Arial" w:hAnsi="Arial" w:cs="Arial"/>
          <w:lang w:val="sl-SI"/>
        </w:rPr>
        <w:lastRenderedPageBreak/>
        <w:t xml:space="preserve">Rok za plačilo računa znaša 30 dni in začne teči naslednji dan, ko </w:t>
      </w:r>
      <w:r w:rsidR="00A73133" w:rsidRPr="00BA1198">
        <w:rPr>
          <w:rFonts w:ascii="Arial" w:eastAsia="Arial" w:hAnsi="Arial" w:cs="Arial"/>
          <w:lang w:val="sl-SI"/>
        </w:rPr>
        <w:t>naročnik</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prejme</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pravilno</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izstavljen</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račun,</w:t>
      </w:r>
      <w:r w:rsidRPr="00BA1198">
        <w:rPr>
          <w:rFonts w:ascii="Arial" w:eastAsia="Arial" w:hAnsi="Arial" w:cs="Arial"/>
          <w:spacing w:val="37"/>
          <w:lang w:val="sl-SI"/>
        </w:rPr>
        <w:t xml:space="preserve"> </w:t>
      </w:r>
      <w:r w:rsidR="00A73133" w:rsidRPr="00BA1198">
        <w:rPr>
          <w:rFonts w:ascii="Arial" w:eastAsia="Arial" w:hAnsi="Arial" w:cs="Arial"/>
          <w:lang w:val="sl-SI"/>
        </w:rPr>
        <w:t>pod</w:t>
      </w:r>
      <w:r w:rsidR="002905E4" w:rsidRPr="00BA1198">
        <w:rPr>
          <w:rFonts w:ascii="Arial" w:eastAsia="Arial" w:hAnsi="Arial" w:cs="Arial"/>
          <w:lang w:val="sl-SI"/>
        </w:rPr>
        <w:t xml:space="preserve"> </w:t>
      </w:r>
      <w:r w:rsidR="00A73133" w:rsidRPr="00BA1198">
        <w:rPr>
          <w:rFonts w:ascii="Arial" w:eastAsia="Arial" w:hAnsi="Arial" w:cs="Arial"/>
          <w:lang w:val="sl-SI"/>
        </w:rPr>
        <w:t>pogojem,</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da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je</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pravilnost</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obračunanih</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storitev</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(s</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potrditvijo</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poročila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oziroma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primopredajnega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zapisnika) potrdil skrbnik pogodbe na strani naročnika.</w:t>
      </w:r>
    </w:p>
    <w:p w14:paraId="36A89DB3" w14:textId="77777777" w:rsidR="00965737" w:rsidRPr="00BA1198" w:rsidRDefault="00965737" w:rsidP="001233ED">
      <w:pPr>
        <w:widowControl w:val="0"/>
        <w:spacing w:before="5" w:line="276" w:lineRule="auto"/>
        <w:ind w:right="9"/>
        <w:contextualSpacing/>
        <w:rPr>
          <w:rFonts w:ascii="Arial" w:hAnsi="Arial" w:cs="Arial"/>
          <w:lang w:val="sl-SI"/>
        </w:rPr>
      </w:pPr>
    </w:p>
    <w:p w14:paraId="7DB69E7C"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določajo</w:t>
      </w:r>
      <w:r w:rsidRPr="00BA1198">
        <w:rPr>
          <w:rFonts w:ascii="Arial" w:eastAsia="Arial" w:hAnsi="Arial" w:cs="Arial"/>
          <w:spacing w:val="-1"/>
          <w:lang w:val="sl-SI"/>
        </w:rPr>
        <w:t xml:space="preserve"> </w:t>
      </w:r>
      <w:r w:rsidRPr="00BA1198">
        <w:rPr>
          <w:rFonts w:ascii="Arial" w:eastAsia="Arial" w:hAnsi="Arial" w:cs="Arial"/>
          <w:lang w:val="sl-SI"/>
        </w:rPr>
        <w:t>drugače.</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zadnji</w:t>
      </w:r>
      <w:r w:rsidRPr="00BA1198">
        <w:rPr>
          <w:rFonts w:ascii="Arial" w:eastAsia="Arial" w:hAnsi="Arial" w:cs="Arial"/>
          <w:spacing w:val="-1"/>
          <w:lang w:val="sl-SI"/>
        </w:rPr>
        <w:t xml:space="preserve"> </w:t>
      </w:r>
      <w:r w:rsidRPr="00BA1198">
        <w:rPr>
          <w:rFonts w:ascii="Arial" w:eastAsia="Arial" w:hAnsi="Arial" w:cs="Arial"/>
          <w:lang w:val="sl-SI"/>
        </w:rPr>
        <w:t>dan</w:t>
      </w:r>
      <w:r w:rsidRPr="00BA1198">
        <w:rPr>
          <w:rFonts w:ascii="Arial" w:eastAsia="Arial" w:hAnsi="Arial" w:cs="Arial"/>
          <w:spacing w:val="-1"/>
          <w:lang w:val="sl-SI"/>
        </w:rPr>
        <w:t xml:space="preserve"> </w:t>
      </w:r>
      <w:r w:rsidRPr="00BA1198">
        <w:rPr>
          <w:rFonts w:ascii="Arial" w:eastAsia="Arial" w:hAnsi="Arial" w:cs="Arial"/>
          <w:lang w:val="sl-SI"/>
        </w:rPr>
        <w:t>roka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plačilo</w:t>
      </w:r>
      <w:r w:rsidRPr="00BA1198">
        <w:rPr>
          <w:rFonts w:ascii="Arial" w:eastAsia="Arial" w:hAnsi="Arial" w:cs="Arial"/>
          <w:spacing w:val="-1"/>
          <w:lang w:val="sl-SI"/>
        </w:rPr>
        <w:t xml:space="preserve"> </w:t>
      </w:r>
      <w:r w:rsidRPr="00BA1198">
        <w:rPr>
          <w:rFonts w:ascii="Arial" w:eastAsia="Arial" w:hAnsi="Arial" w:cs="Arial"/>
          <w:lang w:val="sl-SI"/>
        </w:rPr>
        <w:t>sovpada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dnem,</w:t>
      </w:r>
      <w:r w:rsidRPr="00BA1198">
        <w:rPr>
          <w:rFonts w:ascii="Arial" w:eastAsia="Arial" w:hAnsi="Arial" w:cs="Arial"/>
          <w:spacing w:val="-1"/>
          <w:lang w:val="sl-SI"/>
        </w:rPr>
        <w:t xml:space="preserve"> </w:t>
      </w:r>
      <w:r w:rsidRPr="00BA1198">
        <w:rPr>
          <w:rFonts w:ascii="Arial" w:eastAsia="Arial" w:hAnsi="Arial" w:cs="Arial"/>
          <w:lang w:val="sl-SI"/>
        </w:rPr>
        <w:t>ko</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zakonu</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A1198" w:rsidRDefault="00965737" w:rsidP="001233ED">
      <w:pPr>
        <w:widowControl w:val="0"/>
        <w:spacing w:before="5" w:line="276" w:lineRule="auto"/>
        <w:ind w:right="9"/>
        <w:contextualSpacing/>
        <w:rPr>
          <w:rFonts w:ascii="Arial" w:hAnsi="Arial" w:cs="Arial"/>
          <w:lang w:val="sl-SI"/>
        </w:rPr>
      </w:pPr>
    </w:p>
    <w:p w14:paraId="08F17399" w14:textId="0C15088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Noben strošek, ki je nastal v zvezi s predmetom pogodbe, ne sme biti dvojno financiran iz kakršnih koli drugih</w:t>
      </w:r>
      <w:r w:rsidRPr="00BA1198">
        <w:rPr>
          <w:rFonts w:ascii="Arial" w:eastAsia="Arial" w:hAnsi="Arial" w:cs="Arial"/>
          <w:spacing w:val="24"/>
          <w:lang w:val="sl-SI"/>
        </w:rPr>
        <w:t xml:space="preserve"> </w:t>
      </w:r>
      <w:r w:rsidRPr="00BA1198">
        <w:rPr>
          <w:rFonts w:ascii="Arial" w:eastAsia="Arial" w:hAnsi="Arial" w:cs="Arial"/>
          <w:lang w:val="sl-SI"/>
        </w:rPr>
        <w:t>evropskih</w:t>
      </w:r>
      <w:r w:rsidRPr="00BA1198">
        <w:rPr>
          <w:rFonts w:ascii="Arial" w:eastAsia="Arial" w:hAnsi="Arial" w:cs="Arial"/>
          <w:spacing w:val="23"/>
          <w:lang w:val="sl-SI"/>
        </w:rPr>
        <w:t xml:space="preserve"> </w:t>
      </w:r>
      <w:r w:rsidRPr="00BA1198">
        <w:rPr>
          <w:rFonts w:ascii="Arial" w:eastAsia="Arial" w:hAnsi="Arial" w:cs="Arial"/>
          <w:lang w:val="sl-SI"/>
        </w:rPr>
        <w:t>in/ali</w:t>
      </w:r>
      <w:r w:rsidRPr="00BA1198">
        <w:rPr>
          <w:rFonts w:ascii="Arial" w:eastAsia="Arial" w:hAnsi="Arial" w:cs="Arial"/>
          <w:spacing w:val="23"/>
          <w:lang w:val="sl-SI"/>
        </w:rPr>
        <w:t xml:space="preserve"> </w:t>
      </w:r>
      <w:r w:rsidRPr="00BA1198">
        <w:rPr>
          <w:rFonts w:ascii="Arial" w:eastAsia="Arial" w:hAnsi="Arial" w:cs="Arial"/>
          <w:lang w:val="sl-SI"/>
        </w:rPr>
        <w:t>nacionalnih</w:t>
      </w:r>
      <w:r w:rsidRPr="00BA1198">
        <w:rPr>
          <w:rFonts w:ascii="Arial" w:eastAsia="Arial" w:hAnsi="Arial" w:cs="Arial"/>
          <w:spacing w:val="24"/>
          <w:lang w:val="sl-SI"/>
        </w:rPr>
        <w:t xml:space="preserve"> </w:t>
      </w:r>
      <w:r w:rsidRPr="00BA1198">
        <w:rPr>
          <w:rFonts w:ascii="Arial" w:eastAsia="Arial" w:hAnsi="Arial" w:cs="Arial"/>
          <w:lang w:val="sl-SI"/>
        </w:rPr>
        <w:t>sredstev.</w:t>
      </w:r>
      <w:r w:rsidRPr="00BA1198">
        <w:rPr>
          <w:rFonts w:ascii="Arial" w:eastAsia="Arial" w:hAnsi="Arial" w:cs="Arial"/>
          <w:spacing w:val="23"/>
          <w:lang w:val="sl-SI"/>
        </w:rPr>
        <w:t xml:space="preserve"> </w:t>
      </w:r>
      <w:r w:rsidRPr="00BA1198">
        <w:rPr>
          <w:rFonts w:ascii="Arial" w:eastAsia="Arial" w:hAnsi="Arial" w:cs="Arial"/>
          <w:lang w:val="sl-SI"/>
        </w:rPr>
        <w:t>To</w:t>
      </w:r>
      <w:r w:rsidRPr="00BA1198">
        <w:rPr>
          <w:rFonts w:ascii="Arial" w:eastAsia="Arial" w:hAnsi="Arial" w:cs="Arial"/>
          <w:spacing w:val="24"/>
          <w:lang w:val="sl-SI"/>
        </w:rPr>
        <w:t xml:space="preserve"> </w:t>
      </w:r>
      <w:r w:rsidRPr="00BA1198">
        <w:rPr>
          <w:rFonts w:ascii="Arial" w:eastAsia="Arial" w:hAnsi="Arial" w:cs="Arial"/>
          <w:lang w:val="sl-SI"/>
        </w:rPr>
        <w:t>pomeni,</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izvajalec</w:t>
      </w:r>
      <w:r w:rsidRPr="00BA1198">
        <w:rPr>
          <w:rFonts w:ascii="Arial" w:eastAsia="Arial" w:hAnsi="Arial" w:cs="Arial"/>
          <w:spacing w:val="23"/>
          <w:lang w:val="sl-SI"/>
        </w:rPr>
        <w:t xml:space="preserve"> </w:t>
      </w:r>
      <w:r w:rsidRPr="00BA1198">
        <w:rPr>
          <w:rFonts w:ascii="Arial" w:eastAsia="Arial" w:hAnsi="Arial" w:cs="Arial"/>
          <w:lang w:val="sl-SI"/>
        </w:rPr>
        <w:t>za</w:t>
      </w:r>
      <w:r w:rsidRPr="00BA1198">
        <w:rPr>
          <w:rFonts w:ascii="Arial" w:eastAsia="Arial" w:hAnsi="Arial" w:cs="Arial"/>
          <w:spacing w:val="24"/>
          <w:lang w:val="sl-SI"/>
        </w:rPr>
        <w:t xml:space="preserve"> </w:t>
      </w:r>
      <w:r w:rsidRPr="00BA1198">
        <w:rPr>
          <w:rFonts w:ascii="Arial" w:eastAsia="Arial" w:hAnsi="Arial" w:cs="Arial"/>
          <w:lang w:val="sl-SI"/>
        </w:rPr>
        <w:t>iste</w:t>
      </w:r>
      <w:r w:rsidRPr="00BA1198">
        <w:rPr>
          <w:rFonts w:ascii="Arial" w:eastAsia="Arial" w:hAnsi="Arial" w:cs="Arial"/>
          <w:spacing w:val="24"/>
          <w:lang w:val="sl-SI"/>
        </w:rPr>
        <w:t xml:space="preserve"> </w:t>
      </w:r>
      <w:r w:rsidRPr="00BA1198">
        <w:rPr>
          <w:rFonts w:ascii="Arial" w:eastAsia="Arial" w:hAnsi="Arial" w:cs="Arial"/>
          <w:lang w:val="sl-SI"/>
        </w:rPr>
        <w:t>stroške/izdatke</w:t>
      </w:r>
      <w:r w:rsidRPr="00BA1198">
        <w:rPr>
          <w:rFonts w:ascii="Arial" w:eastAsia="Arial" w:hAnsi="Arial" w:cs="Arial"/>
          <w:spacing w:val="24"/>
          <w:lang w:val="sl-SI"/>
        </w:rPr>
        <w:t xml:space="preserve"> </w:t>
      </w:r>
      <w:r w:rsidRPr="00BA1198">
        <w:rPr>
          <w:rFonts w:ascii="Arial" w:eastAsia="Arial" w:hAnsi="Arial" w:cs="Arial"/>
          <w:lang w:val="sl-SI"/>
        </w:rPr>
        <w:t>ne</w:t>
      </w:r>
      <w:r w:rsidRPr="00BA1198">
        <w:rPr>
          <w:rFonts w:ascii="Arial" w:eastAsia="Arial" w:hAnsi="Arial" w:cs="Arial"/>
          <w:spacing w:val="24"/>
          <w:lang w:val="sl-SI"/>
        </w:rPr>
        <w:t xml:space="preserve"> </w:t>
      </w:r>
      <w:r w:rsidRPr="00BA1198">
        <w:rPr>
          <w:rFonts w:ascii="Arial" w:eastAsia="Arial" w:hAnsi="Arial" w:cs="Arial"/>
          <w:lang w:val="sl-SI"/>
        </w:rPr>
        <w:t>sme</w:t>
      </w:r>
      <w:r w:rsidR="00B54D93" w:rsidRPr="00BA1198">
        <w:rPr>
          <w:rFonts w:ascii="Arial" w:eastAsia="Arial" w:hAnsi="Arial" w:cs="Arial"/>
          <w:lang w:val="sl-SI"/>
        </w:rPr>
        <w:t xml:space="preserve"> </w:t>
      </w:r>
      <w:r w:rsidRPr="00BA1198">
        <w:rPr>
          <w:rFonts w:ascii="Arial" w:eastAsia="Arial" w:hAnsi="Arial" w:cs="Arial"/>
          <w:lang w:val="sl-SI"/>
        </w:rPr>
        <w:t>dvakrat</w:t>
      </w:r>
      <w:r w:rsidRPr="00BA1198">
        <w:rPr>
          <w:rFonts w:ascii="Arial" w:eastAsia="Arial" w:hAnsi="Arial" w:cs="Arial"/>
          <w:spacing w:val="7"/>
          <w:lang w:val="sl-SI"/>
        </w:rPr>
        <w:t xml:space="preserve"> </w:t>
      </w:r>
      <w:r w:rsidRPr="00BA1198">
        <w:rPr>
          <w:rFonts w:ascii="Arial" w:eastAsia="Arial" w:hAnsi="Arial" w:cs="Arial"/>
          <w:lang w:val="sl-SI"/>
        </w:rPr>
        <w:t>zahtevati</w:t>
      </w:r>
      <w:r w:rsidRPr="00BA1198">
        <w:rPr>
          <w:rFonts w:ascii="Arial" w:eastAsia="Arial" w:hAnsi="Arial" w:cs="Arial"/>
          <w:spacing w:val="6"/>
          <w:lang w:val="sl-SI"/>
        </w:rPr>
        <w:t xml:space="preserve"> </w:t>
      </w:r>
      <w:r w:rsidRPr="00BA1198">
        <w:rPr>
          <w:rFonts w:ascii="Arial" w:eastAsia="Arial" w:hAnsi="Arial" w:cs="Arial"/>
          <w:lang w:val="sl-SI"/>
        </w:rPr>
        <w:t>povračilo,</w:t>
      </w:r>
      <w:r w:rsidRPr="00BA1198">
        <w:rPr>
          <w:rFonts w:ascii="Arial" w:eastAsia="Arial" w:hAnsi="Arial" w:cs="Arial"/>
          <w:spacing w:val="6"/>
          <w:lang w:val="sl-SI"/>
        </w:rPr>
        <w:t xml:space="preserve"> </w:t>
      </w:r>
      <w:r w:rsidRPr="00BA1198">
        <w:rPr>
          <w:rFonts w:ascii="Arial" w:eastAsia="Arial" w:hAnsi="Arial" w:cs="Arial"/>
          <w:lang w:val="sl-SI"/>
        </w:rPr>
        <w:t>niti</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6"/>
          <w:lang w:val="sl-SI"/>
        </w:rPr>
        <w:t xml:space="preserve"> </w:t>
      </w:r>
      <w:r w:rsidRPr="00BA1198">
        <w:rPr>
          <w:rFonts w:ascii="Arial" w:eastAsia="Arial" w:hAnsi="Arial" w:cs="Arial"/>
          <w:lang w:val="sl-SI"/>
        </w:rPr>
        <w:t>vključiti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več</w:t>
      </w:r>
      <w:r w:rsidRPr="00BA1198">
        <w:rPr>
          <w:rFonts w:ascii="Arial" w:eastAsia="Arial" w:hAnsi="Arial" w:cs="Arial"/>
          <w:spacing w:val="6"/>
          <w:lang w:val="sl-SI"/>
        </w:rPr>
        <w:t xml:space="preserve"> </w:t>
      </w:r>
      <w:r w:rsidRPr="00BA1198">
        <w:rPr>
          <w:rFonts w:ascii="Arial" w:eastAsia="Arial" w:hAnsi="Arial" w:cs="Arial"/>
          <w:lang w:val="sl-SI"/>
        </w:rPr>
        <w:t>projektov</w:t>
      </w:r>
      <w:r w:rsidRPr="00BA1198">
        <w:rPr>
          <w:rFonts w:ascii="Arial" w:eastAsia="Arial" w:hAnsi="Arial" w:cs="Arial"/>
          <w:spacing w:val="6"/>
          <w:lang w:val="sl-SI"/>
        </w:rPr>
        <w:t xml:space="preserve"> </w:t>
      </w:r>
      <w:r w:rsidRPr="00BA1198">
        <w:rPr>
          <w:rFonts w:ascii="Arial" w:eastAsia="Arial" w:hAnsi="Arial" w:cs="Arial"/>
          <w:lang w:val="sl-SI"/>
        </w:rPr>
        <w:t>in/ali</w:t>
      </w:r>
      <w:r w:rsidRPr="00BA1198">
        <w:rPr>
          <w:rFonts w:ascii="Arial" w:eastAsia="Arial" w:hAnsi="Arial" w:cs="Arial"/>
          <w:spacing w:val="6"/>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že</w:t>
      </w:r>
      <w:r w:rsidRPr="00BA1198">
        <w:rPr>
          <w:rFonts w:ascii="Arial" w:eastAsia="Arial" w:hAnsi="Arial" w:cs="Arial"/>
          <w:spacing w:val="6"/>
          <w:lang w:val="sl-SI"/>
        </w:rPr>
        <w:t xml:space="preserve"> </w:t>
      </w:r>
      <w:r w:rsidRPr="00BA1198">
        <w:rPr>
          <w:rFonts w:ascii="Arial" w:eastAsia="Arial" w:hAnsi="Arial" w:cs="Arial"/>
          <w:lang w:val="sl-SI"/>
        </w:rPr>
        <w:t>odobreno</w:t>
      </w:r>
      <w:r w:rsidRPr="00BA1198">
        <w:rPr>
          <w:rFonts w:ascii="Arial" w:eastAsia="Arial" w:hAnsi="Arial" w:cs="Arial"/>
          <w:spacing w:val="6"/>
          <w:lang w:val="sl-SI"/>
        </w:rPr>
        <w:t xml:space="preserve"> </w:t>
      </w:r>
      <w:r w:rsidRPr="00BA1198">
        <w:rPr>
          <w:rFonts w:ascii="Arial" w:eastAsia="Arial" w:hAnsi="Arial" w:cs="Arial"/>
          <w:lang w:val="sl-SI"/>
        </w:rPr>
        <w:t>sofinanciranje</w:t>
      </w:r>
      <w:r w:rsidR="00B54D93" w:rsidRPr="00BA1198">
        <w:rPr>
          <w:rFonts w:ascii="Arial" w:eastAsia="Arial" w:hAnsi="Arial" w:cs="Arial"/>
          <w:lang w:val="sl-SI"/>
        </w:rPr>
        <w:t xml:space="preserve"> </w:t>
      </w:r>
      <w:r w:rsidRPr="00BA1198">
        <w:rPr>
          <w:rFonts w:ascii="Arial" w:eastAsia="Arial" w:hAnsi="Arial" w:cs="Arial"/>
          <w:lang w:val="sl-SI"/>
        </w:rPr>
        <w:t>EU.</w:t>
      </w:r>
    </w:p>
    <w:p w14:paraId="3034B5D5" w14:textId="77777777" w:rsidR="00AD6A45" w:rsidRPr="00BA1198" w:rsidRDefault="00AD6A45" w:rsidP="001233ED">
      <w:pPr>
        <w:widowControl w:val="0"/>
        <w:spacing w:line="276" w:lineRule="auto"/>
        <w:ind w:right="9"/>
        <w:contextualSpacing/>
        <w:jc w:val="both"/>
        <w:rPr>
          <w:rFonts w:ascii="Arial" w:eastAsia="Arial" w:hAnsi="Arial" w:cs="Arial"/>
          <w:lang w:val="sl-SI"/>
        </w:rPr>
      </w:pPr>
    </w:p>
    <w:p w14:paraId="11CDBDD8"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1CF8BEC5" w14:textId="77777777" w:rsidR="00AD6A45" w:rsidRPr="00BA1198" w:rsidRDefault="00AD6A45" w:rsidP="00716F95">
      <w:pPr>
        <w:widowControl w:val="0"/>
        <w:ind w:right="11"/>
        <w:contextualSpacing/>
        <w:jc w:val="both"/>
        <w:rPr>
          <w:rFonts w:ascii="Arial" w:eastAsia="Arial" w:hAnsi="Arial" w:cs="Arial"/>
          <w:lang w:val="sl-SI"/>
        </w:rPr>
      </w:pPr>
      <w:r w:rsidRPr="00BA1198">
        <w:rPr>
          <w:rFonts w:ascii="Arial" w:eastAsia="Arial" w:hAnsi="Arial" w:cs="Arial"/>
          <w:lang w:val="sl-SI"/>
        </w:rPr>
        <w:t>Za neupravičeno porabo sredstev po tej pogodbi gre, če:</w:t>
      </w:r>
    </w:p>
    <w:p w14:paraId="0DBB40FE" w14:textId="70666D01" w:rsidR="00AD6A45" w:rsidRPr="00BA1198" w:rsidRDefault="00AD6A45" w:rsidP="00716F95">
      <w:pPr>
        <w:pStyle w:val="ListParagraph"/>
        <w:widowControl w:val="0"/>
        <w:numPr>
          <w:ilvl w:val="0"/>
          <w:numId w:val="20"/>
        </w:numPr>
        <w:ind w:right="11"/>
        <w:jc w:val="both"/>
        <w:rPr>
          <w:rFonts w:ascii="Arial" w:eastAsia="Arial" w:hAnsi="Arial" w:cs="Arial"/>
          <w:lang w:val="sl-SI"/>
        </w:rPr>
      </w:pPr>
      <w:r w:rsidRPr="00BA1198">
        <w:rPr>
          <w:rFonts w:ascii="Arial" w:eastAsia="Arial" w:hAnsi="Arial" w:cs="Arial"/>
          <w:lang w:val="sl-SI"/>
        </w:rPr>
        <w:t>izdatki niso nastali v skladu s pravili Unije ali nacionalnimi pravili,</w:t>
      </w:r>
    </w:p>
    <w:p w14:paraId="63B9174E" w14:textId="627EE4ED" w:rsidR="00AD6A45" w:rsidRPr="00BA1198" w:rsidRDefault="00AD6A45" w:rsidP="00716F95">
      <w:pPr>
        <w:pStyle w:val="ListParagraph"/>
        <w:widowControl w:val="0"/>
        <w:numPr>
          <w:ilvl w:val="0"/>
          <w:numId w:val="20"/>
        </w:numPr>
        <w:ind w:right="11"/>
        <w:jc w:val="both"/>
        <w:rPr>
          <w:rFonts w:ascii="Arial" w:eastAsia="Arial" w:hAnsi="Arial" w:cs="Arial"/>
          <w:lang w:val="sl-SI"/>
        </w:rPr>
      </w:pPr>
      <w:r w:rsidRPr="00BA1198">
        <w:rPr>
          <w:rFonts w:ascii="Arial" w:eastAsia="Arial" w:hAnsi="Arial" w:cs="Arial"/>
          <w:lang w:val="sl-SI"/>
        </w:rPr>
        <w:t>sredstva MOO niso bila porabljena v skladu z NOO,</w:t>
      </w:r>
    </w:p>
    <w:p w14:paraId="4EBFECAB" w14:textId="6BFA7E32" w:rsidR="00AD6A45" w:rsidRPr="00BA1198" w:rsidRDefault="00AD6A45" w:rsidP="00716F95">
      <w:pPr>
        <w:pStyle w:val="ListParagraph"/>
        <w:widowControl w:val="0"/>
        <w:numPr>
          <w:ilvl w:val="0"/>
          <w:numId w:val="20"/>
        </w:numPr>
        <w:ind w:right="11"/>
        <w:jc w:val="both"/>
        <w:rPr>
          <w:rFonts w:ascii="Arial" w:eastAsia="Arial" w:hAnsi="Arial" w:cs="Arial"/>
          <w:lang w:val="sl-SI"/>
        </w:rPr>
      </w:pPr>
      <w:r w:rsidRPr="00BA1198">
        <w:rPr>
          <w:rFonts w:ascii="Arial" w:eastAsia="Arial" w:hAnsi="Arial" w:cs="Arial"/>
          <w:lang w:val="sl-SI"/>
        </w:rPr>
        <w:t>se pri preverjanju ukrepa, katerega del je predmetna pogodba, ugotovijo primeri goljufije, korupcije, nasprotij interesov ter dvojnega financiranja.</w:t>
      </w:r>
    </w:p>
    <w:p w14:paraId="33E73417"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w:t>
      </w:r>
    </w:p>
    <w:p w14:paraId="47C6134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dne vračila sredstev na račun naročnika.</w:t>
      </w:r>
    </w:p>
    <w:p w14:paraId="31EC7120" w14:textId="77777777" w:rsidR="00965737" w:rsidRPr="00BA1198" w:rsidRDefault="00965737" w:rsidP="001233ED">
      <w:pPr>
        <w:widowControl w:val="0"/>
        <w:spacing w:before="19" w:line="276" w:lineRule="auto"/>
        <w:ind w:right="9"/>
        <w:contextualSpacing/>
        <w:rPr>
          <w:rFonts w:ascii="Arial" w:hAnsi="Arial" w:cs="Arial"/>
          <w:lang w:val="sl-SI"/>
        </w:rPr>
      </w:pPr>
    </w:p>
    <w:p w14:paraId="56BCA97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6.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EBE60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(roki izpolnitev in plačilni načrt)</w:t>
      </w:r>
    </w:p>
    <w:p w14:paraId="0885E46E" w14:textId="77777777" w:rsidR="00965737" w:rsidRPr="00BA1198" w:rsidRDefault="00965737" w:rsidP="001233ED">
      <w:pPr>
        <w:widowControl w:val="0"/>
        <w:spacing w:before="19" w:line="276" w:lineRule="auto"/>
        <w:ind w:right="9"/>
        <w:contextualSpacing/>
        <w:rPr>
          <w:rFonts w:ascii="Arial" w:hAnsi="Arial" w:cs="Arial"/>
          <w:lang w:val="sl-SI"/>
        </w:rPr>
      </w:pPr>
    </w:p>
    <w:p w14:paraId="13991798"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vse predvidene storitve v izpolniti v rokih, ki so navedeni v spodnji tabeli. Ob izpolnitvi storitev</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tabelo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potrditvi</w:t>
      </w:r>
      <w:r w:rsidRPr="00BA1198">
        <w:rPr>
          <w:rFonts w:ascii="Arial" w:eastAsia="Arial" w:hAnsi="Arial" w:cs="Arial"/>
          <w:spacing w:val="-6"/>
          <w:lang w:val="sl-SI"/>
        </w:rPr>
        <w:t xml:space="preserve"> </w:t>
      </w:r>
      <w:r w:rsidRPr="00BA1198">
        <w:rPr>
          <w:rFonts w:ascii="Arial" w:eastAsia="Arial" w:hAnsi="Arial" w:cs="Arial"/>
          <w:lang w:val="sl-SI"/>
        </w:rPr>
        <w:t>le</w:t>
      </w:r>
      <w:r w:rsidRPr="00BA1198">
        <w:rPr>
          <w:rFonts w:ascii="Arial" w:eastAsia="Arial" w:hAnsi="Arial" w:cs="Arial"/>
          <w:spacing w:val="-6"/>
          <w:lang w:val="sl-SI"/>
        </w:rPr>
        <w:t xml:space="preserve"> </w:t>
      </w:r>
      <w:r w:rsidRPr="00BA1198">
        <w:rPr>
          <w:rFonts w:ascii="Arial" w:eastAsia="Arial" w:hAnsi="Arial" w:cs="Arial"/>
          <w:lang w:val="sl-SI"/>
        </w:rPr>
        <w:t>teh</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9.</w:t>
      </w:r>
      <w:r w:rsidRPr="00BA1198">
        <w:rPr>
          <w:rFonts w:ascii="Arial" w:eastAsia="Arial" w:hAnsi="Arial" w:cs="Arial"/>
          <w:spacing w:val="-6"/>
          <w:lang w:val="sl-SI"/>
        </w:rPr>
        <w:t xml:space="preserve"> </w:t>
      </w:r>
      <w:r w:rsidRPr="00BA1198">
        <w:rPr>
          <w:rFonts w:ascii="Arial" w:eastAsia="Arial" w:hAnsi="Arial" w:cs="Arial"/>
          <w:lang w:val="sl-SI"/>
        </w:rPr>
        <w:t>členom</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izda</w:t>
      </w:r>
      <w:r w:rsidRPr="00BA1198">
        <w:rPr>
          <w:rFonts w:ascii="Arial" w:eastAsia="Arial" w:hAnsi="Arial" w:cs="Arial"/>
          <w:spacing w:val="-6"/>
          <w:lang w:val="sl-SI"/>
        </w:rPr>
        <w:t xml:space="preserve"> </w:t>
      </w:r>
      <w:r w:rsidRPr="00BA1198">
        <w:rPr>
          <w:rFonts w:ascii="Arial" w:eastAsia="Arial" w:hAnsi="Arial" w:cs="Arial"/>
          <w:lang w:val="sl-SI"/>
        </w:rPr>
        <w:t>naročniku</w:t>
      </w:r>
      <w:r w:rsidRPr="00BA1198">
        <w:rPr>
          <w:rFonts w:ascii="Arial" w:eastAsia="Arial" w:hAnsi="Arial" w:cs="Arial"/>
          <w:spacing w:val="-6"/>
          <w:lang w:val="sl-SI"/>
        </w:rPr>
        <w:t xml:space="preserve"> </w:t>
      </w:r>
      <w:r w:rsidRPr="00BA1198">
        <w:rPr>
          <w:rFonts w:ascii="Arial" w:eastAsia="Arial" w:hAnsi="Arial" w:cs="Arial"/>
          <w:lang w:val="sl-SI"/>
        </w:rPr>
        <w:t>račun v skladu s predvidenim plačilnim načrtom.</w:t>
      </w:r>
    </w:p>
    <w:p w14:paraId="4B176D21"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tbl>
      <w:tblPr>
        <w:tblW w:w="9060" w:type="dxa"/>
        <w:tblInd w:w="113" w:type="dxa"/>
        <w:tblLayout w:type="fixed"/>
        <w:tblCellMar>
          <w:left w:w="0" w:type="dxa"/>
          <w:right w:w="0" w:type="dxa"/>
        </w:tblCellMar>
        <w:tblLook w:val="01E0" w:firstRow="1" w:lastRow="1" w:firstColumn="1" w:lastColumn="1" w:noHBand="0" w:noVBand="0"/>
      </w:tblPr>
      <w:tblGrid>
        <w:gridCol w:w="762"/>
        <w:gridCol w:w="2716"/>
        <w:gridCol w:w="2745"/>
        <w:gridCol w:w="2837"/>
      </w:tblGrid>
      <w:tr w:rsidR="006A64EC" w:rsidRPr="00BA1198" w14:paraId="0D2B12B7" w14:textId="77777777" w:rsidTr="005A026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1F546AB"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Št.</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69A4F213"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7E7A8BA"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0D40E202"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Plačilni načrt</w:t>
            </w:r>
          </w:p>
        </w:tc>
      </w:tr>
      <w:tr w:rsidR="006A64EC" w:rsidRPr="00BA1198" w14:paraId="780F3B49" w14:textId="77777777" w:rsidTr="005A026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33BC7E0"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b/>
                <w:lang w:val="sl-SI"/>
              </w:rPr>
              <w:t>Točka</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76FD36F" w14:textId="77777777" w:rsidR="006A64EC" w:rsidRPr="00BA1198" w:rsidRDefault="006A64EC" w:rsidP="001233ED">
            <w:pPr>
              <w:widowControl w:val="0"/>
              <w:spacing w:line="276" w:lineRule="auto"/>
              <w:ind w:right="9"/>
              <w:contextualSpacing/>
              <w:rPr>
                <w:rFonts w:ascii="Arial" w:eastAsia="Arial" w:hAnsi="Arial" w:cs="Arial"/>
                <w:lang w:val="sl-SI"/>
              </w:rPr>
            </w:pPr>
            <w:r w:rsidRPr="00BA1198">
              <w:rPr>
                <w:rFonts w:ascii="Arial" w:eastAsia="Arial" w:hAnsi="Arial" w:cs="Arial"/>
                <w:b/>
                <w:u w:color="000000"/>
                <w:lang w:val="sl-SI"/>
              </w:rPr>
              <w:t>Implementacija</w:t>
            </w:r>
          </w:p>
        </w:tc>
      </w:tr>
      <w:tr w:rsidR="006A64EC" w:rsidRPr="00BA1198" w14:paraId="30A4ECA7"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B626A49" w14:textId="77777777" w:rsidR="006A64EC" w:rsidRPr="00BA1198" w:rsidRDefault="006A64EC" w:rsidP="001233ED">
            <w:pPr>
              <w:widowControl w:val="0"/>
              <w:spacing w:before="57" w:line="276" w:lineRule="auto"/>
              <w:ind w:right="9"/>
              <w:contextualSpacing/>
              <w:rPr>
                <w:rFonts w:ascii="Arial" w:eastAsia="Arial" w:hAnsi="Arial" w:cs="Arial"/>
                <w:b/>
                <w:bCs/>
                <w:lang w:val="sl-SI"/>
              </w:rPr>
            </w:pPr>
            <w:r w:rsidRPr="00BA1198">
              <w:rPr>
                <w:rFonts w:ascii="Arial" w:eastAsia="Arial" w:hAnsi="Arial" w:cs="Arial"/>
                <w:b/>
                <w:bCs/>
                <w:lang w:val="sl-SI"/>
              </w:rPr>
              <w:t>1.</w:t>
            </w:r>
          </w:p>
        </w:tc>
        <w:tc>
          <w:tcPr>
            <w:tcW w:w="2716" w:type="dxa"/>
            <w:tcBorders>
              <w:top w:val="single" w:sz="4" w:space="0" w:color="000000" w:themeColor="text1"/>
              <w:left w:val="single" w:sz="4" w:space="0" w:color="000000" w:themeColor="text1"/>
              <w:right w:val="single" w:sz="4" w:space="0" w:color="000000" w:themeColor="text1"/>
            </w:tcBorders>
          </w:tcPr>
          <w:p w14:paraId="09945BA6" w14:textId="77777777" w:rsidR="006A64EC" w:rsidRPr="00BA1198" w:rsidRDefault="006A64EC" w:rsidP="001233ED">
            <w:pPr>
              <w:widowControl w:val="0"/>
              <w:spacing w:before="57" w:line="276" w:lineRule="auto"/>
              <w:ind w:left="85" w:right="44"/>
              <w:contextualSpacing/>
              <w:rPr>
                <w:rFonts w:ascii="Arial" w:eastAsia="Arial" w:hAnsi="Arial" w:cs="Arial"/>
                <w:b/>
                <w:bCs/>
                <w:lang w:val="sl-SI"/>
              </w:rPr>
            </w:pPr>
            <w:r w:rsidRPr="00BA1198">
              <w:rPr>
                <w:rFonts w:ascii="Arial" w:eastAsia="Arial" w:hAnsi="Arial" w:cs="Arial"/>
                <w:b/>
                <w:bCs/>
                <w:lang w:val="sl-SI"/>
              </w:rPr>
              <w:t>Aktivnost</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B8C9CCA" w14:textId="77777777" w:rsidR="006A64EC" w:rsidRPr="00BA1198" w:rsidRDefault="006A64EC" w:rsidP="001233ED">
            <w:pPr>
              <w:widowControl w:val="0"/>
              <w:spacing w:before="57" w:line="276" w:lineRule="auto"/>
              <w:ind w:left="90" w:right="97"/>
              <w:contextualSpacing/>
              <w:rPr>
                <w:rFonts w:ascii="Arial" w:eastAsia="Arial" w:hAnsi="Arial" w:cs="Arial"/>
                <w:b/>
                <w:bCs/>
                <w:lang w:val="sl-SI"/>
              </w:rPr>
            </w:pPr>
            <w:r w:rsidRPr="00BA1198">
              <w:rPr>
                <w:rFonts w:ascii="Arial" w:eastAsia="Arial" w:hAnsi="Arial" w:cs="Arial"/>
                <w:b/>
                <w:bCs/>
                <w:lang w:val="sl-SI"/>
              </w:rPr>
              <w:t>Rok izvedbe</w:t>
            </w:r>
          </w:p>
        </w:tc>
        <w:tc>
          <w:tcPr>
            <w:tcW w:w="2837" w:type="dxa"/>
            <w:tcBorders>
              <w:top w:val="single" w:sz="4" w:space="0" w:color="000000" w:themeColor="text1"/>
              <w:left w:val="single" w:sz="4" w:space="0" w:color="000000" w:themeColor="text1"/>
              <w:right w:val="single" w:sz="4" w:space="0" w:color="000000" w:themeColor="text1"/>
            </w:tcBorders>
          </w:tcPr>
          <w:p w14:paraId="7C67AEAC" w14:textId="77777777" w:rsidR="006A64EC" w:rsidRPr="00BA1198" w:rsidRDefault="006A64EC" w:rsidP="001233ED">
            <w:pPr>
              <w:pStyle w:val="CommentText"/>
              <w:numPr>
                <w:ilvl w:val="0"/>
                <w:numId w:val="5"/>
              </w:numPr>
              <w:ind w:left="37" w:right="101"/>
              <w:jc w:val="both"/>
              <w:rPr>
                <w:rFonts w:ascii="Arial" w:hAnsi="Arial" w:cs="Arial"/>
                <w:b/>
                <w:bCs/>
                <w:lang w:val="sl-SI"/>
              </w:rPr>
            </w:pPr>
            <w:r w:rsidRPr="00BA1198">
              <w:rPr>
                <w:rFonts w:ascii="Arial" w:eastAsia="Arial" w:hAnsi="Arial" w:cs="Arial"/>
                <w:b/>
                <w:bCs/>
                <w:lang w:val="sl-SI"/>
              </w:rPr>
              <w:t>Obseg plačila</w:t>
            </w:r>
          </w:p>
        </w:tc>
      </w:tr>
      <w:tr w:rsidR="006A64EC" w:rsidRPr="00BA1198" w14:paraId="65BC5749"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217995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w:t>
            </w:r>
          </w:p>
        </w:tc>
        <w:tc>
          <w:tcPr>
            <w:tcW w:w="2716" w:type="dxa"/>
            <w:tcBorders>
              <w:top w:val="single" w:sz="4" w:space="0" w:color="000000" w:themeColor="text1"/>
              <w:left w:val="single" w:sz="4" w:space="0" w:color="000000" w:themeColor="text1"/>
              <w:right w:val="single" w:sz="4" w:space="0" w:color="000000" w:themeColor="text1"/>
            </w:tcBorders>
          </w:tcPr>
          <w:p w14:paraId="1E633E55"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Priprava in potrditev PZI</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05B0989"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+ 30 dni</w:t>
            </w:r>
          </w:p>
        </w:tc>
        <w:tc>
          <w:tcPr>
            <w:tcW w:w="2837" w:type="dxa"/>
            <w:tcBorders>
              <w:top w:val="single" w:sz="4" w:space="0" w:color="000000" w:themeColor="text1"/>
              <w:left w:val="single" w:sz="4" w:space="0" w:color="000000" w:themeColor="text1"/>
              <w:right w:val="single" w:sz="4" w:space="0" w:color="000000" w:themeColor="text1"/>
            </w:tcBorders>
          </w:tcPr>
          <w:p w14:paraId="71E5621D" w14:textId="6B73C891" w:rsidR="00716F95" w:rsidRPr="00BA1198" w:rsidRDefault="006A64EC" w:rsidP="00716F95">
            <w:pPr>
              <w:pStyle w:val="CommentText"/>
              <w:numPr>
                <w:ilvl w:val="0"/>
                <w:numId w:val="5"/>
              </w:numPr>
              <w:spacing w:after="120"/>
              <w:ind w:left="34" w:right="102" w:hanging="357"/>
              <w:jc w:val="both"/>
              <w:rPr>
                <w:rFonts w:ascii="Arial" w:hAnsi="Arial" w:cs="Arial"/>
                <w:lang w:val="sl-SI"/>
              </w:rPr>
            </w:pPr>
            <w:r w:rsidRPr="00BA1198">
              <w:rPr>
                <w:rFonts w:ascii="Arial" w:eastAsia="Arial" w:hAnsi="Arial" w:cs="Arial"/>
                <w:lang w:val="sl-SI"/>
              </w:rPr>
              <w:t xml:space="preserve">15% postavke </w:t>
            </w:r>
            <w:r w:rsidR="00716F95" w:rsidRPr="00BA1198">
              <w:rPr>
                <w:rFonts w:ascii="Arial" w:eastAsia="Arial" w:hAnsi="Arial" w:cs="Arial"/>
                <w:lang w:val="sl-SI"/>
              </w:rPr>
              <w:t>št. 1 iz ponudbenega predračuna (glej 4. člen</w:t>
            </w:r>
            <w:r w:rsidR="003364D1" w:rsidRPr="00BA1198">
              <w:rPr>
                <w:rFonts w:ascii="Arial" w:eastAsia="Arial" w:hAnsi="Arial" w:cs="Arial"/>
                <w:lang w:val="sl-SI"/>
              </w:rPr>
              <w:t xml:space="preserve"> pogodbe</w:t>
            </w:r>
            <w:r w:rsidR="00716F95" w:rsidRPr="00BA1198">
              <w:rPr>
                <w:rFonts w:ascii="Arial" w:eastAsia="Arial" w:hAnsi="Arial" w:cs="Arial"/>
                <w:lang w:val="sl-SI"/>
              </w:rPr>
              <w:t>)</w:t>
            </w:r>
            <w:r w:rsidR="003364D1" w:rsidRPr="00BA1198">
              <w:rPr>
                <w:rFonts w:ascii="Arial" w:eastAsia="Arial" w:hAnsi="Arial" w:cs="Arial"/>
                <w:lang w:val="sl-SI"/>
              </w:rPr>
              <w:t>.</w:t>
            </w:r>
            <w:r w:rsidR="00716F95" w:rsidRPr="00BA1198">
              <w:rPr>
                <w:rFonts w:ascii="Arial" w:eastAsia="Arial" w:hAnsi="Arial" w:cs="Arial"/>
                <w:lang w:val="sl-SI"/>
              </w:rPr>
              <w:t xml:space="preserve"> </w:t>
            </w:r>
          </w:p>
          <w:p w14:paraId="00700D56" w14:textId="0564D39E"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eastAsia="Arial" w:hAnsi="Arial" w:cs="Arial"/>
                <w:lang w:val="sl-SI"/>
              </w:rPr>
              <w:t>Plačilo v roku 30 dni od izstavljenega računa za opravljene storitve</w:t>
            </w:r>
            <w:r w:rsidR="00344702" w:rsidRPr="00BA1198">
              <w:rPr>
                <w:rFonts w:ascii="Arial" w:eastAsia="Arial" w:hAnsi="Arial" w:cs="Arial"/>
                <w:lang w:val="sl-SI"/>
              </w:rPr>
              <w:t>.</w:t>
            </w:r>
          </w:p>
        </w:tc>
      </w:tr>
      <w:tr w:rsidR="006A64EC" w:rsidRPr="00BA1198" w14:paraId="474136EC"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056D6A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1.1.1</w:t>
            </w:r>
          </w:p>
        </w:tc>
        <w:tc>
          <w:tcPr>
            <w:tcW w:w="2716" w:type="dxa"/>
            <w:tcBorders>
              <w:top w:val="single" w:sz="4" w:space="0" w:color="000000" w:themeColor="text1"/>
              <w:left w:val="single" w:sz="4" w:space="0" w:color="000000" w:themeColor="text1"/>
              <w:right w:val="single" w:sz="4" w:space="0" w:color="000000" w:themeColor="text1"/>
            </w:tcBorders>
          </w:tcPr>
          <w:p w14:paraId="5199CEC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Kick-off meeting in zagon projekta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49DFAE4"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+ 5 dni</w:t>
            </w:r>
          </w:p>
        </w:tc>
        <w:tc>
          <w:tcPr>
            <w:tcW w:w="2837" w:type="dxa"/>
            <w:tcBorders>
              <w:top w:val="single" w:sz="4" w:space="0" w:color="000000" w:themeColor="text1"/>
              <w:left w:val="single" w:sz="4" w:space="0" w:color="000000" w:themeColor="text1"/>
              <w:right w:val="single" w:sz="4" w:space="0" w:color="000000" w:themeColor="text1"/>
            </w:tcBorders>
          </w:tcPr>
          <w:p w14:paraId="0BAEAD76"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3A9319FE"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BE4D8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1.1.2</w:t>
            </w:r>
          </w:p>
        </w:tc>
        <w:tc>
          <w:tcPr>
            <w:tcW w:w="2716" w:type="dxa"/>
            <w:tcBorders>
              <w:top w:val="single" w:sz="4" w:space="0" w:color="000000" w:themeColor="text1"/>
              <w:left w:val="single" w:sz="4" w:space="0" w:color="000000" w:themeColor="text1"/>
              <w:right w:val="single" w:sz="4" w:space="0" w:color="000000" w:themeColor="text1"/>
            </w:tcBorders>
          </w:tcPr>
          <w:p w14:paraId="0549B56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 xml:space="preserve">Sestanki z naročnikom za </w:t>
            </w:r>
            <w:r w:rsidRPr="00BA1198">
              <w:rPr>
                <w:rFonts w:ascii="Arial" w:eastAsia="Arial" w:hAnsi="Arial" w:cs="Arial"/>
                <w:bCs/>
                <w:u w:color="000000"/>
                <w:lang w:val="sl-SI"/>
              </w:rPr>
              <w:lastRenderedPageBreak/>
              <w:t xml:space="preserve">pridobivanje podrobnih informacij o vsebini projekta, preverjanje pravilnosti razumevanja naročnikovih zahtev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7C1A85A"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lastRenderedPageBreak/>
              <w:t>T0 + 20 dni</w:t>
            </w:r>
          </w:p>
        </w:tc>
        <w:tc>
          <w:tcPr>
            <w:tcW w:w="2837" w:type="dxa"/>
            <w:tcBorders>
              <w:top w:val="single" w:sz="4" w:space="0" w:color="000000" w:themeColor="text1"/>
              <w:left w:val="single" w:sz="4" w:space="0" w:color="000000" w:themeColor="text1"/>
              <w:right w:val="single" w:sz="4" w:space="0" w:color="000000" w:themeColor="text1"/>
            </w:tcBorders>
          </w:tcPr>
          <w:p w14:paraId="5B6486C5"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B5969E2"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38590AB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w:t>
            </w:r>
          </w:p>
        </w:tc>
        <w:tc>
          <w:tcPr>
            <w:tcW w:w="2716" w:type="dxa"/>
            <w:tcBorders>
              <w:top w:val="single" w:sz="4" w:space="0" w:color="000000" w:themeColor="text1"/>
              <w:left w:val="single" w:sz="4" w:space="0" w:color="000000" w:themeColor="text1"/>
              <w:right w:val="single" w:sz="4" w:space="0" w:color="000000" w:themeColor="text1"/>
            </w:tcBorders>
          </w:tcPr>
          <w:p w14:paraId="4AFD5929"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7" w:name="_Hlk206699059"/>
            <w:r w:rsidRPr="00BA1198">
              <w:rPr>
                <w:rFonts w:ascii="Arial" w:eastAsia="Arial" w:hAnsi="Arial" w:cs="Arial"/>
                <w:bCs/>
                <w:u w:color="000000"/>
                <w:lang w:val="sl-SI"/>
              </w:rPr>
              <w:t xml:space="preserve">Implementacija IS </w:t>
            </w:r>
            <w:bookmarkEnd w:id="7"/>
            <w:r w:rsidRPr="00BA1198">
              <w:rPr>
                <w:rFonts w:ascii="Arial" w:eastAsia="Arial" w:hAnsi="Arial" w:cs="Arial"/>
                <w:bCs/>
                <w:u w:color="000000"/>
                <w:lang w:val="sl-SI"/>
              </w:rPr>
              <w:t>z vključeno garancijo</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5260B1"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dni</w:t>
            </w:r>
          </w:p>
        </w:tc>
        <w:tc>
          <w:tcPr>
            <w:tcW w:w="2837" w:type="dxa"/>
            <w:tcBorders>
              <w:top w:val="single" w:sz="4" w:space="0" w:color="000000" w:themeColor="text1"/>
              <w:left w:val="single" w:sz="4" w:space="0" w:color="000000" w:themeColor="text1"/>
              <w:right w:val="single" w:sz="4" w:space="0" w:color="000000" w:themeColor="text1"/>
            </w:tcBorders>
          </w:tcPr>
          <w:p w14:paraId="7B817CE4" w14:textId="613CEDA1" w:rsidR="003364D1" w:rsidRPr="00BA1198" w:rsidRDefault="006A64EC" w:rsidP="00344702">
            <w:pPr>
              <w:widowControl w:val="0"/>
              <w:spacing w:after="120"/>
              <w:ind w:left="40" w:right="102"/>
              <w:jc w:val="both"/>
              <w:rPr>
                <w:rFonts w:ascii="Arial" w:eastAsia="Arial" w:hAnsi="Arial" w:cs="Arial"/>
                <w:lang w:val="sl-SI"/>
              </w:rPr>
            </w:pPr>
            <w:r w:rsidRPr="00BA1198">
              <w:rPr>
                <w:rFonts w:ascii="Arial" w:eastAsia="Arial" w:hAnsi="Arial" w:cs="Arial"/>
                <w:lang w:val="sl-SI"/>
              </w:rPr>
              <w:t xml:space="preserve">60% postavke </w:t>
            </w:r>
            <w:r w:rsidR="003364D1" w:rsidRPr="00BA1198">
              <w:rPr>
                <w:rFonts w:ascii="Arial" w:eastAsia="Arial" w:hAnsi="Arial" w:cs="Arial"/>
                <w:lang w:val="sl-SI"/>
              </w:rPr>
              <w:t>št. 1 iz ponudbenega predračuna (glej 4. člen pogodbe).</w:t>
            </w:r>
          </w:p>
          <w:p w14:paraId="1B95A5A8" w14:textId="5700EB95" w:rsidR="00102716" w:rsidRPr="00BA1198" w:rsidRDefault="00102716" w:rsidP="003A44F1">
            <w:pPr>
              <w:widowControl w:val="0"/>
              <w:ind w:left="40" w:right="102"/>
              <w:jc w:val="both"/>
              <w:rPr>
                <w:rFonts w:ascii="Arial" w:eastAsia="Arial" w:hAnsi="Arial" w:cs="Arial"/>
                <w:lang w:val="sl-SI"/>
              </w:rPr>
            </w:pPr>
            <w:r w:rsidRPr="00BA1198">
              <w:rPr>
                <w:rFonts w:ascii="Arial" w:eastAsia="Arial" w:hAnsi="Arial" w:cs="Arial"/>
                <w:lang w:val="sl-SI"/>
              </w:rPr>
              <w:t>Prevzemni kriterij, ki je pogoj za prevzem in plačilo:</w:t>
            </w:r>
          </w:p>
          <w:p w14:paraId="17546E99" w14:textId="53F444E2" w:rsidR="006A64EC" w:rsidRPr="00BA1198" w:rsidRDefault="003364D1" w:rsidP="003A44F1">
            <w:pPr>
              <w:widowControl w:val="0"/>
              <w:spacing w:after="120"/>
              <w:ind w:left="40" w:right="102"/>
              <w:jc w:val="both"/>
              <w:rPr>
                <w:rFonts w:ascii="Arial" w:eastAsia="Arial" w:hAnsi="Arial" w:cs="Arial"/>
                <w:lang w:val="sl-SI"/>
              </w:rPr>
            </w:pPr>
            <w:bookmarkStart w:id="8" w:name="_Hlk206699334"/>
            <w:r w:rsidRPr="00BA1198">
              <w:rPr>
                <w:rFonts w:ascii="Arial" w:eastAsia="Arial" w:hAnsi="Arial" w:cs="Arial"/>
                <w:lang w:val="sl-SI"/>
              </w:rPr>
              <w:t>P</w:t>
            </w:r>
            <w:r w:rsidR="006A64EC" w:rsidRPr="00BA1198">
              <w:rPr>
                <w:rFonts w:ascii="Arial" w:eastAsia="Arial" w:hAnsi="Arial" w:cs="Arial"/>
                <w:lang w:val="sl-SI"/>
              </w:rPr>
              <w:t xml:space="preserve">o predložitvi in potrditvi dokumentov </w:t>
            </w:r>
            <w:bookmarkEnd w:id="8"/>
            <w:r w:rsidR="006A64EC" w:rsidRPr="00BA1198">
              <w:rPr>
                <w:rFonts w:ascii="Arial" w:eastAsia="Arial" w:hAnsi="Arial" w:cs="Arial"/>
                <w:lang w:val="sl-SI"/>
              </w:rPr>
              <w:t xml:space="preserve">iz </w:t>
            </w:r>
            <w:r w:rsidR="00CD12F1">
              <w:rPr>
                <w:rFonts w:ascii="Arial" w:eastAsia="Arial" w:hAnsi="Arial" w:cs="Arial"/>
                <w:lang w:val="sl-SI"/>
              </w:rPr>
              <w:t xml:space="preserve">priloge </w:t>
            </w:r>
            <w:r w:rsidR="003A44F1">
              <w:rPr>
                <w:rFonts w:ascii="Arial" w:eastAsia="Arial" w:hAnsi="Arial" w:cs="Arial"/>
                <w:lang w:val="sl-SI"/>
              </w:rPr>
              <w:t>»</w:t>
            </w:r>
            <w:r w:rsidR="00CD12F1" w:rsidRPr="003A44F1">
              <w:rPr>
                <w:rFonts w:ascii="Arial" w:eastAsia="Arial" w:hAnsi="Arial" w:cs="Arial"/>
                <w:lang w:val="sl-SI"/>
              </w:rPr>
              <w:t>Proces</w:t>
            </w:r>
            <w:r w:rsidR="003A44F1">
              <w:rPr>
                <w:rFonts w:ascii="Arial" w:eastAsia="Arial" w:hAnsi="Arial" w:cs="Arial"/>
                <w:lang w:val="sl-SI"/>
              </w:rPr>
              <w:t>n</w:t>
            </w:r>
            <w:r w:rsidR="00CD12F1" w:rsidRPr="003A44F1">
              <w:rPr>
                <w:rFonts w:ascii="Arial" w:eastAsia="Arial" w:hAnsi="Arial" w:cs="Arial"/>
                <w:lang w:val="sl-SI"/>
              </w:rPr>
              <w:t>i in infrastrukturni del</w:t>
            </w:r>
            <w:r w:rsidR="003A44F1">
              <w:rPr>
                <w:rFonts w:ascii="Arial" w:eastAsia="Arial" w:hAnsi="Arial" w:cs="Arial"/>
                <w:lang w:val="sl-SI"/>
              </w:rPr>
              <w:t>«</w:t>
            </w:r>
            <w:r w:rsidR="00CD12F1" w:rsidRPr="003A44F1">
              <w:rPr>
                <w:rFonts w:ascii="Arial" w:eastAsia="Arial" w:hAnsi="Arial" w:cs="Arial"/>
                <w:lang w:val="sl-SI"/>
              </w:rPr>
              <w:t xml:space="preserve"> </w:t>
            </w:r>
            <w:r w:rsidR="006A64EC" w:rsidRPr="00BA1198">
              <w:rPr>
                <w:rFonts w:ascii="Arial" w:eastAsia="Arial" w:hAnsi="Arial" w:cs="Arial"/>
                <w:lang w:val="sl-SI"/>
              </w:rPr>
              <w:t>Tehničnih specifikacij</w:t>
            </w:r>
            <w:r w:rsidR="00CD12F1">
              <w:rPr>
                <w:rFonts w:ascii="Arial" w:eastAsia="Arial" w:hAnsi="Arial" w:cs="Arial"/>
                <w:lang w:val="sl-SI"/>
              </w:rPr>
              <w:t>.</w:t>
            </w:r>
          </w:p>
          <w:p w14:paraId="61FC691D" w14:textId="4A993500" w:rsidR="006A64EC" w:rsidRPr="00BA1198" w:rsidRDefault="006A64EC" w:rsidP="00344702">
            <w:pPr>
              <w:pStyle w:val="CommentText"/>
              <w:numPr>
                <w:ilvl w:val="0"/>
                <w:numId w:val="5"/>
              </w:numPr>
              <w:ind w:left="37" w:right="102"/>
              <w:jc w:val="both"/>
              <w:rPr>
                <w:rFonts w:ascii="Arial" w:hAnsi="Arial" w:cs="Arial"/>
                <w:lang w:val="sl-SI"/>
              </w:rPr>
            </w:pPr>
            <w:r w:rsidRPr="00BA1198">
              <w:rPr>
                <w:rFonts w:ascii="Arial" w:eastAsia="Arial" w:hAnsi="Arial" w:cs="Arial"/>
                <w:lang w:val="sl-SI"/>
              </w:rPr>
              <w:t>Plačilo v roku 30 dni od izstavljenega računa za opravljene storitve</w:t>
            </w:r>
            <w:r w:rsidR="003364D1" w:rsidRPr="00BA1198">
              <w:rPr>
                <w:rFonts w:ascii="Arial" w:eastAsia="Arial" w:hAnsi="Arial" w:cs="Arial"/>
                <w:lang w:val="sl-SI"/>
              </w:rPr>
              <w:t>.</w:t>
            </w:r>
          </w:p>
        </w:tc>
      </w:tr>
      <w:tr w:rsidR="006A64EC" w:rsidRPr="00BA1198" w14:paraId="3926E6C5"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3FCF9B"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1.2.1</w:t>
            </w:r>
          </w:p>
        </w:tc>
        <w:tc>
          <w:tcPr>
            <w:tcW w:w="2716" w:type="dxa"/>
            <w:tcBorders>
              <w:top w:val="single" w:sz="4" w:space="0" w:color="000000" w:themeColor="text1"/>
              <w:left w:val="single" w:sz="4" w:space="0" w:color="000000" w:themeColor="text1"/>
              <w:right w:val="single" w:sz="4" w:space="0" w:color="000000" w:themeColor="text1"/>
            </w:tcBorders>
          </w:tcPr>
          <w:p w14:paraId="4B0C323E"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razvojnega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2DF0528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+ 45 dni</w:t>
            </w:r>
          </w:p>
        </w:tc>
        <w:tc>
          <w:tcPr>
            <w:tcW w:w="2837" w:type="dxa"/>
            <w:tcBorders>
              <w:top w:val="single" w:sz="4" w:space="0" w:color="000000" w:themeColor="text1"/>
              <w:left w:val="single" w:sz="4" w:space="0" w:color="000000" w:themeColor="text1"/>
              <w:right w:val="single" w:sz="4" w:space="0" w:color="000000" w:themeColor="text1"/>
            </w:tcBorders>
          </w:tcPr>
          <w:p w14:paraId="779C1036"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C66D8F8"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46FF6D9"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1.2.2</w:t>
            </w:r>
          </w:p>
        </w:tc>
        <w:tc>
          <w:tcPr>
            <w:tcW w:w="2716" w:type="dxa"/>
            <w:tcBorders>
              <w:top w:val="single" w:sz="4" w:space="0" w:color="000000" w:themeColor="text1"/>
              <w:left w:val="single" w:sz="4" w:space="0" w:color="000000" w:themeColor="text1"/>
              <w:right w:val="single" w:sz="4" w:space="0" w:color="000000" w:themeColor="text1"/>
            </w:tcBorders>
          </w:tcPr>
          <w:p w14:paraId="765DB02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Programiranje/prilagoditev sistema glede na zahteve naročnika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33BD9C2"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A1D9842"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6B5E6A9C"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9E8D6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1.2.3</w:t>
            </w:r>
          </w:p>
        </w:tc>
        <w:tc>
          <w:tcPr>
            <w:tcW w:w="2716" w:type="dxa"/>
            <w:tcBorders>
              <w:top w:val="single" w:sz="4" w:space="0" w:color="000000" w:themeColor="text1"/>
              <w:left w:val="single" w:sz="4" w:space="0" w:color="000000" w:themeColor="text1"/>
              <w:right w:val="single" w:sz="4" w:space="0" w:color="000000" w:themeColor="text1"/>
            </w:tcBorders>
          </w:tcPr>
          <w:p w14:paraId="7DA3135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testnega in UAT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2AAF0C"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48A5EAA"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AD6FE83"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2CCE1F"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1.2.4</w:t>
            </w:r>
          </w:p>
        </w:tc>
        <w:tc>
          <w:tcPr>
            <w:tcW w:w="2716" w:type="dxa"/>
            <w:tcBorders>
              <w:top w:val="single" w:sz="4" w:space="0" w:color="000000" w:themeColor="text1"/>
              <w:left w:val="single" w:sz="4" w:space="0" w:color="000000" w:themeColor="text1"/>
              <w:right w:val="single" w:sz="4" w:space="0" w:color="000000" w:themeColor="text1"/>
            </w:tcBorders>
          </w:tcPr>
          <w:p w14:paraId="71EC4104"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Predaja testnega okolja v testiranje naročniku</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F873AC8"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+ 95 dni</w:t>
            </w:r>
          </w:p>
        </w:tc>
        <w:tc>
          <w:tcPr>
            <w:tcW w:w="2837" w:type="dxa"/>
            <w:tcBorders>
              <w:top w:val="single" w:sz="4" w:space="0" w:color="000000" w:themeColor="text1"/>
              <w:left w:val="single" w:sz="4" w:space="0" w:color="000000" w:themeColor="text1"/>
              <w:right w:val="single" w:sz="4" w:space="0" w:color="000000" w:themeColor="text1"/>
            </w:tcBorders>
          </w:tcPr>
          <w:p w14:paraId="51E6B5BD"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C6D286B"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4EE9BD1"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1.2.5</w:t>
            </w:r>
          </w:p>
        </w:tc>
        <w:tc>
          <w:tcPr>
            <w:tcW w:w="2716" w:type="dxa"/>
            <w:tcBorders>
              <w:top w:val="single" w:sz="4" w:space="0" w:color="000000" w:themeColor="text1"/>
              <w:left w:val="single" w:sz="4" w:space="0" w:color="000000" w:themeColor="text1"/>
              <w:right w:val="single" w:sz="4" w:space="0" w:color="000000" w:themeColor="text1"/>
            </w:tcBorders>
          </w:tcPr>
          <w:p w14:paraId="10DC6B8F"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produkcijskega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316FD20"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+ 150 dni</w:t>
            </w:r>
          </w:p>
        </w:tc>
        <w:tc>
          <w:tcPr>
            <w:tcW w:w="2837" w:type="dxa"/>
            <w:tcBorders>
              <w:top w:val="single" w:sz="4" w:space="0" w:color="000000" w:themeColor="text1"/>
              <w:left w:val="single" w:sz="4" w:space="0" w:color="000000" w:themeColor="text1"/>
              <w:right w:val="single" w:sz="4" w:space="0" w:color="000000" w:themeColor="text1"/>
            </w:tcBorders>
          </w:tcPr>
          <w:p w14:paraId="53F9ACF5"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7D61070"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2B45C8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1.2.6</w:t>
            </w:r>
          </w:p>
        </w:tc>
        <w:tc>
          <w:tcPr>
            <w:tcW w:w="2716" w:type="dxa"/>
            <w:tcBorders>
              <w:top w:val="single" w:sz="4" w:space="0" w:color="000000" w:themeColor="text1"/>
              <w:left w:val="single" w:sz="4" w:space="0" w:color="000000" w:themeColor="text1"/>
              <w:right w:val="single" w:sz="4" w:space="0" w:color="000000" w:themeColor="text1"/>
            </w:tcBorders>
          </w:tcPr>
          <w:p w14:paraId="0C4F523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Usposabljanje uporabnikov (izobraževanje)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5A128683"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13BF2AB5"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5AE369D" w14:textId="77777777" w:rsidTr="005A0266">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5A415262"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1.2.7</w:t>
            </w:r>
          </w:p>
        </w:tc>
        <w:tc>
          <w:tcPr>
            <w:tcW w:w="2716" w:type="dxa"/>
            <w:tcBorders>
              <w:top w:val="single" w:sz="4" w:space="0" w:color="000000" w:themeColor="text1"/>
              <w:left w:val="single" w:sz="4" w:space="0" w:color="000000" w:themeColor="text1"/>
              <w:right w:val="single" w:sz="4" w:space="0" w:color="000000" w:themeColor="text1"/>
            </w:tcBorders>
          </w:tcPr>
          <w:p w14:paraId="17024E3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Migracija podatkov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E7EB0C6"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do 170) dni</w:t>
            </w:r>
          </w:p>
        </w:tc>
        <w:tc>
          <w:tcPr>
            <w:tcW w:w="2837" w:type="dxa"/>
            <w:tcBorders>
              <w:top w:val="single" w:sz="4" w:space="0" w:color="000000" w:themeColor="text1"/>
              <w:left w:val="single" w:sz="4" w:space="0" w:color="000000" w:themeColor="text1"/>
              <w:right w:val="single" w:sz="4" w:space="0" w:color="000000" w:themeColor="text1"/>
            </w:tcBorders>
          </w:tcPr>
          <w:p w14:paraId="6D50893F" w14:textId="77777777" w:rsidR="006A64EC" w:rsidRPr="00BA1198" w:rsidRDefault="006A64EC" w:rsidP="001233ED">
            <w:pPr>
              <w:pStyle w:val="CommentText"/>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D269C96" w14:textId="77777777" w:rsidTr="003364D1">
        <w:trPr>
          <w:trHeight w:val="2993"/>
        </w:trPr>
        <w:tc>
          <w:tcPr>
            <w:tcW w:w="762" w:type="dxa"/>
            <w:tcBorders>
              <w:top w:val="single" w:sz="4" w:space="0" w:color="000000" w:themeColor="text1"/>
              <w:left w:val="single" w:sz="4" w:space="0" w:color="000000" w:themeColor="text1"/>
              <w:right w:val="single" w:sz="4" w:space="0" w:color="000000" w:themeColor="text1"/>
            </w:tcBorders>
          </w:tcPr>
          <w:p w14:paraId="477201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1.3</w:t>
            </w:r>
          </w:p>
        </w:tc>
        <w:tc>
          <w:tcPr>
            <w:tcW w:w="2716" w:type="dxa"/>
            <w:tcBorders>
              <w:top w:val="single" w:sz="4" w:space="0" w:color="000000" w:themeColor="text1"/>
              <w:left w:val="single" w:sz="4" w:space="0" w:color="000000" w:themeColor="text1"/>
              <w:right w:val="single" w:sz="4" w:space="0" w:color="000000" w:themeColor="text1"/>
            </w:tcBorders>
          </w:tcPr>
          <w:p w14:paraId="7BA7A4E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9" w:name="_Hlk206699086"/>
            <w:r w:rsidRPr="00BA1198">
              <w:rPr>
                <w:rFonts w:ascii="Arial" w:eastAsia="Arial" w:hAnsi="Arial" w:cs="Arial"/>
                <w:bCs/>
                <w:u w:color="000000"/>
                <w:lang w:val="sl-SI"/>
              </w:rPr>
              <w:t xml:space="preserve">Prehod v produkcijsko delovanje </w:t>
            </w:r>
            <w:bookmarkEnd w:id="9"/>
            <w:r w:rsidRPr="00BA1198">
              <w:rPr>
                <w:rFonts w:ascii="Arial" w:eastAsia="Arial" w:hAnsi="Arial" w:cs="Arial"/>
                <w:bCs/>
                <w:u w:color="000000"/>
                <w:lang w:val="sl-SI"/>
              </w:rPr>
              <w:t>(namestitev na infrastrukturo, izvedba migracije in zagon v produkcijsko delovanje)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96E473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50603147" w14:textId="48F5002B" w:rsidR="006A64EC" w:rsidRPr="00BA1198" w:rsidRDefault="006A64EC" w:rsidP="00344702">
            <w:pPr>
              <w:pStyle w:val="CommentText"/>
              <w:spacing w:after="120"/>
              <w:ind w:right="102"/>
              <w:rPr>
                <w:rFonts w:ascii="Arial" w:hAnsi="Arial" w:cs="Arial"/>
                <w:lang w:val="sl-SI"/>
              </w:rPr>
            </w:pPr>
            <w:r w:rsidRPr="00BA1198">
              <w:rPr>
                <w:rFonts w:ascii="Arial" w:eastAsia="Arial" w:hAnsi="Arial" w:cs="Arial"/>
                <w:lang w:val="sl-SI"/>
              </w:rPr>
              <w:t>25% postavke</w:t>
            </w:r>
            <w:r w:rsidR="003364D1" w:rsidRPr="00BA1198">
              <w:rPr>
                <w:rFonts w:ascii="Arial" w:eastAsia="Arial" w:hAnsi="Arial" w:cs="Arial"/>
                <w:lang w:val="sl-SI"/>
              </w:rPr>
              <w:t xml:space="preserve"> št. 1 iz ponudbenega predračuna (glej 4. člen pogodbe).</w:t>
            </w:r>
            <w:r w:rsidRPr="00BA1198">
              <w:rPr>
                <w:rFonts w:ascii="Arial" w:eastAsia="Arial" w:hAnsi="Arial" w:cs="Arial"/>
                <w:lang w:val="sl-SI"/>
              </w:rPr>
              <w:t xml:space="preserve"> </w:t>
            </w:r>
          </w:p>
          <w:p w14:paraId="154F4158" w14:textId="77777777" w:rsidR="006A64EC" w:rsidRPr="00BA1198" w:rsidRDefault="006A64EC" w:rsidP="001233ED">
            <w:pPr>
              <w:pStyle w:val="CommentText"/>
              <w:ind w:left="37" w:right="101"/>
              <w:rPr>
                <w:rFonts w:ascii="Arial" w:hAnsi="Arial" w:cs="Arial"/>
                <w:lang w:val="sl-SI"/>
              </w:rPr>
            </w:pPr>
            <w:r w:rsidRPr="00BA1198">
              <w:rPr>
                <w:rFonts w:ascii="Arial" w:eastAsia="Arial" w:hAnsi="Arial" w:cs="Arial"/>
                <w:lang w:val="sl-SI"/>
              </w:rPr>
              <w:t>Plačilo v roku 30 dni od izstavljenega računa za opravljene storitve.</w:t>
            </w:r>
          </w:p>
          <w:p w14:paraId="0C6F1934" w14:textId="2DF2A78D" w:rsidR="006A64EC" w:rsidRPr="00BA1198" w:rsidRDefault="006A64EC" w:rsidP="001233ED">
            <w:pPr>
              <w:pStyle w:val="CommentText"/>
              <w:ind w:right="101"/>
              <w:rPr>
                <w:rFonts w:ascii="Arial" w:eastAsia="Arial" w:hAnsi="Arial" w:cs="Arial"/>
                <w:lang w:val="sl-SI"/>
              </w:rPr>
            </w:pPr>
            <w:r w:rsidRPr="00BA1198">
              <w:rPr>
                <w:rFonts w:ascii="Arial" w:eastAsia="Arial" w:hAnsi="Arial" w:cs="Arial"/>
                <w:lang w:val="sl-SI"/>
              </w:rPr>
              <w:t>Prevzemni kriterij, ki je pogoj za prevzem in plačilo: ko je v produkcijski rešitvi uspešno validiranih 100 migriranih zapisov (zapisi bodo validirani v roku 10. dni od migracije).</w:t>
            </w:r>
          </w:p>
        </w:tc>
      </w:tr>
      <w:tr w:rsidR="006A64EC" w:rsidRPr="00BA1198" w14:paraId="7F34155F" w14:textId="77777777" w:rsidTr="005A026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D51DEE9" w14:textId="77777777" w:rsidR="006A64EC" w:rsidRPr="00BA1198" w:rsidRDefault="006A64EC" w:rsidP="001233ED">
            <w:pPr>
              <w:widowControl w:val="0"/>
              <w:spacing w:before="5" w:line="276" w:lineRule="auto"/>
              <w:ind w:right="9"/>
              <w:contextualSpacing/>
              <w:rPr>
                <w:rFonts w:ascii="Arial" w:eastAsia="Arial" w:hAnsi="Arial" w:cs="Arial"/>
                <w:lang w:val="sl-SI"/>
              </w:rPr>
            </w:pPr>
            <w:r w:rsidRPr="00BA1198">
              <w:rPr>
                <w:rFonts w:ascii="Arial" w:hAnsi="Arial" w:cs="Arial"/>
                <w:lang w:val="sl-SI"/>
              </w:rPr>
              <w:t>2</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8E1883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hAnsi="Arial" w:cs="Arial"/>
                <w:b/>
                <w:bCs/>
                <w:lang w:val="sl-SI"/>
              </w:rPr>
              <w:t>Dodatne storitve – Garancijsko, redno in d</w:t>
            </w:r>
            <w:r w:rsidRPr="00BA1198">
              <w:rPr>
                <w:rFonts w:ascii="Arial" w:eastAsia="Arial" w:hAnsi="Arial" w:cs="Arial"/>
                <w:b/>
                <w:bCs/>
                <w:lang w:val="sl-SI"/>
              </w:rPr>
              <w:t>o</w:t>
            </w:r>
            <w:r w:rsidRPr="00BA1198">
              <w:rPr>
                <w:rFonts w:ascii="Arial" w:eastAsia="Arial" w:hAnsi="Arial" w:cs="Arial"/>
                <w:b/>
                <w:lang w:val="sl-SI"/>
              </w:rPr>
              <w:t>polnilno vzdrževanje (po dejanski porabi), licenčnina</w:t>
            </w:r>
          </w:p>
        </w:tc>
      </w:tr>
      <w:tr w:rsidR="006A64EC" w:rsidRPr="00BA1198" w14:paraId="6B82FF43" w14:textId="77777777" w:rsidTr="005A026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EAE8"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2.1</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4707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Garancijsko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B692F" w14:textId="4E66489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Od začetka produkcijskega delovanja (T0 + 180 dni) do izteka garancijskega obdobja (T0 + 180 dni + 36 mesecev)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F15E6" w14:textId="77777777"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w:t>
            </w:r>
          </w:p>
          <w:p w14:paraId="463B0506" w14:textId="249A136D"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(garancijsko vzdrževanje pod pogoji SLA)</w:t>
            </w:r>
          </w:p>
          <w:p w14:paraId="613C9091" w14:textId="77777777" w:rsidR="006A64EC" w:rsidRPr="00BA1198" w:rsidRDefault="006A64EC" w:rsidP="001233ED">
            <w:pPr>
              <w:jc w:val="right"/>
              <w:rPr>
                <w:rFonts w:ascii="Arial" w:eastAsia="Arial" w:hAnsi="Arial" w:cs="Arial"/>
                <w:lang w:val="sl-SI"/>
              </w:rPr>
            </w:pPr>
          </w:p>
        </w:tc>
      </w:tr>
      <w:tr w:rsidR="006A64EC" w:rsidRPr="00BA1198" w14:paraId="1611B191" w14:textId="77777777" w:rsidTr="005A026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79F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2.2</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D178E"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Redno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D8A70" w14:textId="5B43AAF7" w:rsidR="006A64EC" w:rsidRPr="00BA1198" w:rsidRDefault="006A64EC" w:rsidP="00344702">
            <w:pPr>
              <w:widowControl w:val="0"/>
              <w:spacing w:after="120"/>
              <w:ind w:right="11"/>
              <w:rPr>
                <w:rFonts w:ascii="Arial" w:eastAsia="Arial" w:hAnsi="Arial" w:cs="Arial"/>
                <w:lang w:val="sl-SI"/>
              </w:rPr>
            </w:pPr>
            <w:r w:rsidRPr="00BA1198">
              <w:rPr>
                <w:rFonts w:ascii="Arial" w:eastAsia="Arial" w:hAnsi="Arial" w:cs="Arial"/>
                <w:lang w:val="sl-SI"/>
              </w:rPr>
              <w:t>Ves čas trajanja pogodbe od izteka garancijskega obdobja dalje (36 mesecev + 36 mesecev opcijsko)</w:t>
            </w:r>
            <w:r w:rsidR="00344702" w:rsidRPr="00BA1198">
              <w:rPr>
                <w:rFonts w:ascii="Arial" w:eastAsia="Arial" w:hAnsi="Arial" w:cs="Arial"/>
                <w:lang w:val="sl-SI"/>
              </w:rPr>
              <w:t>.</w:t>
            </w:r>
          </w:p>
          <w:p w14:paraId="6F34BB15" w14:textId="77777777" w:rsidR="006A64EC" w:rsidRPr="00BA1198" w:rsidRDefault="006A64EC" w:rsidP="00344702">
            <w:pPr>
              <w:widowControl w:val="0"/>
              <w:spacing w:after="120"/>
              <w:ind w:right="11"/>
              <w:rPr>
                <w:rFonts w:ascii="Arial" w:eastAsia="Arial" w:hAnsi="Arial" w:cs="Arial"/>
                <w:lang w:val="sl-SI"/>
              </w:rPr>
            </w:pPr>
            <w:r w:rsidRPr="00BA1198">
              <w:rPr>
                <w:rFonts w:ascii="Arial" w:eastAsia="Arial" w:hAnsi="Arial" w:cs="Arial"/>
                <w:lang w:val="sl-SI"/>
              </w:rPr>
              <w:lastRenderedPageBreak/>
              <w:t>Morebitne licence se plačujejo v okviru rednega vzdrežvanja mesečno za pretekli mesec, na enak način kot ostalo redno vzdrževanje.</w:t>
            </w:r>
          </w:p>
          <w:p w14:paraId="54FA1102" w14:textId="77777777" w:rsidR="006A64EC" w:rsidRPr="00BA1198" w:rsidRDefault="006A64EC" w:rsidP="001233ED">
            <w:pPr>
              <w:widowControl w:val="0"/>
              <w:spacing w:before="57" w:line="276" w:lineRule="auto"/>
              <w:ind w:right="9"/>
              <w:contextualSpacing/>
              <w:rPr>
                <w:rFonts w:ascii="Arial" w:eastAsia="Arial" w:hAnsi="Arial" w:cs="Arial"/>
                <w:b/>
                <w:bCs/>
                <w:lang w:val="sl-SI"/>
              </w:rPr>
            </w:pPr>
            <w:r w:rsidRPr="00BA1198">
              <w:rPr>
                <w:rFonts w:ascii="Arial" w:eastAsia="Arial" w:hAnsi="Arial" w:cs="Arial"/>
                <w:b/>
                <w:bCs/>
                <w:lang w:val="sl-SI"/>
              </w:rPr>
              <w:t>Zakonske spremembe EU in RS (spremembe zakonskih in podzakonskih predpisov ter pravil javnih organov) so predmet rednega (in ne dopolnilnega) vzdrževanja.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B67A6" w14:textId="45E7F1DF"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lastRenderedPageBreak/>
              <w:t>Mesečno plačilo</w:t>
            </w:r>
            <w:r w:rsidR="00344702" w:rsidRPr="00BA1198">
              <w:rPr>
                <w:rFonts w:ascii="Arial" w:eastAsia="Arial" w:hAnsi="Arial" w:cs="Arial"/>
                <w:lang w:val="sl-SI"/>
              </w:rPr>
              <w:t>.</w:t>
            </w:r>
            <w:r w:rsidRPr="00BA1198">
              <w:rPr>
                <w:rFonts w:ascii="Arial" w:eastAsia="Arial" w:hAnsi="Arial" w:cs="Arial"/>
                <w:lang w:val="sl-SI"/>
              </w:rPr>
              <w:t xml:space="preserve"> </w:t>
            </w:r>
          </w:p>
          <w:p w14:paraId="6B7410B0" w14:textId="77777777" w:rsidR="006A64EC" w:rsidRPr="00BA1198" w:rsidRDefault="006A64EC" w:rsidP="001233ED">
            <w:pPr>
              <w:widowControl w:val="0"/>
              <w:spacing w:before="57" w:line="276" w:lineRule="auto"/>
              <w:ind w:right="9"/>
              <w:contextualSpacing/>
              <w:rPr>
                <w:rFonts w:ascii="Arial" w:eastAsia="Arial" w:hAnsi="Arial" w:cs="Arial"/>
                <w:lang w:val="sl-SI"/>
              </w:rPr>
            </w:pPr>
          </w:p>
          <w:p w14:paraId="5EB1116B" w14:textId="77777777" w:rsidR="006A64EC" w:rsidRPr="00BA1198" w:rsidRDefault="006A64EC" w:rsidP="001233ED">
            <w:pPr>
              <w:rPr>
                <w:rFonts w:ascii="Arial" w:eastAsia="Arial" w:hAnsi="Arial" w:cs="Arial"/>
                <w:lang w:val="sl-SI"/>
              </w:rPr>
            </w:pPr>
          </w:p>
          <w:p w14:paraId="49F61BD9" w14:textId="77777777" w:rsidR="006A64EC" w:rsidRPr="00BA1198" w:rsidRDefault="006A64EC" w:rsidP="001233ED">
            <w:pPr>
              <w:jc w:val="right"/>
              <w:rPr>
                <w:rFonts w:ascii="Arial" w:eastAsia="Arial" w:hAnsi="Arial" w:cs="Arial"/>
                <w:lang w:val="sl-SI"/>
              </w:rPr>
            </w:pPr>
          </w:p>
          <w:p w14:paraId="019735D8" w14:textId="77777777" w:rsidR="006A64EC" w:rsidRPr="00BA1198" w:rsidRDefault="006A64EC" w:rsidP="001233ED">
            <w:pPr>
              <w:jc w:val="right"/>
              <w:rPr>
                <w:rFonts w:ascii="Arial" w:eastAsia="Arial" w:hAnsi="Arial" w:cs="Arial"/>
                <w:lang w:val="sl-SI"/>
              </w:rPr>
            </w:pPr>
          </w:p>
          <w:p w14:paraId="20F94310" w14:textId="77777777" w:rsidR="006A64EC" w:rsidRPr="00BA1198" w:rsidRDefault="006A64EC" w:rsidP="001233ED">
            <w:pPr>
              <w:jc w:val="right"/>
              <w:rPr>
                <w:rFonts w:ascii="Arial" w:eastAsia="Arial" w:hAnsi="Arial" w:cs="Arial"/>
                <w:lang w:val="sl-SI"/>
              </w:rPr>
            </w:pPr>
          </w:p>
          <w:p w14:paraId="158E7B02" w14:textId="77777777" w:rsidR="006A64EC" w:rsidRPr="00BA1198" w:rsidRDefault="006A64EC" w:rsidP="001233ED">
            <w:pPr>
              <w:jc w:val="right"/>
              <w:rPr>
                <w:rFonts w:ascii="Arial" w:eastAsia="Arial" w:hAnsi="Arial" w:cs="Arial"/>
                <w:lang w:val="sl-SI"/>
              </w:rPr>
            </w:pPr>
          </w:p>
        </w:tc>
      </w:tr>
      <w:tr w:rsidR="006A64EC" w:rsidRPr="00BA1198" w14:paraId="28B09643" w14:textId="77777777" w:rsidTr="00344702">
        <w:trPr>
          <w:trHeight w:val="2022"/>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5BB7D"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lastRenderedPageBreak/>
              <w:t>2.3</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8843"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6260B" w14:textId="3C46C3D1" w:rsidR="006A64EC" w:rsidRPr="00BA1198" w:rsidRDefault="006A64EC" w:rsidP="00344702">
            <w:pPr>
              <w:widowControl w:val="0"/>
              <w:ind w:right="11"/>
              <w:rPr>
                <w:rFonts w:ascii="Arial" w:eastAsia="Arial" w:hAnsi="Arial" w:cs="Arial"/>
                <w:lang w:val="sl-SI"/>
              </w:rPr>
            </w:pPr>
            <w:r w:rsidRPr="00BA1198">
              <w:rPr>
                <w:rFonts w:ascii="Arial" w:eastAsia="Arial" w:hAnsi="Arial" w:cs="Arial"/>
                <w:lang w:val="sl-SI"/>
              </w:rPr>
              <w:t>Na zahtevo naročnika, predvidoma od prehoda v produkcijo (lahko pa tudi v primeru sprememb že v času po potrditvi PZI), ves čas trajanja pogodbe, v predvidenem obsegu človek ur.</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2CB70" w14:textId="6E36D778"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Plačilo dejansko realiziranih ur za opravljene storitve – v roku 30 dni od izstavljenega računa</w:t>
            </w:r>
            <w:r w:rsidR="00344702" w:rsidRPr="00BA1198">
              <w:rPr>
                <w:rFonts w:ascii="Arial" w:eastAsia="Arial" w:hAnsi="Arial" w:cs="Arial"/>
                <w:lang w:val="sl-SI"/>
              </w:rPr>
              <w:t>.</w:t>
            </w:r>
          </w:p>
          <w:p w14:paraId="13B33C37" w14:textId="77777777" w:rsidR="006A64EC" w:rsidRPr="00BA1198" w:rsidRDefault="006A64EC" w:rsidP="001233ED">
            <w:pPr>
              <w:jc w:val="right"/>
              <w:rPr>
                <w:rFonts w:ascii="Arial" w:eastAsia="Arial" w:hAnsi="Arial" w:cs="Arial"/>
                <w:lang w:val="sl-SI"/>
              </w:rPr>
            </w:pPr>
          </w:p>
          <w:p w14:paraId="5E19CA1E" w14:textId="77777777" w:rsidR="006A64EC" w:rsidRPr="00BA1198" w:rsidRDefault="006A64EC" w:rsidP="001233ED">
            <w:pPr>
              <w:jc w:val="right"/>
              <w:rPr>
                <w:rFonts w:ascii="Arial" w:eastAsia="Arial" w:hAnsi="Arial" w:cs="Arial"/>
                <w:lang w:val="sl-SI"/>
              </w:rPr>
            </w:pPr>
          </w:p>
          <w:p w14:paraId="1E6BCD52" w14:textId="77777777" w:rsidR="006A64EC" w:rsidRPr="00BA1198" w:rsidRDefault="006A64EC" w:rsidP="001233ED">
            <w:pPr>
              <w:jc w:val="right"/>
              <w:rPr>
                <w:rFonts w:ascii="Arial" w:eastAsia="Arial" w:hAnsi="Arial" w:cs="Arial"/>
                <w:lang w:val="sl-SI"/>
              </w:rPr>
            </w:pPr>
          </w:p>
        </w:tc>
      </w:tr>
    </w:tbl>
    <w:p w14:paraId="28554E2E"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p w14:paraId="61E4CAD6" w14:textId="68EAB3C3"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navedenih</w:t>
      </w:r>
      <w:r w:rsidRPr="00BA1198">
        <w:rPr>
          <w:rFonts w:ascii="Arial" w:eastAsia="Arial" w:hAnsi="Arial" w:cs="Arial"/>
          <w:spacing w:val="-1"/>
          <w:lang w:val="sl-SI"/>
        </w:rPr>
        <w:t xml:space="preserve"> </w:t>
      </w:r>
      <w:r w:rsidRPr="00BA1198">
        <w:rPr>
          <w:rFonts w:ascii="Arial" w:eastAsia="Arial" w:hAnsi="Arial" w:cs="Arial"/>
          <w:lang w:val="sl-SI"/>
        </w:rPr>
        <w:t>datumov</w:t>
      </w:r>
      <w:r w:rsidRPr="00BA1198">
        <w:rPr>
          <w:rFonts w:ascii="Arial" w:eastAsia="Arial" w:hAnsi="Arial" w:cs="Arial"/>
          <w:spacing w:val="-1"/>
          <w:lang w:val="sl-SI"/>
        </w:rPr>
        <w:t xml:space="preserve"> </w:t>
      </w:r>
      <w:r w:rsidRPr="00BA1198">
        <w:rPr>
          <w:rFonts w:ascii="Arial" w:eastAsia="Arial" w:hAnsi="Arial" w:cs="Arial"/>
          <w:lang w:val="sl-SI"/>
        </w:rPr>
        <w:t>opraviti</w:t>
      </w:r>
      <w:r w:rsidRPr="00BA1198">
        <w:rPr>
          <w:rFonts w:ascii="Arial" w:eastAsia="Arial" w:hAnsi="Arial" w:cs="Arial"/>
          <w:spacing w:val="-1"/>
          <w:lang w:val="sl-SI"/>
        </w:rPr>
        <w:t xml:space="preserve"> </w:t>
      </w:r>
      <w:r w:rsidRPr="00BA1198">
        <w:rPr>
          <w:rFonts w:ascii="Arial" w:eastAsia="Arial" w:hAnsi="Arial" w:cs="Arial"/>
          <w:lang w:val="sl-SI"/>
        </w:rPr>
        <w:t>vse</w:t>
      </w:r>
      <w:r w:rsidRPr="00BA1198">
        <w:rPr>
          <w:rFonts w:ascii="Arial" w:eastAsia="Arial" w:hAnsi="Arial" w:cs="Arial"/>
          <w:spacing w:val="-1"/>
          <w:lang w:val="sl-SI"/>
        </w:rPr>
        <w:t xml:space="preserve"> </w:t>
      </w:r>
      <w:r w:rsidRPr="00BA1198">
        <w:rPr>
          <w:rFonts w:ascii="Arial" w:eastAsia="Arial" w:hAnsi="Arial" w:cs="Arial"/>
          <w:lang w:val="sl-SI"/>
        </w:rPr>
        <w:t>pogodbene</w:t>
      </w:r>
      <w:r w:rsidRPr="00BA1198">
        <w:rPr>
          <w:rFonts w:ascii="Arial" w:eastAsia="Arial" w:hAnsi="Arial" w:cs="Arial"/>
          <w:spacing w:val="-1"/>
          <w:lang w:val="sl-SI"/>
        </w:rPr>
        <w:t xml:space="preserve"> </w:t>
      </w:r>
      <w:r w:rsidRPr="00BA1198">
        <w:rPr>
          <w:rFonts w:ascii="Arial" w:eastAsia="Arial" w:hAnsi="Arial" w:cs="Arial"/>
          <w:lang w:val="sl-SI"/>
        </w:rPr>
        <w:t>obveznosti</w:t>
      </w:r>
      <w:r w:rsidR="00834A71" w:rsidRPr="00BA1198">
        <w:rPr>
          <w:rFonts w:ascii="Arial" w:eastAsia="Arial" w:hAnsi="Arial" w:cs="Arial"/>
          <w:lang w:val="sl-SI"/>
        </w:rPr>
        <w:t>.</w:t>
      </w:r>
      <w:r w:rsidR="00A3469B" w:rsidRPr="00BA1198">
        <w:rPr>
          <w:rFonts w:ascii="Arial" w:eastAsia="Arial" w:hAnsi="Arial" w:cs="Arial"/>
          <w:lang w:val="sl-SI"/>
        </w:rPr>
        <w:t xml:space="preserve"> Pogodbeni rok za implementacijo (točka 1</w:t>
      </w:r>
      <w:r w:rsidR="001745F9" w:rsidRPr="00BA1198">
        <w:rPr>
          <w:rFonts w:ascii="Arial" w:eastAsia="Arial" w:hAnsi="Arial" w:cs="Arial"/>
          <w:lang w:val="sl-SI"/>
        </w:rPr>
        <w:t>.3</w:t>
      </w:r>
      <w:r w:rsidR="00A3469B" w:rsidRPr="00BA1198">
        <w:rPr>
          <w:rFonts w:ascii="Arial" w:eastAsia="Arial" w:hAnsi="Arial" w:cs="Arial"/>
          <w:lang w:val="sl-SI"/>
        </w:rPr>
        <w:t>) je fiksen – kasnejša izpolnitev bi pomenila naročnikovo nezmožnost plačila iz naslova sofinanciranja.</w:t>
      </w:r>
    </w:p>
    <w:p w14:paraId="21467080" w14:textId="77777777" w:rsidR="00965737" w:rsidRPr="00BA1198" w:rsidRDefault="00965737" w:rsidP="001233ED">
      <w:pPr>
        <w:widowControl w:val="0"/>
        <w:spacing w:before="5" w:line="276" w:lineRule="auto"/>
        <w:ind w:right="9"/>
        <w:contextualSpacing/>
        <w:rPr>
          <w:rFonts w:ascii="Arial" w:hAnsi="Arial" w:cs="Arial"/>
          <w:lang w:val="sl-SI"/>
        </w:rPr>
      </w:pPr>
    </w:p>
    <w:p w14:paraId="57E22600" w14:textId="6F462ED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Istočasno</w:t>
      </w:r>
      <w:r w:rsidRPr="00BA1198">
        <w:rPr>
          <w:rFonts w:ascii="Arial" w:eastAsia="Arial" w:hAnsi="Arial" w:cs="Arial"/>
          <w:spacing w:val="-12"/>
          <w:lang w:val="sl-SI"/>
        </w:rPr>
        <w:t xml:space="preserve"> </w:t>
      </w:r>
      <w:r w:rsidRPr="00BA1198">
        <w:rPr>
          <w:rFonts w:ascii="Arial" w:eastAsia="Arial" w:hAnsi="Arial" w:cs="Arial"/>
          <w:lang w:val="sl-SI"/>
        </w:rPr>
        <w:t>z</w:t>
      </w:r>
      <w:r w:rsidRPr="00BA1198">
        <w:rPr>
          <w:rFonts w:ascii="Arial" w:eastAsia="Arial" w:hAnsi="Arial" w:cs="Arial"/>
          <w:spacing w:val="-12"/>
          <w:lang w:val="sl-SI"/>
        </w:rPr>
        <w:t xml:space="preserve"> </w:t>
      </w:r>
      <w:r w:rsidRPr="00BA1198">
        <w:rPr>
          <w:rFonts w:ascii="Arial" w:eastAsia="Arial" w:hAnsi="Arial" w:cs="Arial"/>
          <w:lang w:val="sl-SI"/>
        </w:rPr>
        <w:t>instalacijo</w:t>
      </w:r>
      <w:r w:rsidRPr="00BA1198">
        <w:rPr>
          <w:rFonts w:ascii="Arial" w:eastAsia="Arial" w:hAnsi="Arial" w:cs="Arial"/>
          <w:spacing w:val="-12"/>
          <w:lang w:val="sl-SI"/>
        </w:rPr>
        <w:t xml:space="preserve"> </w:t>
      </w:r>
      <w:r w:rsidRPr="00BA1198">
        <w:rPr>
          <w:rFonts w:ascii="Arial" w:eastAsia="Arial" w:hAnsi="Arial" w:cs="Arial"/>
          <w:lang w:val="sl-SI"/>
        </w:rPr>
        <w:t>programske</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mora</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2"/>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izročiti</w:t>
      </w:r>
      <w:r w:rsidRPr="00BA1198">
        <w:rPr>
          <w:rFonts w:ascii="Arial" w:eastAsia="Arial" w:hAnsi="Arial" w:cs="Arial"/>
          <w:spacing w:val="-12"/>
          <w:lang w:val="sl-SI"/>
        </w:rPr>
        <w:t xml:space="preserve"> </w:t>
      </w:r>
      <w:r w:rsidRPr="00BA1198">
        <w:rPr>
          <w:rFonts w:ascii="Arial" w:eastAsia="Arial" w:hAnsi="Arial" w:cs="Arial"/>
          <w:lang w:val="sl-SI"/>
        </w:rPr>
        <w:t>tudi</w:t>
      </w:r>
      <w:r w:rsidRPr="00BA1198">
        <w:rPr>
          <w:rFonts w:ascii="Arial" w:eastAsia="Arial" w:hAnsi="Arial" w:cs="Arial"/>
          <w:spacing w:val="-12"/>
          <w:lang w:val="sl-SI"/>
        </w:rPr>
        <w:t xml:space="preserve"> </w:t>
      </w:r>
      <w:r w:rsidRPr="00BA1198">
        <w:rPr>
          <w:rFonts w:ascii="Arial" w:eastAsia="Arial" w:hAnsi="Arial" w:cs="Arial"/>
          <w:lang w:val="sl-SI"/>
        </w:rPr>
        <w:t>vso</w:t>
      </w:r>
      <w:r w:rsidRPr="00BA1198">
        <w:rPr>
          <w:rFonts w:ascii="Arial" w:eastAsia="Arial" w:hAnsi="Arial" w:cs="Arial"/>
          <w:spacing w:val="-12"/>
          <w:lang w:val="sl-SI"/>
        </w:rPr>
        <w:t xml:space="preserve"> </w:t>
      </w:r>
      <w:r w:rsidRPr="00BA1198">
        <w:rPr>
          <w:rFonts w:ascii="Arial" w:eastAsia="Arial" w:hAnsi="Arial" w:cs="Arial"/>
          <w:lang w:val="sl-SI"/>
        </w:rPr>
        <w:t>relevantno</w:t>
      </w:r>
      <w:r w:rsidRPr="00BA1198">
        <w:rPr>
          <w:rFonts w:ascii="Arial" w:eastAsia="Arial" w:hAnsi="Arial" w:cs="Arial"/>
          <w:spacing w:val="-12"/>
          <w:lang w:val="sl-SI"/>
        </w:rPr>
        <w:t xml:space="preserve"> </w:t>
      </w:r>
      <w:r w:rsidRPr="00BA1198">
        <w:rPr>
          <w:rFonts w:ascii="Arial" w:eastAsia="Arial" w:hAnsi="Arial" w:cs="Arial"/>
          <w:lang w:val="sl-SI"/>
        </w:rPr>
        <w:t>tehnično</w:t>
      </w:r>
      <w:r w:rsidR="00A3469B" w:rsidRPr="00BA1198">
        <w:rPr>
          <w:rFonts w:ascii="Arial" w:eastAsia="Arial" w:hAnsi="Arial" w:cs="Arial"/>
          <w:lang w:val="sl-SI"/>
        </w:rPr>
        <w:t xml:space="preserve"> </w:t>
      </w:r>
      <w:r w:rsidRPr="00BA1198">
        <w:rPr>
          <w:rFonts w:ascii="Arial" w:eastAsia="Arial" w:hAnsi="Arial" w:cs="Arial"/>
          <w:lang w:val="sl-SI"/>
        </w:rPr>
        <w:t>dokumentacijo ter navodila za uporabo v slovenskem jeziku</w:t>
      </w:r>
      <w:r w:rsidR="00545AEF" w:rsidRPr="00BA1198">
        <w:rPr>
          <w:rFonts w:ascii="Arial" w:eastAsia="Arial" w:hAnsi="Arial" w:cs="Arial"/>
          <w:lang w:val="sl-SI"/>
        </w:rPr>
        <w:t>.</w:t>
      </w:r>
    </w:p>
    <w:p w14:paraId="19D8A24C" w14:textId="77777777" w:rsidR="00965737" w:rsidRPr="00BA1198" w:rsidRDefault="00965737" w:rsidP="001233ED">
      <w:pPr>
        <w:widowControl w:val="0"/>
        <w:spacing w:before="5" w:line="276" w:lineRule="auto"/>
        <w:ind w:right="9"/>
        <w:contextualSpacing/>
        <w:rPr>
          <w:rFonts w:ascii="Arial" w:hAnsi="Arial" w:cs="Arial"/>
          <w:lang w:val="sl-SI"/>
        </w:rPr>
      </w:pPr>
    </w:p>
    <w:p w14:paraId="26D6FE5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7.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0E873C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(projektno vodenje)</w:t>
      </w:r>
    </w:p>
    <w:p w14:paraId="10AE4BCC" w14:textId="77777777" w:rsidR="00965737" w:rsidRPr="00BA1198" w:rsidRDefault="00965737" w:rsidP="001233ED">
      <w:pPr>
        <w:widowControl w:val="0"/>
        <w:spacing w:before="19" w:line="276" w:lineRule="auto"/>
        <w:ind w:right="9"/>
        <w:contextualSpacing/>
        <w:rPr>
          <w:rFonts w:ascii="Arial" w:hAnsi="Arial" w:cs="Arial"/>
          <w:lang w:val="sl-SI"/>
        </w:rPr>
      </w:pPr>
    </w:p>
    <w:p w14:paraId="23C3E3F9" w14:textId="360738F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zagotovil</w:t>
      </w:r>
      <w:r w:rsidRPr="00BA1198">
        <w:rPr>
          <w:rFonts w:ascii="Arial" w:eastAsia="Arial" w:hAnsi="Arial" w:cs="Arial"/>
          <w:spacing w:val="-6"/>
          <w:lang w:val="sl-SI"/>
        </w:rPr>
        <w:t xml:space="preserve"> </w:t>
      </w:r>
      <w:r w:rsidRPr="00BA1198">
        <w:rPr>
          <w:rFonts w:ascii="Arial" w:eastAsia="Arial" w:hAnsi="Arial" w:cs="Arial"/>
          <w:lang w:val="sl-SI"/>
        </w:rPr>
        <w:t>projektn</w:t>
      </w:r>
      <w:r w:rsidR="001745F9" w:rsidRPr="00BA1198">
        <w:rPr>
          <w:rFonts w:ascii="Arial" w:eastAsia="Arial" w:hAnsi="Arial" w:cs="Arial"/>
          <w:lang w:val="sl-SI"/>
        </w:rPr>
        <w:t>ega</w:t>
      </w:r>
      <w:r w:rsidR="51286332" w:rsidRPr="00BA1198">
        <w:rPr>
          <w:rFonts w:ascii="Arial" w:eastAsia="Arial" w:hAnsi="Arial" w:cs="Arial"/>
          <w:lang w:val="sl-SI"/>
        </w:rPr>
        <w:t xml:space="preserve"> vod</w:t>
      </w:r>
      <w:r w:rsidR="001745F9"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imenu</w:t>
      </w:r>
      <w:r w:rsidR="02F10546" w:rsidRPr="00BA1198">
        <w:rPr>
          <w:rFonts w:ascii="Arial" w:eastAsia="Arial" w:hAnsi="Arial" w:cs="Arial"/>
          <w:lang w:val="sl-SI"/>
        </w:rPr>
        <w:t xml:space="preserve"> </w:t>
      </w:r>
      <w:r w:rsidRPr="00BA1198">
        <w:rPr>
          <w:rFonts w:ascii="Arial" w:eastAsia="Arial" w:hAnsi="Arial" w:cs="Arial"/>
          <w:lang w:val="sl-SI"/>
        </w:rPr>
        <w:t>naročnika koordiniral in vodil projekt.</w:t>
      </w:r>
    </w:p>
    <w:p w14:paraId="2D0D90D0" w14:textId="77777777" w:rsidR="00965737" w:rsidRPr="00BA1198" w:rsidRDefault="00965737" w:rsidP="001233ED">
      <w:pPr>
        <w:widowControl w:val="0"/>
        <w:spacing w:before="19" w:line="276" w:lineRule="auto"/>
        <w:ind w:right="9"/>
        <w:contextualSpacing/>
        <w:rPr>
          <w:rFonts w:ascii="Arial" w:hAnsi="Arial" w:cs="Arial"/>
          <w:lang w:val="sl-SI"/>
        </w:rPr>
      </w:pPr>
    </w:p>
    <w:p w14:paraId="7C794EBB" w14:textId="119A5603"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bo izvajal predmet te pogodbe z vodjem projekta, ki </w:t>
      </w:r>
      <w:r w:rsidR="00A3469B" w:rsidRPr="00BA1198">
        <w:rPr>
          <w:rFonts w:ascii="Arial" w:eastAsia="Arial" w:hAnsi="Arial" w:cs="Arial"/>
          <w:lang w:val="sl-SI"/>
        </w:rPr>
        <w:t>je</w:t>
      </w:r>
      <w:r w:rsidRPr="00BA1198">
        <w:rPr>
          <w:rFonts w:ascii="Arial" w:eastAsia="Arial" w:hAnsi="Arial" w:cs="Arial"/>
          <w:lang w:val="sl-SI"/>
        </w:rPr>
        <w:t xml:space="preserve"> bil imenovan v ponudbi, oziroma bo v primeru njune zamenjave</w:t>
      </w:r>
      <w:r w:rsidR="71AB2ADB" w:rsidRPr="00BA1198">
        <w:rPr>
          <w:rFonts w:ascii="Arial" w:eastAsia="Arial" w:hAnsi="Arial" w:cs="Arial"/>
          <w:lang w:val="sl-SI"/>
        </w:rPr>
        <w:t xml:space="preserve"> (ki se lahko izvede zgolj ob soglasju naročnika)</w:t>
      </w:r>
      <w:r w:rsidRPr="00BA1198">
        <w:rPr>
          <w:rFonts w:ascii="Arial" w:eastAsia="Arial" w:hAnsi="Arial" w:cs="Arial"/>
          <w:lang w:val="sl-SI"/>
        </w:rPr>
        <w:t xml:space="preserve"> zagotovil kader, ki bo izpolnjeval pogoje iz razpisne dokumentacije. Vodj</w:t>
      </w:r>
      <w:r w:rsidR="00A3469B" w:rsidRPr="00BA1198">
        <w:rPr>
          <w:rFonts w:ascii="Arial" w:eastAsia="Arial" w:hAnsi="Arial" w:cs="Arial"/>
          <w:lang w:val="sl-SI"/>
        </w:rPr>
        <w:t>a</w:t>
      </w:r>
      <w:r w:rsidRPr="00BA1198">
        <w:rPr>
          <w:rFonts w:ascii="Arial" w:eastAsia="Arial" w:hAnsi="Arial" w:cs="Arial"/>
          <w:lang w:val="sl-SI"/>
        </w:rPr>
        <w:t xml:space="preserve"> projekta bo skupaj s projektnim vodjem na strani naročnika član projektne pisarne in bo skrbel za vodenje projekta na strani izvajalca.</w:t>
      </w:r>
    </w:p>
    <w:p w14:paraId="4F918092" w14:textId="5B2895DE" w:rsidR="0BE5AD35" w:rsidRPr="00BA1198" w:rsidRDefault="0BE5AD35" w:rsidP="001233ED">
      <w:pPr>
        <w:widowControl w:val="0"/>
        <w:spacing w:line="276" w:lineRule="auto"/>
        <w:ind w:right="9"/>
        <w:contextualSpacing/>
        <w:jc w:val="both"/>
        <w:rPr>
          <w:rFonts w:ascii="Arial" w:eastAsia="Arial" w:hAnsi="Arial" w:cs="Arial"/>
          <w:lang w:val="sl-SI"/>
        </w:rPr>
      </w:pPr>
    </w:p>
    <w:p w14:paraId="4C389D59" w14:textId="6DDCF81E" w:rsidR="02920CAB" w:rsidRPr="00BA1198" w:rsidRDefault="02920CAB"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mora zagotoviti sodelovanje v ponudbi imenovanih kadrov za celotno obdobje trajanja pogodbe. </w:t>
      </w:r>
      <w:r w:rsidR="59F5DA47" w:rsidRPr="00BA1198">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A1198">
        <w:rPr>
          <w:rFonts w:ascii="Arial" w:eastAsia="Arial" w:hAnsi="Arial" w:cs="Arial"/>
          <w:color w:val="000000" w:themeColor="text1"/>
          <w:lang w:val="sl-SI"/>
        </w:rPr>
        <w:t xml:space="preserve">V prehodnem obdobju se lahko </w:t>
      </w:r>
      <w:r w:rsidR="00CD292E" w:rsidRPr="00BA1198">
        <w:rPr>
          <w:rFonts w:ascii="Arial" w:eastAsia="Arial" w:hAnsi="Arial" w:cs="Arial"/>
          <w:color w:val="000000" w:themeColor="text1"/>
          <w:lang w:val="sl-SI"/>
        </w:rPr>
        <w:t>naročnik</w:t>
      </w:r>
      <w:r w:rsidR="493AA26C" w:rsidRPr="00BA1198">
        <w:rPr>
          <w:rFonts w:ascii="Arial" w:eastAsia="Arial" w:hAnsi="Arial" w:cs="Arial"/>
          <w:color w:val="000000" w:themeColor="text1"/>
          <w:lang w:val="sl-SI"/>
        </w:rPr>
        <w:t xml:space="preserve"> izjemoma odloči in dovoli tudi zamenjavo ali dodajanje kadra, ki ne izpolnjuje vseh pogojev, če glede na specifične okoliščine ugotovi, da je taka zamenjava ali dodajanje primerna in zadovoljiva.</w:t>
      </w:r>
    </w:p>
    <w:p w14:paraId="23EFDFB7" w14:textId="706F30D5" w:rsidR="0BE5AD35" w:rsidRPr="00BA1198" w:rsidRDefault="0BE5AD35" w:rsidP="001233ED">
      <w:pPr>
        <w:widowControl w:val="0"/>
        <w:spacing w:line="276" w:lineRule="auto"/>
        <w:ind w:right="9"/>
        <w:contextualSpacing/>
        <w:jc w:val="both"/>
        <w:rPr>
          <w:rFonts w:ascii="Arial" w:eastAsia="Arial" w:hAnsi="Arial" w:cs="Arial"/>
          <w:lang w:val="sl-SI"/>
        </w:rPr>
      </w:pPr>
    </w:p>
    <w:p w14:paraId="4B2F085E" w14:textId="77777777" w:rsidR="00B54D93" w:rsidRPr="00BA1198" w:rsidRDefault="493AA26C" w:rsidP="001233ED">
      <w:pPr>
        <w:pStyle w:val="Standard"/>
        <w:rPr>
          <w:rFonts w:ascii="Arial" w:eastAsia="Arial" w:hAnsi="Arial" w:cs="Arial"/>
          <w:color w:val="000000" w:themeColor="text1"/>
          <w:sz w:val="20"/>
          <w:szCs w:val="20"/>
          <w:lang w:val="sl-SI"/>
        </w:rPr>
      </w:pPr>
      <w:r w:rsidRPr="00BA1198">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A1198" w:rsidRDefault="00B54D93" w:rsidP="001233ED">
      <w:pPr>
        <w:pStyle w:val="Standard"/>
        <w:rPr>
          <w:rFonts w:ascii="Arial" w:eastAsia="Arial" w:hAnsi="Arial" w:cs="Arial"/>
          <w:color w:val="000000" w:themeColor="text1"/>
          <w:sz w:val="20"/>
          <w:szCs w:val="20"/>
          <w:lang w:val="sl-SI"/>
        </w:rPr>
      </w:pPr>
    </w:p>
    <w:p w14:paraId="34C32D73"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 xml:space="preserve">8.  </w:t>
      </w:r>
      <w:r w:rsidRPr="00BA1198">
        <w:rPr>
          <w:rFonts w:ascii="Arial" w:eastAsia="Arial" w:hAnsi="Arial" w:cs="Arial"/>
          <w:b/>
          <w:spacing w:val="27"/>
          <w:sz w:val="20"/>
          <w:szCs w:val="20"/>
          <w:lang w:val="sl-SI"/>
        </w:rPr>
        <w:t xml:space="preserve"> </w:t>
      </w:r>
      <w:r w:rsidRPr="00BA1198">
        <w:rPr>
          <w:rFonts w:ascii="Arial" w:eastAsia="Arial" w:hAnsi="Arial" w:cs="Arial"/>
          <w:b/>
          <w:sz w:val="20"/>
          <w:szCs w:val="20"/>
          <w:lang w:val="sl-SI"/>
        </w:rPr>
        <w:t>člen</w:t>
      </w:r>
    </w:p>
    <w:p w14:paraId="01C9DF8B"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(usposabljanje, testiranje in prenos v produkcijsko okolje)</w:t>
      </w:r>
    </w:p>
    <w:p w14:paraId="428D4422" w14:textId="77777777" w:rsidR="00B54D93" w:rsidRPr="00BA1198" w:rsidRDefault="00B54D93" w:rsidP="001233ED">
      <w:pPr>
        <w:pStyle w:val="Standard"/>
        <w:rPr>
          <w:rFonts w:ascii="Arial" w:eastAsia="Arial" w:hAnsi="Arial" w:cs="Arial"/>
          <w:b/>
          <w:sz w:val="20"/>
          <w:szCs w:val="20"/>
          <w:lang w:val="sl-SI"/>
        </w:rPr>
      </w:pPr>
    </w:p>
    <w:p w14:paraId="40EAA7C6" w14:textId="06E24061"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lastRenderedPageBreak/>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izvajanja</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tej</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pogodbi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bo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izvajalec</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zagotovil tudi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strokovno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usposabljanje naročnikovih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pooblaščenih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oseb,</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je določeno v </w:t>
      </w:r>
      <w:r w:rsidR="00F83BCB">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 xml:space="preserve">Tehničnih specifikacij. </w:t>
      </w:r>
      <w:r w:rsidR="00E46A52" w:rsidRPr="00BA1198">
        <w:rPr>
          <w:rFonts w:ascii="Arial" w:eastAsia="Arial" w:hAnsi="Arial" w:cs="Arial"/>
          <w:sz w:val="20"/>
          <w:szCs w:val="20"/>
          <w:lang w:val="sl-SI"/>
        </w:rPr>
        <w:t>Izobraževanje</w:t>
      </w:r>
      <w:r w:rsidRPr="00BA1198">
        <w:rPr>
          <w:rFonts w:ascii="Arial" w:eastAsia="Arial" w:hAnsi="Arial" w:cs="Arial"/>
          <w:sz w:val="20"/>
          <w:szCs w:val="20"/>
          <w:lang w:val="sl-SI"/>
        </w:rPr>
        <w:t xml:space="preserve"> mora biti izvedeno pravočasno in na način, da pooblaščene osebe naročnika</w:t>
      </w:r>
      <w:r w:rsidR="00834A71" w:rsidRPr="00BA1198">
        <w:rPr>
          <w:rFonts w:ascii="Arial" w:eastAsia="Arial" w:hAnsi="Arial" w:cs="Arial"/>
          <w:sz w:val="20"/>
          <w:szCs w:val="20"/>
          <w:lang w:val="sl-SI"/>
        </w:rPr>
        <w:t xml:space="preserve"> in predstavniki končnih uporabnikov (ključni uporabniki)</w:t>
      </w:r>
      <w:r w:rsidR="00E46A52" w:rsidRPr="00BA1198">
        <w:rPr>
          <w:rFonts w:ascii="Arial" w:eastAsia="Arial" w:hAnsi="Arial" w:cs="Arial"/>
          <w:sz w:val="20"/>
          <w:szCs w:val="20"/>
          <w:lang w:val="sl-SI"/>
        </w:rPr>
        <w:t xml:space="preserve"> </w:t>
      </w:r>
      <w:r w:rsidRPr="00BA1198">
        <w:rPr>
          <w:rFonts w:ascii="Arial" w:eastAsia="Arial" w:hAnsi="Arial" w:cs="Arial"/>
          <w:sz w:val="20"/>
          <w:szCs w:val="20"/>
          <w:lang w:val="sl-SI"/>
        </w:rPr>
        <w:t>lahko sodelujejo pri testiranju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prevzemu posameznih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izdelkov 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skladu s</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tem in 9. členom pogodbe.</w:t>
      </w:r>
    </w:p>
    <w:p w14:paraId="17E5A71D" w14:textId="77777777" w:rsidR="00B54D93" w:rsidRPr="00BA1198" w:rsidRDefault="00B54D93" w:rsidP="001233ED">
      <w:pPr>
        <w:pStyle w:val="Standard"/>
        <w:rPr>
          <w:rFonts w:ascii="Arial" w:eastAsia="Arial" w:hAnsi="Arial" w:cs="Arial"/>
          <w:sz w:val="20"/>
          <w:szCs w:val="20"/>
          <w:lang w:val="sl-SI"/>
        </w:rPr>
      </w:pPr>
    </w:p>
    <w:p w14:paraId="38DD0A4A" w14:textId="03CB2369"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 xml:space="preserve">Izvajalec mora v okviru storitev in dogovorjene cene po tej pogodbi izvesti tudi ustrezno </w:t>
      </w:r>
      <w:r w:rsidR="00E46A52" w:rsidRPr="00BA1198">
        <w:rPr>
          <w:rFonts w:ascii="Arial" w:eastAsia="Arial" w:hAnsi="Arial" w:cs="Arial"/>
          <w:sz w:val="20"/>
          <w:szCs w:val="20"/>
          <w:lang w:val="sl-SI"/>
        </w:rPr>
        <w:t xml:space="preserve">preverjanje kvalitete </w:t>
      </w:r>
      <w:r w:rsidRPr="00BA1198">
        <w:rPr>
          <w:rFonts w:ascii="Arial" w:eastAsia="Arial" w:hAnsi="Arial" w:cs="Arial"/>
          <w:sz w:val="20"/>
          <w:szCs w:val="20"/>
          <w:lang w:val="sl-SI"/>
        </w:rPr>
        <w:t>posameznih</w:t>
      </w:r>
      <w:r w:rsidRPr="00BA1198">
        <w:rPr>
          <w:rFonts w:ascii="Arial" w:eastAsia="Arial" w:hAnsi="Arial" w:cs="Arial"/>
          <w:spacing w:val="-3"/>
          <w:sz w:val="20"/>
          <w:szCs w:val="20"/>
          <w:lang w:val="sl-SI"/>
        </w:rPr>
        <w:t xml:space="preserve"> </w:t>
      </w:r>
      <w:r w:rsidR="00E46A52" w:rsidRPr="00BA1198">
        <w:rPr>
          <w:rFonts w:ascii="Arial" w:eastAsia="Arial" w:hAnsi="Arial" w:cs="Arial"/>
          <w:sz w:val="20"/>
          <w:szCs w:val="20"/>
          <w:lang w:val="sl-SI"/>
        </w:rPr>
        <w:t>delovnih paketov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sistema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celote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skladu</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zahtevami</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naročnika,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je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določeno</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v </w:t>
      </w:r>
      <w:r w:rsidR="004B5F44">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Tehničnih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specifikacij</w:t>
      </w:r>
      <w:r w:rsidR="00F27E4F" w:rsidRPr="00BA1198">
        <w:rPr>
          <w:rFonts w:ascii="Arial" w:eastAsia="Arial" w:hAnsi="Arial" w:cs="Arial"/>
          <w:sz w:val="20"/>
          <w:szCs w:val="20"/>
          <w:lang w:val="sl-SI"/>
        </w:rPr>
        <w:t>.</w:t>
      </w:r>
      <w:r w:rsidR="00E46A52"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 xml:space="preserve">Vsaka vrsta </w:t>
      </w:r>
      <w:r w:rsidR="00E46A52" w:rsidRPr="00BA1198">
        <w:rPr>
          <w:rFonts w:ascii="Arial" w:eastAsia="Arial" w:hAnsi="Arial" w:cs="Arial"/>
          <w:sz w:val="20"/>
          <w:szCs w:val="20"/>
          <w:lang w:val="sl-SI"/>
        </w:rPr>
        <w:t>preverjanja kvalitete</w:t>
      </w:r>
      <w:r w:rsidRPr="00BA1198">
        <w:rPr>
          <w:rFonts w:ascii="Arial" w:eastAsia="Arial" w:hAnsi="Arial" w:cs="Arial"/>
          <w:sz w:val="20"/>
          <w:szCs w:val="20"/>
          <w:lang w:val="sl-SI"/>
        </w:rPr>
        <w:t xml:space="preserve"> se izvede v več testnih ciklih in za posamezne </w:t>
      </w:r>
      <w:r w:rsidR="00E46A52" w:rsidRPr="00BA1198">
        <w:rPr>
          <w:rFonts w:ascii="Arial" w:eastAsia="Arial" w:hAnsi="Arial" w:cs="Arial"/>
          <w:sz w:val="20"/>
          <w:szCs w:val="20"/>
          <w:lang w:val="sl-SI"/>
        </w:rPr>
        <w:t>delovne pak</w:t>
      </w:r>
      <w:r w:rsidR="00834A71" w:rsidRPr="00BA1198">
        <w:rPr>
          <w:rFonts w:ascii="Arial" w:eastAsia="Arial" w:hAnsi="Arial" w:cs="Arial"/>
          <w:sz w:val="20"/>
          <w:szCs w:val="20"/>
          <w:lang w:val="sl-SI"/>
        </w:rPr>
        <w:t>e</w:t>
      </w:r>
      <w:r w:rsidR="00E46A52" w:rsidRPr="00BA1198">
        <w:rPr>
          <w:rFonts w:ascii="Arial" w:eastAsia="Arial" w:hAnsi="Arial" w:cs="Arial"/>
          <w:sz w:val="20"/>
          <w:szCs w:val="20"/>
          <w:lang w:val="sl-SI"/>
        </w:rPr>
        <w:t>te</w:t>
      </w:r>
      <w:r w:rsidRPr="00BA1198">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A1198" w:rsidRDefault="00B54D93" w:rsidP="001233ED">
      <w:pPr>
        <w:pStyle w:val="Standard"/>
        <w:rPr>
          <w:rFonts w:ascii="Arial" w:eastAsia="Arial" w:hAnsi="Arial" w:cs="Arial"/>
          <w:sz w:val="20"/>
          <w:szCs w:val="20"/>
          <w:lang w:val="sl-SI"/>
        </w:rPr>
      </w:pPr>
    </w:p>
    <w:p w14:paraId="539E965E" w14:textId="7A1F4A95" w:rsidR="00E46A52"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Izvajalec mora naročniku</w:t>
      </w:r>
      <w:r w:rsidR="00834A71" w:rsidRPr="00BA1198">
        <w:rPr>
          <w:rFonts w:ascii="Arial" w:eastAsia="Arial" w:hAnsi="Arial" w:cs="Arial"/>
          <w:sz w:val="20"/>
          <w:szCs w:val="20"/>
          <w:lang w:val="sl-SI"/>
        </w:rPr>
        <w:t xml:space="preserve"> in končnim uporabnikom (ključni uporabniki) </w:t>
      </w:r>
      <w:r w:rsidRPr="00BA1198">
        <w:rPr>
          <w:rFonts w:ascii="Arial" w:eastAsia="Arial" w:hAnsi="Arial" w:cs="Arial"/>
          <w:sz w:val="20"/>
          <w:szCs w:val="20"/>
          <w:lang w:val="sl-SI"/>
        </w:rPr>
        <w:t>zagotoviti tudi vso potrebno podporo in sodelovanje pri testiranju. V primeru, da naročnik</w:t>
      </w:r>
      <w:r w:rsidR="00E46A52" w:rsidRPr="00BA1198">
        <w:rPr>
          <w:rFonts w:ascii="Arial" w:eastAsia="Arial" w:hAnsi="Arial" w:cs="Arial"/>
          <w:sz w:val="20"/>
          <w:szCs w:val="20"/>
          <w:lang w:val="sl-SI"/>
        </w:rPr>
        <w:t xml:space="preserve"> </w:t>
      </w:r>
      <w:r w:rsidRPr="00BA1198">
        <w:rPr>
          <w:rFonts w:ascii="Arial" w:eastAsia="Arial" w:hAnsi="Arial" w:cs="Arial"/>
          <w:sz w:val="20"/>
          <w:szCs w:val="20"/>
          <w:lang w:val="sl-SI"/>
        </w:rPr>
        <w:t>med testiranjem odkrije</w:t>
      </w:r>
      <w:r w:rsidR="00834A71" w:rsidRPr="00BA1198">
        <w:rPr>
          <w:rFonts w:ascii="Arial" w:eastAsia="Arial" w:hAnsi="Arial" w:cs="Arial"/>
          <w:sz w:val="20"/>
          <w:szCs w:val="20"/>
          <w:lang w:val="sl-SI"/>
        </w:rPr>
        <w:t xml:space="preserve"> </w:t>
      </w:r>
      <w:r w:rsidRPr="00BA1198">
        <w:rPr>
          <w:rFonts w:ascii="Arial" w:eastAsia="Arial" w:hAnsi="Arial" w:cs="Arial"/>
          <w:sz w:val="20"/>
          <w:szCs w:val="20"/>
          <w:lang w:val="sl-SI"/>
        </w:rPr>
        <w:t>nedoslednosti ali napake</w:t>
      </w:r>
      <w:r w:rsidR="00E46A52" w:rsidRPr="00BA1198">
        <w:rPr>
          <w:rFonts w:ascii="Arial" w:eastAsia="Arial" w:hAnsi="Arial" w:cs="Arial"/>
          <w:sz w:val="20"/>
          <w:szCs w:val="20"/>
          <w:lang w:val="sl-SI"/>
        </w:rPr>
        <w:t>:</w:t>
      </w:r>
    </w:p>
    <w:p w14:paraId="68E8AAAD" w14:textId="686083A0" w:rsidR="00E46A52" w:rsidRPr="00BA1198" w:rsidRDefault="00E46A52" w:rsidP="001233ED">
      <w:pPr>
        <w:pStyle w:val="ListParagraph"/>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position w:val="1"/>
          <w:lang w:val="sl-SI"/>
        </w:rPr>
        <w:t>mora o</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tem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nemudoma</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obvestiti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izvajalca</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in</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mu</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posredovati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čim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bolj</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podroben</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 xml:space="preserve">opis </w:t>
      </w:r>
      <w:r w:rsidRPr="00BA1198">
        <w:rPr>
          <w:rFonts w:ascii="Arial" w:eastAsia="Arial" w:hAnsi="Arial" w:cs="Arial"/>
          <w:lang w:val="sl-SI"/>
        </w:rPr>
        <w:t>neskladnosti ali napake</w:t>
      </w:r>
    </w:p>
    <w:p w14:paraId="78376451" w14:textId="141AF2FE" w:rsidR="00965737" w:rsidRPr="00BA1198" w:rsidRDefault="00A73133" w:rsidP="001233ED">
      <w:pPr>
        <w:pStyle w:val="ListParagraph"/>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0"/>
          <w:lang w:val="sl-SI"/>
        </w:rPr>
        <w:t xml:space="preserve"> </w:t>
      </w:r>
      <w:r w:rsidRPr="00BA1198">
        <w:rPr>
          <w:rFonts w:ascii="Arial" w:eastAsia="Arial" w:hAnsi="Arial" w:cs="Arial"/>
          <w:lang w:val="sl-SI"/>
        </w:rPr>
        <w:t>nemudoma</w:t>
      </w:r>
      <w:r w:rsidRPr="00BA1198">
        <w:rPr>
          <w:rFonts w:ascii="Arial" w:eastAsia="Arial" w:hAnsi="Arial" w:cs="Arial"/>
          <w:spacing w:val="-11"/>
          <w:lang w:val="sl-SI"/>
        </w:rPr>
        <w:t xml:space="preserve"> </w:t>
      </w:r>
      <w:r w:rsidRPr="00BA1198">
        <w:rPr>
          <w:rFonts w:ascii="Arial" w:eastAsia="Arial" w:hAnsi="Arial" w:cs="Arial"/>
          <w:lang w:val="sl-SI"/>
        </w:rPr>
        <w:t>pristopi</w:t>
      </w:r>
      <w:r w:rsidRPr="00BA1198">
        <w:rPr>
          <w:rFonts w:ascii="Arial" w:eastAsia="Arial" w:hAnsi="Arial" w:cs="Arial"/>
          <w:spacing w:val="-10"/>
          <w:lang w:val="sl-SI"/>
        </w:rPr>
        <w:t xml:space="preserve"> </w:t>
      </w:r>
      <w:r w:rsidRPr="00BA1198">
        <w:rPr>
          <w:rFonts w:ascii="Arial" w:eastAsia="Arial" w:hAnsi="Arial" w:cs="Arial"/>
          <w:lang w:val="sl-SI"/>
        </w:rPr>
        <w:t>k</w:t>
      </w:r>
      <w:r w:rsidRPr="00BA1198">
        <w:rPr>
          <w:rFonts w:ascii="Arial" w:eastAsia="Arial" w:hAnsi="Arial" w:cs="Arial"/>
          <w:spacing w:val="-11"/>
          <w:lang w:val="sl-SI"/>
        </w:rPr>
        <w:t xml:space="preserve"> </w:t>
      </w:r>
      <w:r w:rsidRPr="00BA1198">
        <w:rPr>
          <w:rFonts w:ascii="Arial" w:eastAsia="Arial" w:hAnsi="Arial" w:cs="Arial"/>
          <w:lang w:val="sl-SI"/>
        </w:rPr>
        <w:t>odpravi</w:t>
      </w:r>
      <w:r w:rsidRPr="00BA1198">
        <w:rPr>
          <w:rFonts w:ascii="Arial" w:eastAsia="Arial" w:hAnsi="Arial" w:cs="Arial"/>
          <w:spacing w:val="-10"/>
          <w:lang w:val="sl-SI"/>
        </w:rPr>
        <w:t xml:space="preserve"> </w:t>
      </w:r>
      <w:r w:rsidRPr="00BA1198">
        <w:rPr>
          <w:rFonts w:ascii="Arial" w:eastAsia="Arial" w:hAnsi="Arial" w:cs="Arial"/>
          <w:lang w:val="sl-SI"/>
        </w:rPr>
        <w:t>neskladnosti</w:t>
      </w:r>
      <w:r w:rsidRPr="00BA1198">
        <w:rPr>
          <w:rFonts w:ascii="Arial" w:eastAsia="Arial" w:hAnsi="Arial" w:cs="Arial"/>
          <w:spacing w:val="-10"/>
          <w:lang w:val="sl-SI"/>
        </w:rPr>
        <w:t xml:space="preserve"> </w:t>
      </w:r>
      <w:r w:rsidRPr="00BA1198">
        <w:rPr>
          <w:rFonts w:ascii="Arial" w:eastAsia="Arial" w:hAnsi="Arial" w:cs="Arial"/>
          <w:lang w:val="sl-SI"/>
        </w:rPr>
        <w:t>ali</w:t>
      </w:r>
      <w:r w:rsidRPr="00BA1198">
        <w:rPr>
          <w:rFonts w:ascii="Arial" w:eastAsia="Arial" w:hAnsi="Arial" w:cs="Arial"/>
          <w:spacing w:val="-10"/>
          <w:lang w:val="sl-SI"/>
        </w:rPr>
        <w:t xml:space="preserve"> </w:t>
      </w:r>
      <w:r w:rsidRPr="00BA1198">
        <w:rPr>
          <w:rFonts w:ascii="Arial" w:eastAsia="Arial" w:hAnsi="Arial" w:cs="Arial"/>
          <w:lang w:val="sl-SI"/>
        </w:rPr>
        <w:t>napake</w:t>
      </w:r>
      <w:r w:rsidRPr="00BA1198">
        <w:rPr>
          <w:rFonts w:ascii="Arial" w:eastAsia="Arial" w:hAnsi="Arial" w:cs="Arial"/>
          <w:spacing w:val="-11"/>
          <w:lang w:val="sl-SI"/>
        </w:rPr>
        <w:t xml:space="preserve"> </w:t>
      </w:r>
      <w:r w:rsidRPr="00BA1198">
        <w:rPr>
          <w:rFonts w:ascii="Arial" w:eastAsia="Arial" w:hAnsi="Arial" w:cs="Arial"/>
          <w:lang w:val="sl-SI"/>
        </w:rPr>
        <w:t>na</w:t>
      </w:r>
      <w:r w:rsidRPr="00BA1198">
        <w:rPr>
          <w:rFonts w:ascii="Arial" w:eastAsia="Arial" w:hAnsi="Arial" w:cs="Arial"/>
          <w:spacing w:val="-10"/>
          <w:lang w:val="sl-SI"/>
        </w:rPr>
        <w:t xml:space="preserve"> </w:t>
      </w:r>
      <w:r w:rsidRPr="00BA1198">
        <w:rPr>
          <w:rFonts w:ascii="Arial" w:eastAsia="Arial" w:hAnsi="Arial" w:cs="Arial"/>
          <w:lang w:val="sl-SI"/>
        </w:rPr>
        <w:t>lastne</w:t>
      </w:r>
      <w:r w:rsidRPr="00BA1198">
        <w:rPr>
          <w:rFonts w:ascii="Arial" w:eastAsia="Arial" w:hAnsi="Arial" w:cs="Arial"/>
          <w:spacing w:val="-10"/>
          <w:lang w:val="sl-SI"/>
        </w:rPr>
        <w:t xml:space="preserve"> </w:t>
      </w:r>
      <w:r w:rsidRPr="00BA1198">
        <w:rPr>
          <w:rFonts w:ascii="Arial" w:eastAsia="Arial" w:hAnsi="Arial" w:cs="Arial"/>
          <w:lang w:val="sl-SI"/>
        </w:rPr>
        <w:t>stroške</w:t>
      </w:r>
      <w:r w:rsidRPr="00BA1198">
        <w:rPr>
          <w:rFonts w:ascii="Arial" w:eastAsia="Arial" w:hAnsi="Arial" w:cs="Arial"/>
          <w:spacing w:val="-10"/>
          <w:lang w:val="sl-SI"/>
        </w:rPr>
        <w:t xml:space="preserve"> </w:t>
      </w:r>
      <w:r w:rsidRPr="00BA1198">
        <w:rPr>
          <w:rFonts w:ascii="Arial" w:eastAsia="Arial" w:hAnsi="Arial" w:cs="Arial"/>
          <w:lang w:val="sl-SI"/>
        </w:rPr>
        <w:t>in</w:t>
      </w:r>
      <w:r w:rsidRPr="00BA1198">
        <w:rPr>
          <w:rFonts w:ascii="Arial" w:eastAsia="Arial" w:hAnsi="Arial" w:cs="Arial"/>
          <w:spacing w:val="-10"/>
          <w:lang w:val="sl-SI"/>
        </w:rPr>
        <w:t xml:space="preserve"> </w:t>
      </w:r>
      <w:r w:rsidRPr="00BA1198">
        <w:rPr>
          <w:rFonts w:ascii="Arial" w:eastAsia="Arial" w:hAnsi="Arial" w:cs="Arial"/>
          <w:lang w:val="sl-SI"/>
        </w:rPr>
        <w:t>v</w:t>
      </w:r>
      <w:r w:rsidRPr="00BA1198">
        <w:rPr>
          <w:rFonts w:ascii="Arial" w:eastAsia="Arial" w:hAnsi="Arial" w:cs="Arial"/>
          <w:spacing w:val="-10"/>
          <w:lang w:val="sl-SI"/>
        </w:rPr>
        <w:t xml:space="preserve"> </w:t>
      </w:r>
      <w:r w:rsidRPr="00BA1198">
        <w:rPr>
          <w:rFonts w:ascii="Arial" w:eastAsia="Arial" w:hAnsi="Arial" w:cs="Arial"/>
          <w:lang w:val="sl-SI"/>
        </w:rPr>
        <w:t>najkrajšem možnem času.</w:t>
      </w:r>
    </w:p>
    <w:p w14:paraId="00107888" w14:textId="77777777" w:rsidR="00965737" w:rsidRPr="00BA1198" w:rsidRDefault="00965737" w:rsidP="001233ED">
      <w:pPr>
        <w:widowControl w:val="0"/>
        <w:spacing w:before="14" w:line="276" w:lineRule="auto"/>
        <w:ind w:right="9"/>
        <w:contextualSpacing/>
        <w:rPr>
          <w:rFonts w:ascii="Arial" w:hAnsi="Arial" w:cs="Arial"/>
          <w:lang w:val="sl-SI"/>
        </w:rPr>
      </w:pPr>
    </w:p>
    <w:p w14:paraId="08BE52F0" w14:textId="3F567BC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 odpravi posamezne neskladnosti ali napake se testiranje začne znova. Tako opisani postopek se ponavlja,</w:t>
      </w:r>
      <w:r w:rsidRPr="00BA1198">
        <w:rPr>
          <w:rFonts w:ascii="Arial" w:eastAsia="Arial" w:hAnsi="Arial" w:cs="Arial"/>
          <w:spacing w:val="1"/>
          <w:lang w:val="sl-SI"/>
        </w:rPr>
        <w:t xml:space="preserve"> </w:t>
      </w:r>
      <w:r w:rsidRPr="00BA1198">
        <w:rPr>
          <w:rFonts w:ascii="Arial" w:eastAsia="Arial" w:hAnsi="Arial" w:cs="Arial"/>
          <w:lang w:val="sl-SI"/>
        </w:rPr>
        <w:t>dokler</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testiranje ne</w:t>
      </w:r>
      <w:r w:rsidRPr="00BA1198">
        <w:rPr>
          <w:rFonts w:ascii="Arial" w:eastAsia="Arial" w:hAnsi="Arial" w:cs="Arial"/>
          <w:spacing w:val="1"/>
          <w:lang w:val="sl-SI"/>
        </w:rPr>
        <w:t xml:space="preserve"> </w:t>
      </w:r>
      <w:r w:rsidRPr="00BA1198">
        <w:rPr>
          <w:rFonts w:ascii="Arial" w:eastAsia="Arial" w:hAnsi="Arial" w:cs="Arial"/>
          <w:lang w:val="sl-SI"/>
        </w:rPr>
        <w:t>zaključi</w:t>
      </w:r>
      <w:r w:rsidRPr="00BA1198">
        <w:rPr>
          <w:rFonts w:ascii="Arial" w:eastAsia="Arial" w:hAnsi="Arial" w:cs="Arial"/>
          <w:spacing w:val="1"/>
          <w:lang w:val="sl-SI"/>
        </w:rPr>
        <w:t xml:space="preserve"> </w:t>
      </w:r>
      <w:r w:rsidRPr="00BA1198">
        <w:rPr>
          <w:rFonts w:ascii="Arial" w:eastAsia="Arial" w:hAnsi="Arial" w:cs="Arial"/>
          <w:lang w:val="sl-SI"/>
        </w:rPr>
        <w:t>uspešno oziroma</w:t>
      </w:r>
      <w:r w:rsidRPr="00BA1198">
        <w:rPr>
          <w:rFonts w:ascii="Arial" w:eastAsia="Arial" w:hAnsi="Arial" w:cs="Arial"/>
          <w:spacing w:val="1"/>
          <w:lang w:val="sl-SI"/>
        </w:rPr>
        <w:t xml:space="preserve"> </w:t>
      </w:r>
      <w:r w:rsidRPr="00BA1198">
        <w:rPr>
          <w:rFonts w:ascii="Arial" w:eastAsia="Arial" w:hAnsi="Arial" w:cs="Arial"/>
          <w:lang w:val="sl-SI"/>
        </w:rPr>
        <w:t>sprejemljivo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določeno</w:t>
      </w:r>
      <w:r w:rsidRPr="00BA1198">
        <w:rPr>
          <w:rFonts w:ascii="Arial" w:eastAsia="Arial" w:hAnsi="Arial" w:cs="Arial"/>
          <w:spacing w:val="1"/>
          <w:lang w:val="sl-SI"/>
        </w:rPr>
        <w:t xml:space="preserve"> </w:t>
      </w:r>
      <w:r w:rsidRPr="00BA1198">
        <w:rPr>
          <w:rFonts w:ascii="Arial" w:eastAsia="Arial" w:hAnsi="Arial" w:cs="Arial"/>
          <w:lang w:val="sl-SI"/>
        </w:rPr>
        <w:t xml:space="preserve">v </w:t>
      </w:r>
      <w:r w:rsidR="004B5F44">
        <w:rPr>
          <w:rFonts w:ascii="Arial" w:eastAsia="Arial" w:hAnsi="Arial" w:cs="Arial"/>
          <w:lang w:val="sl-SI"/>
        </w:rPr>
        <w:t xml:space="preserve">Prilogi »Procesni in infrastrukturni del« </w:t>
      </w:r>
      <w:r w:rsidRPr="00BA1198">
        <w:rPr>
          <w:rFonts w:ascii="Arial" w:eastAsia="Arial" w:hAnsi="Arial" w:cs="Arial"/>
          <w:lang w:val="sl-SI"/>
        </w:rPr>
        <w:t>Tehničnih</w:t>
      </w:r>
      <w:r w:rsidRPr="00BA1198">
        <w:rPr>
          <w:rFonts w:ascii="Arial" w:eastAsia="Arial" w:hAnsi="Arial" w:cs="Arial"/>
          <w:spacing w:val="-6"/>
          <w:lang w:val="sl-SI"/>
        </w:rPr>
        <w:t xml:space="preserve"> </w:t>
      </w:r>
      <w:r w:rsidRPr="00BA1198">
        <w:rPr>
          <w:rFonts w:ascii="Arial" w:eastAsia="Arial" w:hAnsi="Arial" w:cs="Arial"/>
          <w:lang w:val="sl-SI"/>
        </w:rPr>
        <w:t>specifikacij.</w:t>
      </w:r>
      <w:r w:rsidRPr="00BA1198">
        <w:rPr>
          <w:rFonts w:ascii="Arial" w:eastAsia="Arial" w:hAnsi="Arial" w:cs="Arial"/>
          <w:spacing w:val="-6"/>
          <w:lang w:val="sl-SI"/>
        </w:rPr>
        <w:t xml:space="preserve"> </w:t>
      </w:r>
      <w:r w:rsidRPr="00BA1198">
        <w:rPr>
          <w:rFonts w:ascii="Arial" w:eastAsia="Arial" w:hAnsi="Arial" w:cs="Arial"/>
          <w:lang w:val="sl-SI"/>
        </w:rPr>
        <w:t>Uspešen</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6"/>
          <w:lang w:val="sl-SI"/>
        </w:rPr>
        <w:t xml:space="preserve"> </w:t>
      </w:r>
      <w:r w:rsidRPr="00BA1198">
        <w:rPr>
          <w:rFonts w:ascii="Arial" w:eastAsia="Arial" w:hAnsi="Arial" w:cs="Arial"/>
          <w:lang w:val="sl-SI"/>
        </w:rPr>
        <w:t>sprejemljiv</w:t>
      </w:r>
      <w:r w:rsidRPr="00BA1198">
        <w:rPr>
          <w:rFonts w:ascii="Arial" w:eastAsia="Arial" w:hAnsi="Arial" w:cs="Arial"/>
          <w:spacing w:val="-6"/>
          <w:lang w:val="sl-SI"/>
        </w:rPr>
        <w:t xml:space="preserve"> </w:t>
      </w:r>
      <w:r w:rsidRPr="00BA1198">
        <w:rPr>
          <w:rFonts w:ascii="Arial" w:eastAsia="Arial" w:hAnsi="Arial" w:cs="Arial"/>
          <w:lang w:val="sl-SI"/>
        </w:rPr>
        <w:t>zaključek</w:t>
      </w:r>
      <w:r w:rsidRPr="00BA1198">
        <w:rPr>
          <w:rFonts w:ascii="Arial" w:eastAsia="Arial" w:hAnsi="Arial" w:cs="Arial"/>
          <w:spacing w:val="-6"/>
          <w:lang w:val="sl-SI"/>
        </w:rPr>
        <w:t xml:space="preserve"> </w:t>
      </w:r>
      <w:r w:rsidRPr="00BA1198">
        <w:rPr>
          <w:rFonts w:ascii="Arial" w:eastAsia="Arial" w:hAnsi="Arial" w:cs="Arial"/>
          <w:lang w:val="sl-SI"/>
        </w:rPr>
        <w:t>testiranja</w:t>
      </w:r>
      <w:r w:rsidRPr="00BA1198">
        <w:rPr>
          <w:rFonts w:ascii="Arial" w:eastAsia="Arial" w:hAnsi="Arial" w:cs="Arial"/>
          <w:spacing w:val="-6"/>
          <w:lang w:val="sl-SI"/>
        </w:rPr>
        <w:t xml:space="preserve"> </w:t>
      </w:r>
      <w:r w:rsidRPr="00BA1198">
        <w:rPr>
          <w:rFonts w:ascii="Arial" w:eastAsia="Arial" w:hAnsi="Arial" w:cs="Arial"/>
          <w:lang w:val="sl-SI"/>
        </w:rPr>
        <w:t>potrdi</w:t>
      </w:r>
      <w:r w:rsidR="00834A71" w:rsidRPr="00BA1198">
        <w:rPr>
          <w:rFonts w:ascii="Arial" w:eastAsia="Arial" w:hAnsi="Arial" w:cs="Arial"/>
          <w:lang w:val="sl-SI"/>
        </w:rPr>
        <w:t xml:space="preserve"> naročnik</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Zapisnikom o testiranju</w:t>
      </w:r>
      <w:r w:rsidR="2A319B6D" w:rsidRPr="00BA1198">
        <w:rPr>
          <w:rFonts w:ascii="Arial" w:eastAsia="Arial" w:hAnsi="Arial" w:cs="Arial"/>
          <w:lang w:val="sl-SI"/>
        </w:rPr>
        <w:t>.</w:t>
      </w:r>
    </w:p>
    <w:p w14:paraId="0EB11618" w14:textId="6982D714" w:rsidR="0BE5AD35" w:rsidRPr="00BA1198" w:rsidRDefault="0BE5AD35" w:rsidP="001233ED">
      <w:pPr>
        <w:widowControl w:val="0"/>
        <w:spacing w:line="276" w:lineRule="auto"/>
        <w:ind w:right="9"/>
        <w:contextualSpacing/>
        <w:jc w:val="both"/>
        <w:rPr>
          <w:rFonts w:ascii="Arial" w:eastAsia="Arial" w:hAnsi="Arial" w:cs="Arial"/>
          <w:lang w:val="sl-SI"/>
        </w:rPr>
      </w:pPr>
    </w:p>
    <w:p w14:paraId="6C2B2A27" w14:textId="1EA1FB0E" w:rsidR="00965737" w:rsidRPr="00BA1198" w:rsidRDefault="00834A71"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Pred prehodom v produkcijsko okolje</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 xml:space="preserve">opraviti varnostni pregled, sanacijo zaznanih pomanjkljivosti in verifikacijo informacijske varnosti v skladu </w:t>
      </w:r>
      <w:r w:rsidR="004B5F44">
        <w:rPr>
          <w:rFonts w:ascii="Arial" w:eastAsia="Arial" w:hAnsi="Arial" w:cs="Arial"/>
          <w:lang w:val="sl-SI"/>
        </w:rPr>
        <w:t xml:space="preserve">z določili v </w:t>
      </w:r>
      <w:r w:rsidR="004B5F44" w:rsidRPr="00BA1198">
        <w:rPr>
          <w:rFonts w:ascii="Arial" w:eastAsia="Arial" w:hAnsi="Arial" w:cs="Arial"/>
          <w:lang w:val="sl-SI"/>
        </w:rPr>
        <w:t xml:space="preserve">v </w:t>
      </w:r>
      <w:r w:rsidR="004B5F44">
        <w:rPr>
          <w:rFonts w:ascii="Arial" w:eastAsia="Arial" w:hAnsi="Arial" w:cs="Arial"/>
          <w:lang w:val="sl-SI"/>
        </w:rPr>
        <w:t xml:space="preserve">Prilogi »Procesni in infrastrukturni del« </w:t>
      </w:r>
      <w:r w:rsidR="004B5F44" w:rsidRPr="00BA1198">
        <w:rPr>
          <w:rFonts w:ascii="Arial" w:eastAsia="Arial" w:hAnsi="Arial" w:cs="Arial"/>
          <w:lang w:val="sl-SI"/>
        </w:rPr>
        <w:t>Tehničnih</w:t>
      </w:r>
      <w:r w:rsidR="004B5F44" w:rsidRPr="00BA1198">
        <w:rPr>
          <w:rFonts w:ascii="Arial" w:eastAsia="Arial" w:hAnsi="Arial" w:cs="Arial"/>
          <w:spacing w:val="-6"/>
          <w:lang w:val="sl-SI"/>
        </w:rPr>
        <w:t xml:space="preserve"> </w:t>
      </w:r>
      <w:r w:rsidR="004B5F44" w:rsidRPr="00BA1198">
        <w:rPr>
          <w:rFonts w:ascii="Arial" w:eastAsia="Arial" w:hAnsi="Arial" w:cs="Arial"/>
          <w:lang w:val="sl-SI"/>
        </w:rPr>
        <w:t>specifikacij</w:t>
      </w:r>
      <w:r w:rsidR="004B5F44">
        <w:rPr>
          <w:rFonts w:ascii="Arial" w:eastAsia="Arial" w:hAnsi="Arial" w:cs="Arial"/>
          <w:lang w:val="sl-SI"/>
        </w:rPr>
        <w:t>,</w:t>
      </w:r>
      <w:r w:rsidRPr="00BA1198">
        <w:rPr>
          <w:rFonts w:ascii="Arial" w:eastAsia="Arial" w:hAnsi="Arial" w:cs="Arial"/>
          <w:spacing w:val="28"/>
          <w:lang w:val="sl-SI"/>
        </w:rPr>
        <w:t xml:space="preserve"> </w:t>
      </w:r>
      <w:r w:rsidRPr="00BA1198">
        <w:rPr>
          <w:rFonts w:ascii="Arial" w:eastAsia="Arial" w:hAnsi="Arial" w:cs="Arial"/>
          <w:lang w:val="sl-SI"/>
        </w:rPr>
        <w:t>glede</w:t>
      </w:r>
      <w:r w:rsidRPr="00BA1198">
        <w:rPr>
          <w:rFonts w:ascii="Arial" w:eastAsia="Arial" w:hAnsi="Arial" w:cs="Arial"/>
          <w:spacing w:val="28"/>
          <w:lang w:val="sl-SI"/>
        </w:rPr>
        <w:t xml:space="preserve"> </w:t>
      </w:r>
      <w:r w:rsidRPr="00BA1198">
        <w:rPr>
          <w:rFonts w:ascii="Arial" w:eastAsia="Arial" w:hAnsi="Arial" w:cs="Arial"/>
          <w:lang w:val="sl-SI"/>
        </w:rPr>
        <w:t>česar mora</w:t>
      </w:r>
      <w:r w:rsidRPr="00BA1198">
        <w:rPr>
          <w:rFonts w:ascii="Arial" w:eastAsia="Arial" w:hAnsi="Arial" w:cs="Arial"/>
          <w:spacing w:val="24"/>
          <w:lang w:val="sl-SI"/>
        </w:rPr>
        <w:t xml:space="preserve"> </w:t>
      </w:r>
      <w:r w:rsidRPr="00BA1198">
        <w:rPr>
          <w:rFonts w:ascii="Arial" w:eastAsia="Arial" w:hAnsi="Arial" w:cs="Arial"/>
          <w:lang w:val="sl-SI"/>
        </w:rPr>
        <w:t>naročniku</w:t>
      </w:r>
      <w:r w:rsidRPr="00BA1198">
        <w:rPr>
          <w:rFonts w:ascii="Arial" w:eastAsia="Arial" w:hAnsi="Arial" w:cs="Arial"/>
          <w:spacing w:val="24"/>
          <w:lang w:val="sl-SI"/>
        </w:rPr>
        <w:t xml:space="preserve"> </w:t>
      </w:r>
      <w:r w:rsidRPr="00BA1198">
        <w:rPr>
          <w:rFonts w:ascii="Arial" w:eastAsia="Arial" w:hAnsi="Arial" w:cs="Arial"/>
          <w:lang w:val="sl-SI"/>
        </w:rPr>
        <w:t>predložiti</w:t>
      </w:r>
      <w:r w:rsidRPr="00BA1198">
        <w:rPr>
          <w:rFonts w:ascii="Arial" w:eastAsia="Arial" w:hAnsi="Arial" w:cs="Arial"/>
          <w:spacing w:val="24"/>
          <w:lang w:val="sl-SI"/>
        </w:rPr>
        <w:t xml:space="preserve"> </w:t>
      </w:r>
      <w:r w:rsidR="00DA0FAE" w:rsidRPr="00BA1198">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BA1198" w:rsidRDefault="00965737" w:rsidP="001233ED">
      <w:pPr>
        <w:widowControl w:val="0"/>
        <w:spacing w:before="5" w:line="276" w:lineRule="auto"/>
        <w:ind w:right="9"/>
        <w:contextualSpacing/>
        <w:rPr>
          <w:rFonts w:ascii="Arial" w:hAnsi="Arial" w:cs="Arial"/>
          <w:lang w:val="sl-SI"/>
        </w:rPr>
      </w:pPr>
    </w:p>
    <w:p w14:paraId="50DF34C9" w14:textId="4B9A6C2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Uspešen zaključek testiranja, varnostnega pregleda ali</w:t>
      </w:r>
      <w:r w:rsidRPr="00BA1198">
        <w:rPr>
          <w:rFonts w:ascii="Arial" w:eastAsia="Arial" w:hAnsi="Arial" w:cs="Arial"/>
          <w:spacing w:val="1"/>
          <w:lang w:val="sl-SI"/>
        </w:rPr>
        <w:t xml:space="preserve"> </w:t>
      </w:r>
      <w:r w:rsidRPr="00BA1198">
        <w:rPr>
          <w:rFonts w:ascii="Arial" w:eastAsia="Arial" w:hAnsi="Arial" w:cs="Arial"/>
          <w:lang w:val="sl-SI"/>
        </w:rPr>
        <w:t>prehoda v produkcijsko okolje ne</w:t>
      </w:r>
      <w:r w:rsidRPr="00BA1198">
        <w:rPr>
          <w:rFonts w:ascii="Arial" w:eastAsia="Arial" w:hAnsi="Arial" w:cs="Arial"/>
          <w:spacing w:val="1"/>
          <w:lang w:val="sl-SI"/>
        </w:rPr>
        <w:t xml:space="preserve"> </w:t>
      </w:r>
      <w:r w:rsidRPr="00BA1198">
        <w:rPr>
          <w:rFonts w:ascii="Arial" w:eastAsia="Arial" w:hAnsi="Arial" w:cs="Arial"/>
          <w:lang w:val="sl-SI"/>
        </w:rPr>
        <w:t>izključuje pravice</w:t>
      </w:r>
      <w:r w:rsidRPr="00BA1198">
        <w:rPr>
          <w:rFonts w:ascii="Arial" w:eastAsia="Arial" w:hAnsi="Arial" w:cs="Arial"/>
          <w:spacing w:val="-3"/>
          <w:lang w:val="sl-SI"/>
        </w:rPr>
        <w:t xml:space="preserve"> </w:t>
      </w:r>
      <w:r w:rsidRPr="00BA1198">
        <w:rPr>
          <w:rFonts w:ascii="Arial" w:eastAsia="Arial" w:hAnsi="Arial" w:cs="Arial"/>
          <w:lang w:val="sl-SI"/>
        </w:rPr>
        <w:t>naročnika,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vse</w:t>
      </w:r>
      <w:r w:rsidRPr="00BA1198">
        <w:rPr>
          <w:rFonts w:ascii="Arial" w:eastAsia="Arial" w:hAnsi="Arial" w:cs="Arial"/>
          <w:spacing w:val="-3"/>
          <w:lang w:val="sl-SI"/>
        </w:rPr>
        <w:t xml:space="preserve"> </w:t>
      </w:r>
      <w:r w:rsidRPr="00BA1198">
        <w:rPr>
          <w:rFonts w:ascii="Arial" w:eastAsia="Arial" w:hAnsi="Arial" w:cs="Arial"/>
          <w:lang w:val="sl-SI"/>
        </w:rPr>
        <w:t>napake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opravljenih</w:t>
      </w:r>
      <w:r w:rsidRPr="00BA1198">
        <w:rPr>
          <w:rFonts w:ascii="Arial" w:eastAsia="Arial" w:hAnsi="Arial" w:cs="Arial"/>
          <w:spacing w:val="-3"/>
          <w:lang w:val="sl-SI"/>
        </w:rPr>
        <w:t xml:space="preserve"> </w:t>
      </w:r>
      <w:r w:rsidR="00DA0FAE" w:rsidRPr="00BA1198">
        <w:rPr>
          <w:rFonts w:ascii="Arial" w:eastAsia="Arial" w:hAnsi="Arial" w:cs="Arial"/>
          <w:lang w:val="sl-SI"/>
        </w:rPr>
        <w:t>s</w:t>
      </w:r>
      <w:r w:rsidRPr="00BA1198">
        <w:rPr>
          <w:rFonts w:ascii="Arial" w:eastAsia="Arial" w:hAnsi="Arial" w:cs="Arial"/>
          <w:lang w:val="sl-SI"/>
        </w:rPr>
        <w:t>toritvah</w:t>
      </w:r>
      <w:r w:rsidRPr="00BA1198">
        <w:rPr>
          <w:rFonts w:ascii="Arial" w:eastAsia="Arial" w:hAnsi="Arial" w:cs="Arial"/>
          <w:spacing w:val="-3"/>
          <w:lang w:val="sl-SI"/>
        </w:rPr>
        <w:t xml:space="preserve"> </w:t>
      </w:r>
      <w:r w:rsidRPr="00BA1198">
        <w:rPr>
          <w:rFonts w:ascii="Arial" w:eastAsia="Arial" w:hAnsi="Arial" w:cs="Arial"/>
          <w:lang w:val="sl-SI"/>
        </w:rPr>
        <w:t>uveljavlja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s</w:t>
      </w:r>
      <w:r w:rsidRPr="00BA1198">
        <w:rPr>
          <w:rFonts w:ascii="Arial" w:eastAsia="Arial" w:hAnsi="Arial" w:cs="Arial"/>
          <w:spacing w:val="-3"/>
          <w:lang w:val="sl-SI"/>
        </w:rPr>
        <w:t xml:space="preserve"> </w:t>
      </w:r>
      <w:r w:rsidRPr="00BA1198">
        <w:rPr>
          <w:rFonts w:ascii="Arial" w:eastAsia="Arial" w:hAnsi="Arial" w:cs="Arial"/>
          <w:lang w:val="sl-SI"/>
        </w:rPr>
        <w:t>postopkom</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9.</w:t>
      </w:r>
      <w:r w:rsidRPr="00BA1198">
        <w:rPr>
          <w:rFonts w:ascii="Arial" w:eastAsia="Arial" w:hAnsi="Arial" w:cs="Arial"/>
          <w:spacing w:val="-3"/>
          <w:lang w:val="sl-SI"/>
        </w:rPr>
        <w:t xml:space="preserve"> </w:t>
      </w:r>
      <w:r w:rsidRPr="00BA1198">
        <w:rPr>
          <w:rFonts w:ascii="Arial" w:eastAsia="Arial" w:hAnsi="Arial" w:cs="Arial"/>
          <w:lang w:val="sl-SI"/>
        </w:rPr>
        <w:t>členu</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1DF8ECE5" w14:textId="77777777" w:rsidR="00965737" w:rsidRPr="00BA1198" w:rsidRDefault="00965737" w:rsidP="001233ED">
      <w:pPr>
        <w:widowControl w:val="0"/>
        <w:spacing w:before="5" w:line="276" w:lineRule="auto"/>
        <w:ind w:right="9"/>
        <w:contextualSpacing/>
        <w:rPr>
          <w:rFonts w:ascii="Arial" w:hAnsi="Arial" w:cs="Arial"/>
          <w:lang w:val="sl-SI"/>
        </w:rPr>
      </w:pPr>
      <w:bookmarkStart w:id="10" w:name="_Hlk206675583"/>
    </w:p>
    <w:p w14:paraId="71A4D9E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9.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C48E635"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(pregled in prevzem)</w:t>
      </w:r>
    </w:p>
    <w:p w14:paraId="73B4775C" w14:textId="77777777" w:rsidR="00965737" w:rsidRPr="00BA1198" w:rsidRDefault="00965737" w:rsidP="001233ED">
      <w:pPr>
        <w:widowControl w:val="0"/>
        <w:spacing w:before="19" w:line="276" w:lineRule="auto"/>
        <w:ind w:right="9"/>
        <w:contextualSpacing/>
        <w:rPr>
          <w:rFonts w:ascii="Arial" w:hAnsi="Arial" w:cs="Arial"/>
          <w:lang w:val="sl-SI"/>
        </w:rPr>
      </w:pPr>
    </w:p>
    <w:p w14:paraId="522EA0F5" w14:textId="74F89609" w:rsidR="00007312"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 posameznih delov storitev se opravi ob izpolnitvi izvajalčevih</w:t>
      </w:r>
      <w:r w:rsidRPr="00BA1198">
        <w:rPr>
          <w:rFonts w:ascii="Arial" w:eastAsia="Arial" w:hAnsi="Arial" w:cs="Arial"/>
          <w:spacing w:val="1"/>
          <w:lang w:val="sl-SI"/>
        </w:rPr>
        <w:t xml:space="preserve"> </w:t>
      </w:r>
      <w:r w:rsidRPr="00BA1198">
        <w:rPr>
          <w:rFonts w:ascii="Arial" w:eastAsia="Arial" w:hAnsi="Arial" w:cs="Arial"/>
          <w:lang w:val="sl-SI"/>
        </w:rPr>
        <w:t>obveznosti glede na roke, ki so predvideni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tabeli</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6.</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ob</w:t>
      </w:r>
      <w:r w:rsidRPr="00BA1198">
        <w:rPr>
          <w:rFonts w:ascii="Arial" w:eastAsia="Arial" w:hAnsi="Arial" w:cs="Arial"/>
          <w:spacing w:val="7"/>
          <w:lang w:val="sl-SI"/>
        </w:rPr>
        <w:t xml:space="preserve"> </w:t>
      </w:r>
      <w:r w:rsidRPr="00BA1198">
        <w:rPr>
          <w:rFonts w:ascii="Arial" w:eastAsia="Arial" w:hAnsi="Arial" w:cs="Arial"/>
          <w:lang w:val="sl-SI"/>
        </w:rPr>
        <w:t>upoštevanju</w:t>
      </w:r>
      <w:r w:rsidRPr="00BA1198">
        <w:rPr>
          <w:rFonts w:ascii="Arial" w:eastAsia="Arial" w:hAnsi="Arial" w:cs="Arial"/>
          <w:spacing w:val="7"/>
          <w:lang w:val="sl-SI"/>
        </w:rPr>
        <w:t xml:space="preserve"> </w:t>
      </w:r>
      <w:r w:rsidRPr="00BA1198">
        <w:rPr>
          <w:rFonts w:ascii="Arial" w:eastAsia="Arial" w:hAnsi="Arial" w:cs="Arial"/>
          <w:lang w:val="sl-SI"/>
        </w:rPr>
        <w:t>določil</w:t>
      </w:r>
      <w:r w:rsidRPr="00BA1198">
        <w:rPr>
          <w:rFonts w:ascii="Arial" w:eastAsia="Arial" w:hAnsi="Arial" w:cs="Arial"/>
          <w:spacing w:val="7"/>
          <w:lang w:val="sl-SI"/>
        </w:rPr>
        <w:t xml:space="preserve"> </w:t>
      </w:r>
      <w:r w:rsidR="00FC4843">
        <w:rPr>
          <w:rFonts w:ascii="Arial" w:eastAsia="Arial" w:hAnsi="Arial" w:cs="Arial"/>
          <w:lang w:val="sl-SI"/>
        </w:rPr>
        <w:t xml:space="preserve">Priloge »Procesni in infrastrukturni del« </w:t>
      </w:r>
      <w:r w:rsidR="00FC4843" w:rsidRPr="00BA1198">
        <w:rPr>
          <w:rFonts w:ascii="Arial" w:eastAsia="Arial" w:hAnsi="Arial" w:cs="Arial"/>
          <w:lang w:val="sl-SI"/>
        </w:rPr>
        <w:t>Tehničnih</w:t>
      </w:r>
      <w:r w:rsidR="00FC4843" w:rsidRPr="00BA1198">
        <w:rPr>
          <w:rFonts w:ascii="Arial" w:eastAsia="Arial" w:hAnsi="Arial" w:cs="Arial"/>
          <w:spacing w:val="-6"/>
          <w:lang w:val="sl-SI"/>
        </w:rPr>
        <w:t xml:space="preserve"> </w:t>
      </w:r>
      <w:r w:rsidR="00FC4843" w:rsidRPr="00BA1198">
        <w:rPr>
          <w:rFonts w:ascii="Arial" w:eastAsia="Arial" w:hAnsi="Arial" w:cs="Arial"/>
          <w:lang w:val="sl-SI"/>
        </w:rPr>
        <w:t>specifikacij</w:t>
      </w:r>
      <w:r w:rsidRPr="00BA1198">
        <w:rPr>
          <w:rFonts w:ascii="Arial" w:eastAsia="Arial" w:hAnsi="Arial" w:cs="Arial"/>
          <w:lang w:val="sl-SI"/>
        </w:rPr>
        <w:t>, in sicer:</w:t>
      </w:r>
    </w:p>
    <w:p w14:paraId="464B9DED" w14:textId="25E8040D" w:rsidR="00007312" w:rsidRPr="00BA1198" w:rsidRDefault="0060125F" w:rsidP="001233ED">
      <w:pPr>
        <w:pStyle w:val="ListParagraph"/>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licence</w:t>
      </w:r>
      <w:r w:rsidRPr="00BA1198">
        <w:rPr>
          <w:rFonts w:ascii="Arial" w:eastAsia="Arial" w:hAnsi="Arial" w:cs="Arial"/>
          <w:spacing w:val="43"/>
          <w:lang w:val="sl-SI"/>
        </w:rPr>
        <w:t xml:space="preserve"> </w:t>
      </w:r>
      <w:r w:rsidRPr="00BA1198">
        <w:rPr>
          <w:rFonts w:ascii="Arial" w:eastAsia="Arial" w:hAnsi="Arial" w:cs="Arial"/>
          <w:lang w:val="sl-SI"/>
        </w:rPr>
        <w:t>se</w:t>
      </w:r>
      <w:r w:rsidRPr="00BA1198">
        <w:rPr>
          <w:rFonts w:ascii="Arial" w:eastAsia="Arial" w:hAnsi="Arial" w:cs="Arial"/>
          <w:spacing w:val="43"/>
          <w:lang w:val="sl-SI"/>
        </w:rPr>
        <w:t xml:space="preserve"> </w:t>
      </w:r>
      <w:r w:rsidRPr="00BA1198">
        <w:rPr>
          <w:rFonts w:ascii="Arial" w:eastAsia="Arial" w:hAnsi="Arial" w:cs="Arial"/>
          <w:lang w:val="sl-SI"/>
        </w:rPr>
        <w:t>naročniku</w:t>
      </w:r>
      <w:r w:rsidRPr="00BA1198">
        <w:rPr>
          <w:rFonts w:ascii="Arial" w:eastAsia="Arial" w:hAnsi="Arial" w:cs="Arial"/>
          <w:spacing w:val="43"/>
          <w:lang w:val="sl-SI"/>
        </w:rPr>
        <w:t xml:space="preserve"> </w:t>
      </w:r>
      <w:r w:rsidRPr="00BA1198">
        <w:rPr>
          <w:rFonts w:ascii="Arial" w:eastAsia="Arial" w:hAnsi="Arial" w:cs="Arial"/>
          <w:lang w:val="sl-SI"/>
        </w:rPr>
        <w:t>podelijo</w:t>
      </w:r>
      <w:r w:rsidRPr="00BA1198">
        <w:rPr>
          <w:rFonts w:ascii="Arial" w:eastAsia="Arial" w:hAnsi="Arial" w:cs="Arial"/>
          <w:spacing w:val="43"/>
          <w:lang w:val="sl-SI"/>
        </w:rPr>
        <w:t xml:space="preserve"> </w:t>
      </w:r>
      <w:r w:rsidRPr="00BA1198">
        <w:rPr>
          <w:rFonts w:ascii="Arial" w:eastAsia="Arial" w:hAnsi="Arial" w:cs="Arial"/>
          <w:lang w:val="sl-SI"/>
        </w:rPr>
        <w:t>v</w:t>
      </w:r>
      <w:r w:rsidRPr="00BA1198">
        <w:rPr>
          <w:rFonts w:ascii="Arial" w:eastAsia="Arial" w:hAnsi="Arial" w:cs="Arial"/>
          <w:spacing w:val="43"/>
          <w:lang w:val="sl-SI"/>
        </w:rPr>
        <w:t xml:space="preserve"> </w:t>
      </w:r>
      <w:r w:rsidRPr="00BA1198">
        <w:rPr>
          <w:rFonts w:ascii="Arial" w:eastAsia="Arial" w:hAnsi="Arial" w:cs="Arial"/>
          <w:lang w:val="sl-SI"/>
        </w:rPr>
        <w:t>ustreznem</w:t>
      </w:r>
      <w:r w:rsidRPr="00BA1198">
        <w:rPr>
          <w:rFonts w:ascii="Arial" w:eastAsia="Arial" w:hAnsi="Arial" w:cs="Arial"/>
          <w:spacing w:val="43"/>
          <w:lang w:val="sl-SI"/>
        </w:rPr>
        <w:t xml:space="preserve"> </w:t>
      </w:r>
      <w:r w:rsidRPr="00BA1198">
        <w:rPr>
          <w:rFonts w:ascii="Arial" w:eastAsia="Arial" w:hAnsi="Arial" w:cs="Arial"/>
          <w:lang w:val="sl-SI"/>
        </w:rPr>
        <w:t xml:space="preserve">delu, da bo možno izvajati pogodbene obveznosti; </w:t>
      </w:r>
    </w:p>
    <w:p w14:paraId="53D05BF1" w14:textId="5D2946C1" w:rsidR="00DB633E" w:rsidRPr="00BA1198" w:rsidRDefault="0060125F" w:rsidP="001233ED">
      <w:pPr>
        <w:pStyle w:val="ListParagraph"/>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 xml:space="preserve">projekt se prevzame s končno potrditvijo naročnika; </w:t>
      </w:r>
    </w:p>
    <w:p w14:paraId="03CA450B" w14:textId="6CCECFAB" w:rsidR="00007312" w:rsidRPr="00BA1198" w:rsidRDefault="0060125F" w:rsidP="001233ED">
      <w:pPr>
        <w:pStyle w:val="ListParagraph"/>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storitve v zvezi</w:t>
      </w:r>
      <w:r w:rsidRPr="00BA1198">
        <w:rPr>
          <w:rFonts w:ascii="Arial" w:eastAsia="Arial" w:hAnsi="Arial" w:cs="Arial"/>
          <w:spacing w:val="55"/>
          <w:lang w:val="sl-SI"/>
        </w:rPr>
        <w:t xml:space="preserve"> </w:t>
      </w:r>
      <w:r w:rsidRPr="00BA1198">
        <w:rPr>
          <w:rFonts w:ascii="Arial" w:eastAsia="Arial" w:hAnsi="Arial" w:cs="Arial"/>
          <w:lang w:val="sl-SI"/>
        </w:rPr>
        <w:t>z implementacijo se prevzamejo na podlagi zaključnega poročila o izvedbi;</w:t>
      </w:r>
    </w:p>
    <w:p w14:paraId="7025760E" w14:textId="3DCADA4D" w:rsidR="00965737" w:rsidRPr="00BA1198" w:rsidRDefault="0060125F" w:rsidP="001233ED">
      <w:pPr>
        <w:pStyle w:val="ListParagraph"/>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 xml:space="preserve">dodatne storitve </w:t>
      </w:r>
      <w:r w:rsidR="00A73133" w:rsidRPr="00BA1198">
        <w:rPr>
          <w:rFonts w:ascii="Arial" w:eastAsia="Arial" w:hAnsi="Arial" w:cs="Arial"/>
          <w:lang w:val="sl-SI"/>
        </w:rPr>
        <w:t>se prevzamejo v skladu z vsakokratnim dogovorom strank.</w:t>
      </w:r>
    </w:p>
    <w:p w14:paraId="4D906092" w14:textId="77777777" w:rsidR="00965737" w:rsidRPr="00BA1198" w:rsidRDefault="00965737" w:rsidP="001233ED">
      <w:pPr>
        <w:widowControl w:val="0"/>
        <w:spacing w:before="5" w:line="276" w:lineRule="auto"/>
        <w:ind w:right="9"/>
        <w:contextualSpacing/>
        <w:rPr>
          <w:rFonts w:ascii="Arial" w:hAnsi="Arial" w:cs="Arial"/>
          <w:lang w:val="sl-SI"/>
        </w:rPr>
      </w:pPr>
    </w:p>
    <w:p w14:paraId="676CF866" w14:textId="46390C19"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Pr="00BA1198">
        <w:rPr>
          <w:rFonts w:ascii="Arial" w:eastAsia="Arial" w:hAnsi="Arial" w:cs="Arial"/>
          <w:lang w:val="sl-SI"/>
        </w:rPr>
        <w:t xml:space="preserve">desetih delovnih dneh od prejema </w:t>
      </w:r>
      <w:r w:rsidR="001306A7" w:rsidRPr="00BA1198">
        <w:rPr>
          <w:rFonts w:ascii="Arial" w:eastAsia="Arial" w:hAnsi="Arial" w:cs="Arial"/>
          <w:lang w:val="sl-SI"/>
        </w:rPr>
        <w:t>končne dokumentacije</w:t>
      </w:r>
      <w:r w:rsidRPr="00BA1198">
        <w:rPr>
          <w:rFonts w:ascii="Arial" w:eastAsia="Arial" w:hAnsi="Arial" w:cs="Arial"/>
          <w:lang w:val="sl-SI"/>
        </w:rPr>
        <w:t xml:space="preserve"> le</w:t>
      </w:r>
      <w:r w:rsidR="001306A7" w:rsidRPr="00BA1198">
        <w:rPr>
          <w:rFonts w:ascii="Arial" w:eastAsia="Arial" w:hAnsi="Arial" w:cs="Arial"/>
          <w:lang w:val="sl-SI"/>
        </w:rPr>
        <w:t>-to</w:t>
      </w:r>
      <w:r w:rsidRPr="00BA1198">
        <w:rPr>
          <w:rFonts w:ascii="Arial" w:eastAsia="Arial" w:hAnsi="Arial" w:cs="Arial"/>
          <w:lang w:val="sl-SI"/>
        </w:rPr>
        <w:t xml:space="preserve"> pisno potrdi ali zavrne – v primeru zavrnitve naročnik izvajalcu poseduje razloge za zavrnitev ter rok za popravek ali dopolnitev. 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001306A7" w:rsidRPr="00BA1198">
        <w:rPr>
          <w:rFonts w:ascii="Arial" w:eastAsia="Arial" w:hAnsi="Arial" w:cs="Arial"/>
          <w:lang w:val="sl-SI"/>
        </w:rPr>
        <w:t>končno dokumentacijo</w:t>
      </w:r>
      <w:r w:rsidRPr="00BA1198">
        <w:rPr>
          <w:rFonts w:ascii="Arial" w:eastAsia="Arial" w:hAnsi="Arial" w:cs="Arial"/>
          <w:lang w:val="sl-SI"/>
        </w:rPr>
        <w:t xml:space="preserve"> ter ga vnovič predložiti naročniku. </w:t>
      </w:r>
    </w:p>
    <w:p w14:paraId="26D7C0B1"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15D5A55A" w14:textId="26C28A4E"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 xml:space="preserve">naročnik </w:t>
      </w:r>
      <w:r w:rsidR="001306A7" w:rsidRPr="00BA1198">
        <w:rPr>
          <w:rFonts w:ascii="Arial" w:eastAsia="Arial" w:hAnsi="Arial" w:cs="Arial"/>
          <w:lang w:val="sl-SI"/>
        </w:rPr>
        <w:t>končno dokumentacijo</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opravljeno dokumentacijo prevzel.</w:t>
      </w:r>
    </w:p>
    <w:p w14:paraId="112D6C97" w14:textId="77777777" w:rsidR="009E770D" w:rsidRPr="00BA1198" w:rsidRDefault="009E770D" w:rsidP="001233ED">
      <w:pPr>
        <w:widowControl w:val="0"/>
        <w:spacing w:line="276" w:lineRule="auto"/>
        <w:ind w:right="9"/>
        <w:contextualSpacing/>
        <w:jc w:val="both"/>
        <w:rPr>
          <w:rFonts w:ascii="Arial" w:eastAsia="Arial" w:hAnsi="Arial" w:cs="Arial"/>
          <w:lang w:val="sl-SI"/>
        </w:rPr>
      </w:pPr>
    </w:p>
    <w:p w14:paraId="130744B8" w14:textId="4B0DCC17"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najkasneje v petih delovnih dneh od prejema Poročila o izvedbi zahteva, da</w:t>
      </w:r>
      <w:r w:rsidRPr="00BA1198">
        <w:rPr>
          <w:rFonts w:ascii="Arial" w:eastAsia="Arial" w:hAnsi="Arial" w:cs="Arial"/>
          <w:spacing w:val="-6"/>
          <w:lang w:val="sl-SI"/>
        </w:rPr>
        <w:t xml:space="preserve"> </w:t>
      </w:r>
      <w:r w:rsidR="00686223" w:rsidRPr="00BA1198">
        <w:rPr>
          <w:rFonts w:ascii="Arial" w:eastAsia="Arial" w:hAnsi="Arial" w:cs="Arial"/>
          <w:spacing w:val="-6"/>
          <w:lang w:val="sl-SI"/>
        </w:rPr>
        <w:t>mu</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primernem</w:t>
      </w:r>
      <w:r w:rsidRPr="00BA1198">
        <w:rPr>
          <w:rFonts w:ascii="Arial" w:eastAsia="Arial" w:hAnsi="Arial" w:cs="Arial"/>
          <w:spacing w:val="-6"/>
          <w:lang w:val="sl-SI"/>
        </w:rPr>
        <w:t xml:space="preserve"> </w:t>
      </w:r>
      <w:r w:rsidRPr="00BA1198">
        <w:rPr>
          <w:rFonts w:ascii="Arial" w:eastAsia="Arial" w:hAnsi="Arial" w:cs="Arial"/>
          <w:lang w:val="sl-SI"/>
        </w:rPr>
        <w:t>roku</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živo</w:t>
      </w:r>
      <w:r w:rsidRPr="00BA1198">
        <w:rPr>
          <w:rFonts w:ascii="Arial" w:eastAsia="Arial" w:hAnsi="Arial" w:cs="Arial"/>
          <w:spacing w:val="-6"/>
          <w:lang w:val="sl-SI"/>
        </w:rPr>
        <w:t xml:space="preserve"> </w:t>
      </w:r>
      <w:r w:rsidRPr="00BA1198">
        <w:rPr>
          <w:rFonts w:ascii="Arial" w:eastAsia="Arial" w:hAnsi="Arial" w:cs="Arial"/>
          <w:lang w:val="sl-SI"/>
        </w:rPr>
        <w:t>predstavi</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obrazloži</w:t>
      </w:r>
      <w:r w:rsidRPr="00BA1198">
        <w:rPr>
          <w:rFonts w:ascii="Arial" w:eastAsia="Arial" w:hAnsi="Arial" w:cs="Arial"/>
          <w:spacing w:val="-6"/>
          <w:lang w:val="sl-SI"/>
        </w:rPr>
        <w:t xml:space="preserve"> </w:t>
      </w:r>
      <w:r w:rsidRPr="00BA1198">
        <w:rPr>
          <w:rFonts w:ascii="Arial" w:eastAsia="Arial" w:hAnsi="Arial" w:cs="Arial"/>
          <w:lang w:val="sl-SI"/>
        </w:rPr>
        <w:t>opravljene</w:t>
      </w:r>
      <w:r w:rsidRPr="00BA1198">
        <w:rPr>
          <w:rFonts w:ascii="Arial" w:eastAsia="Arial" w:hAnsi="Arial" w:cs="Arial"/>
          <w:spacing w:val="-6"/>
          <w:lang w:val="sl-SI"/>
        </w:rPr>
        <w:t xml:space="preserve"> </w:t>
      </w:r>
      <w:r w:rsidRPr="00BA1198">
        <w:rPr>
          <w:rFonts w:ascii="Arial" w:eastAsia="Arial" w:hAnsi="Arial" w:cs="Arial"/>
          <w:lang w:val="sl-SI"/>
        </w:rPr>
        <w:t>storitve,</w:t>
      </w:r>
      <w:r w:rsidRPr="00BA1198">
        <w:rPr>
          <w:rFonts w:ascii="Arial" w:eastAsia="Arial" w:hAnsi="Arial" w:cs="Arial"/>
          <w:spacing w:val="-6"/>
          <w:lang w:val="sl-SI"/>
        </w:rPr>
        <w:t xml:space="preserve"> </w:t>
      </w:r>
      <w:r w:rsidRPr="00BA1198">
        <w:rPr>
          <w:rFonts w:ascii="Arial" w:eastAsia="Arial" w:hAnsi="Arial" w:cs="Arial"/>
          <w:lang w:val="sl-SI"/>
        </w:rPr>
        <w:t>na</w:t>
      </w:r>
      <w:r w:rsidRPr="00BA1198">
        <w:rPr>
          <w:rFonts w:ascii="Arial" w:eastAsia="Arial" w:hAnsi="Arial" w:cs="Arial"/>
          <w:spacing w:val="-6"/>
          <w:lang w:val="sl-SI"/>
        </w:rPr>
        <w:t xml:space="preserve"> </w:t>
      </w:r>
      <w:r w:rsidRPr="00BA1198">
        <w:rPr>
          <w:rFonts w:ascii="Arial" w:eastAsia="Arial" w:hAnsi="Arial" w:cs="Arial"/>
          <w:lang w:val="sl-SI"/>
        </w:rPr>
        <w:t>katere</w:t>
      </w:r>
      <w:r w:rsidRPr="00BA1198">
        <w:rPr>
          <w:rFonts w:ascii="Arial" w:eastAsia="Arial" w:hAnsi="Arial" w:cs="Arial"/>
          <w:spacing w:val="-6"/>
          <w:lang w:val="sl-SI"/>
        </w:rPr>
        <w:t xml:space="preserve"> </w:t>
      </w:r>
      <w:r w:rsidRPr="00BA1198">
        <w:rPr>
          <w:rFonts w:ascii="Arial" w:eastAsia="Arial" w:hAnsi="Arial" w:cs="Arial"/>
          <w:lang w:val="sl-SI"/>
        </w:rPr>
        <w:t>se</w:t>
      </w:r>
      <w:r w:rsidRPr="00BA1198">
        <w:rPr>
          <w:rFonts w:ascii="Arial" w:eastAsia="Arial" w:hAnsi="Arial" w:cs="Arial"/>
          <w:spacing w:val="-6"/>
          <w:lang w:val="sl-SI"/>
        </w:rPr>
        <w:t xml:space="preserve"> </w:t>
      </w:r>
      <w:r w:rsidRPr="00BA1198">
        <w:rPr>
          <w:rFonts w:ascii="Arial" w:eastAsia="Arial" w:hAnsi="Arial" w:cs="Arial"/>
          <w:lang w:val="sl-SI"/>
        </w:rPr>
        <w:t>Poročilo nanaša.</w:t>
      </w:r>
    </w:p>
    <w:p w14:paraId="18E40B1B" w14:textId="77777777" w:rsidR="009E770D" w:rsidRPr="00BA1198" w:rsidRDefault="009E770D" w:rsidP="001233ED">
      <w:pPr>
        <w:widowControl w:val="0"/>
        <w:spacing w:before="5" w:line="276" w:lineRule="auto"/>
        <w:ind w:right="9"/>
        <w:contextualSpacing/>
        <w:rPr>
          <w:rFonts w:ascii="Arial" w:hAnsi="Arial" w:cs="Arial"/>
          <w:lang w:val="sl-SI"/>
        </w:rPr>
      </w:pPr>
    </w:p>
    <w:p w14:paraId="7F8AD07D" w14:textId="074943EC"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Pr="00BA1198">
        <w:rPr>
          <w:rFonts w:ascii="Arial" w:eastAsia="Arial" w:hAnsi="Arial" w:cs="Arial"/>
          <w:lang w:val="sl-SI"/>
        </w:rPr>
        <w:t>desetih delovnih dneh od prejema Poročila o izvedbi</w:t>
      </w:r>
      <w:r w:rsidRPr="00BA1198">
        <w:rPr>
          <w:rFonts w:ascii="Arial" w:eastAsia="Arial" w:hAnsi="Arial" w:cs="Arial"/>
          <w:spacing w:val="1"/>
          <w:lang w:val="sl-SI"/>
        </w:rPr>
        <w:t xml:space="preserve"> </w:t>
      </w:r>
      <w:r w:rsidRPr="00BA1198">
        <w:rPr>
          <w:rFonts w:ascii="Arial" w:eastAsia="Arial" w:hAnsi="Arial" w:cs="Arial"/>
          <w:lang w:val="sl-SI"/>
        </w:rPr>
        <w:t>ali od predstavitve</w:t>
      </w:r>
      <w:r w:rsidRPr="00BA1198">
        <w:rPr>
          <w:rFonts w:ascii="Arial" w:eastAsia="Arial" w:hAnsi="Arial" w:cs="Arial"/>
          <w:spacing w:val="-9"/>
          <w:lang w:val="sl-SI"/>
        </w:rPr>
        <w:t xml:space="preserve"> </w:t>
      </w:r>
      <w:r w:rsidRPr="00BA1198">
        <w:rPr>
          <w:rFonts w:ascii="Arial" w:eastAsia="Arial" w:hAnsi="Arial" w:cs="Arial"/>
          <w:lang w:val="sl-SI"/>
        </w:rPr>
        <w:t>opravljenih</w:t>
      </w:r>
      <w:r w:rsidRPr="00BA1198">
        <w:rPr>
          <w:rFonts w:ascii="Arial" w:eastAsia="Arial" w:hAnsi="Arial" w:cs="Arial"/>
          <w:spacing w:val="-9"/>
          <w:lang w:val="sl-SI"/>
        </w:rPr>
        <w:t xml:space="preserve"> </w:t>
      </w:r>
      <w:r w:rsidRPr="00BA1198">
        <w:rPr>
          <w:rFonts w:ascii="Arial" w:eastAsia="Arial" w:hAnsi="Arial" w:cs="Arial"/>
          <w:lang w:val="sl-SI"/>
        </w:rPr>
        <w:t>storitev,</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bi</w:t>
      </w:r>
      <w:r w:rsidRPr="00BA1198">
        <w:rPr>
          <w:rFonts w:ascii="Arial" w:eastAsia="Arial" w:hAnsi="Arial" w:cs="Arial"/>
          <w:spacing w:val="-9"/>
          <w:lang w:val="sl-SI"/>
        </w:rPr>
        <w:t xml:space="preserve"> </w:t>
      </w:r>
      <w:r w:rsidRPr="00BA1198">
        <w:rPr>
          <w:rFonts w:ascii="Arial" w:eastAsia="Arial" w:hAnsi="Arial" w:cs="Arial"/>
          <w:lang w:val="sl-SI"/>
        </w:rPr>
        <w:t>jo</w:t>
      </w:r>
      <w:r w:rsidRPr="00BA1198">
        <w:rPr>
          <w:rFonts w:ascii="Arial" w:eastAsia="Arial" w:hAnsi="Arial" w:cs="Arial"/>
          <w:spacing w:val="-9"/>
          <w:lang w:val="sl-SI"/>
        </w:rPr>
        <w:t xml:space="preserve"> </w:t>
      </w:r>
      <w:r w:rsidRPr="00BA1198">
        <w:rPr>
          <w:rFonts w:ascii="Arial" w:eastAsia="Arial" w:hAnsi="Arial" w:cs="Arial"/>
          <w:lang w:val="sl-SI"/>
        </w:rPr>
        <w:t>zahteval</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skladu</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prejšnjim</w:t>
      </w:r>
      <w:r w:rsidRPr="00BA1198">
        <w:rPr>
          <w:rFonts w:ascii="Arial" w:eastAsia="Arial" w:hAnsi="Arial" w:cs="Arial"/>
          <w:spacing w:val="-9"/>
          <w:lang w:val="sl-SI"/>
        </w:rPr>
        <w:t xml:space="preserve"> </w:t>
      </w:r>
      <w:r w:rsidRPr="00BA1198">
        <w:rPr>
          <w:rFonts w:ascii="Arial" w:eastAsia="Arial" w:hAnsi="Arial" w:cs="Arial"/>
          <w:lang w:val="sl-SI"/>
        </w:rPr>
        <w:t>odstavkom,</w:t>
      </w:r>
      <w:r w:rsidRPr="00BA1198">
        <w:rPr>
          <w:rFonts w:ascii="Arial" w:eastAsia="Arial" w:hAnsi="Arial" w:cs="Arial"/>
          <w:spacing w:val="-9"/>
          <w:lang w:val="sl-SI"/>
        </w:rPr>
        <w:t xml:space="preserve"> </w:t>
      </w:r>
      <w:r w:rsidRPr="00BA1198">
        <w:rPr>
          <w:rFonts w:ascii="Arial" w:eastAsia="Arial" w:hAnsi="Arial" w:cs="Arial"/>
          <w:lang w:val="sl-SI"/>
        </w:rPr>
        <w:t>Poročilo</w:t>
      </w:r>
      <w:r w:rsidRPr="00BA1198">
        <w:rPr>
          <w:rFonts w:ascii="Arial" w:eastAsia="Arial" w:hAnsi="Arial" w:cs="Arial"/>
          <w:spacing w:val="-9"/>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 xml:space="preserve">izvedbi bodisi pisno potrdi ali zavrne; potrdi ga, če so vse storitve opravljene v skladu s pogodbo ali če meni, da so opravljene sprejemljivo; zavrne ga, če storitve niso opravljene v skladu s pogodbo in jih ne želi </w:t>
      </w:r>
      <w:r w:rsidR="00686223" w:rsidRPr="00BA1198">
        <w:rPr>
          <w:rFonts w:ascii="Arial" w:eastAsia="Arial" w:hAnsi="Arial" w:cs="Arial"/>
          <w:lang w:val="sl-SI"/>
        </w:rPr>
        <w:t>prevzeti</w:t>
      </w:r>
      <w:r w:rsidRPr="00BA1198">
        <w:rPr>
          <w:rFonts w:ascii="Arial" w:eastAsia="Arial" w:hAnsi="Arial" w:cs="Arial"/>
          <w:lang w:val="sl-SI"/>
        </w:rPr>
        <w:t>.</w:t>
      </w:r>
    </w:p>
    <w:p w14:paraId="0B6D48C5" w14:textId="77777777" w:rsidR="009E770D" w:rsidRPr="00BA1198" w:rsidRDefault="009E770D" w:rsidP="001233ED">
      <w:pPr>
        <w:widowControl w:val="0"/>
        <w:spacing w:before="5" w:line="276" w:lineRule="auto"/>
        <w:ind w:right="9"/>
        <w:contextualSpacing/>
        <w:rPr>
          <w:rFonts w:ascii="Arial" w:hAnsi="Arial" w:cs="Arial"/>
          <w:lang w:val="sl-SI"/>
        </w:rPr>
      </w:pPr>
    </w:p>
    <w:p w14:paraId="7A8D5CB1" w14:textId="001EF0A9"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zavrnitve Poročila o</w:t>
      </w:r>
      <w:r w:rsidRPr="00BA1198">
        <w:rPr>
          <w:rFonts w:ascii="Arial" w:eastAsia="Arial" w:hAnsi="Arial" w:cs="Arial"/>
          <w:spacing w:val="1"/>
          <w:lang w:val="sl-SI"/>
        </w:rPr>
        <w:t xml:space="preserve"> </w:t>
      </w:r>
      <w:r w:rsidRPr="00BA1198">
        <w:rPr>
          <w:rFonts w:ascii="Arial" w:eastAsia="Arial" w:hAnsi="Arial" w:cs="Arial"/>
          <w:lang w:val="sl-SI"/>
        </w:rPr>
        <w:t>izvedbi, naročnik pisno obrazloži razloge za</w:t>
      </w:r>
      <w:r w:rsidRPr="00BA1198">
        <w:rPr>
          <w:rFonts w:ascii="Arial" w:eastAsia="Arial" w:hAnsi="Arial" w:cs="Arial"/>
          <w:spacing w:val="1"/>
          <w:lang w:val="sl-SI"/>
        </w:rPr>
        <w:t xml:space="preserve"> </w:t>
      </w:r>
      <w:r w:rsidRPr="00BA1198">
        <w:rPr>
          <w:rFonts w:ascii="Arial" w:eastAsia="Arial" w:hAnsi="Arial" w:cs="Arial"/>
          <w:lang w:val="sl-SI"/>
        </w:rPr>
        <w:t>zavrnitev in jih skupaj</w:t>
      </w:r>
      <w:r w:rsidRPr="00BA1198">
        <w:rPr>
          <w:rFonts w:ascii="Arial" w:eastAsia="Arial" w:hAnsi="Arial" w:cs="Arial"/>
          <w:spacing w:val="41"/>
          <w:lang w:val="sl-SI"/>
        </w:rPr>
        <w:t xml:space="preserve"> </w:t>
      </w:r>
      <w:r w:rsidRPr="00BA1198">
        <w:rPr>
          <w:rFonts w:ascii="Arial" w:eastAsia="Arial" w:hAnsi="Arial" w:cs="Arial"/>
          <w:lang w:val="sl-SI"/>
        </w:rPr>
        <w:t>s</w:t>
      </w:r>
      <w:r w:rsidRPr="00BA1198">
        <w:rPr>
          <w:rFonts w:ascii="Arial" w:eastAsia="Arial" w:hAnsi="Arial" w:cs="Arial"/>
          <w:spacing w:val="41"/>
          <w:lang w:val="sl-SI"/>
        </w:rPr>
        <w:t xml:space="preserve"> </w:t>
      </w:r>
      <w:r w:rsidRPr="00BA1198">
        <w:rPr>
          <w:rFonts w:ascii="Arial" w:eastAsia="Arial" w:hAnsi="Arial" w:cs="Arial"/>
          <w:lang w:val="sl-SI"/>
        </w:rPr>
        <w:t>primernim</w:t>
      </w:r>
      <w:r w:rsidRPr="00BA1198">
        <w:rPr>
          <w:rFonts w:ascii="Arial" w:eastAsia="Arial" w:hAnsi="Arial" w:cs="Arial"/>
          <w:spacing w:val="41"/>
          <w:lang w:val="sl-SI"/>
        </w:rPr>
        <w:t xml:space="preserve"> </w:t>
      </w:r>
      <w:r w:rsidRPr="00BA1198">
        <w:rPr>
          <w:rFonts w:ascii="Arial" w:eastAsia="Arial" w:hAnsi="Arial" w:cs="Arial"/>
          <w:lang w:val="sl-SI"/>
        </w:rPr>
        <w:t>rokom</w:t>
      </w:r>
      <w:r w:rsidRPr="00BA1198">
        <w:rPr>
          <w:rFonts w:ascii="Arial" w:eastAsia="Arial" w:hAnsi="Arial" w:cs="Arial"/>
          <w:spacing w:val="41"/>
          <w:lang w:val="sl-SI"/>
        </w:rPr>
        <w:t xml:space="preserve"> </w:t>
      </w:r>
      <w:r w:rsidRPr="00BA1198">
        <w:rPr>
          <w:rFonts w:ascii="Arial" w:eastAsia="Arial" w:hAnsi="Arial" w:cs="Arial"/>
          <w:lang w:val="sl-SI"/>
        </w:rPr>
        <w:t>za</w:t>
      </w:r>
      <w:r w:rsidRPr="00BA1198">
        <w:rPr>
          <w:rFonts w:ascii="Arial" w:eastAsia="Arial" w:hAnsi="Arial" w:cs="Arial"/>
          <w:spacing w:val="41"/>
          <w:lang w:val="sl-SI"/>
        </w:rPr>
        <w:t xml:space="preserve"> </w:t>
      </w:r>
      <w:r w:rsidRPr="00BA1198">
        <w:rPr>
          <w:rFonts w:ascii="Arial" w:eastAsia="Arial" w:hAnsi="Arial" w:cs="Arial"/>
          <w:lang w:val="sl-SI"/>
        </w:rPr>
        <w:t>odpravo</w:t>
      </w:r>
      <w:r w:rsidRPr="00BA1198">
        <w:rPr>
          <w:rFonts w:ascii="Arial" w:eastAsia="Arial" w:hAnsi="Arial" w:cs="Arial"/>
          <w:spacing w:val="41"/>
          <w:lang w:val="sl-SI"/>
        </w:rPr>
        <w:t xml:space="preserve"> </w:t>
      </w:r>
      <w:r w:rsidRPr="00BA1198">
        <w:rPr>
          <w:rFonts w:ascii="Arial" w:eastAsia="Arial" w:hAnsi="Arial" w:cs="Arial"/>
          <w:lang w:val="sl-SI"/>
        </w:rPr>
        <w:t>napak</w:t>
      </w:r>
      <w:r w:rsidRPr="00BA1198">
        <w:rPr>
          <w:rFonts w:ascii="Arial" w:eastAsia="Arial" w:hAnsi="Arial" w:cs="Arial"/>
          <w:spacing w:val="41"/>
          <w:lang w:val="sl-SI"/>
        </w:rPr>
        <w:t xml:space="preserve"> </w:t>
      </w:r>
      <w:r w:rsidRPr="00BA1198">
        <w:rPr>
          <w:rFonts w:ascii="Arial" w:eastAsia="Arial" w:hAnsi="Arial" w:cs="Arial"/>
          <w:lang w:val="sl-SI"/>
        </w:rPr>
        <w:t>največ</w:t>
      </w:r>
      <w:r w:rsidRPr="00BA1198">
        <w:rPr>
          <w:rFonts w:ascii="Arial" w:eastAsia="Arial" w:hAnsi="Arial" w:cs="Arial"/>
          <w:spacing w:val="41"/>
          <w:lang w:val="sl-SI"/>
        </w:rPr>
        <w:t xml:space="preserve"> </w:t>
      </w:r>
      <w:r w:rsidRPr="00BA1198">
        <w:rPr>
          <w:rFonts w:ascii="Arial" w:eastAsia="Arial" w:hAnsi="Arial" w:cs="Arial"/>
          <w:lang w:val="sl-SI"/>
        </w:rPr>
        <w:t>15</w:t>
      </w:r>
      <w:r w:rsidRPr="00BA1198">
        <w:rPr>
          <w:rFonts w:ascii="Arial" w:eastAsia="Arial" w:hAnsi="Arial" w:cs="Arial"/>
          <w:spacing w:val="41"/>
          <w:lang w:val="sl-SI"/>
        </w:rPr>
        <w:t xml:space="preserve"> </w:t>
      </w:r>
      <w:r w:rsidRPr="00BA1198">
        <w:rPr>
          <w:rFonts w:ascii="Arial" w:eastAsia="Arial" w:hAnsi="Arial" w:cs="Arial"/>
          <w:lang w:val="sl-SI"/>
        </w:rPr>
        <w:t>dni</w:t>
      </w:r>
      <w:r w:rsidRPr="00BA1198">
        <w:rPr>
          <w:rFonts w:ascii="Arial" w:eastAsia="Arial" w:hAnsi="Arial" w:cs="Arial"/>
          <w:spacing w:val="41"/>
          <w:lang w:val="sl-SI"/>
        </w:rPr>
        <w:t xml:space="preserve"> </w:t>
      </w:r>
      <w:r w:rsidRPr="00BA1198">
        <w:rPr>
          <w:rFonts w:ascii="Arial" w:eastAsia="Arial" w:hAnsi="Arial" w:cs="Arial"/>
          <w:lang w:val="sl-SI"/>
        </w:rPr>
        <w:t>posredu</w:t>
      </w:r>
      <w:r w:rsidR="0060125F" w:rsidRPr="00BA1198">
        <w:rPr>
          <w:rFonts w:ascii="Arial" w:eastAsia="Arial" w:hAnsi="Arial" w:cs="Arial"/>
          <w:lang w:val="sl-SI"/>
        </w:rPr>
        <w:t>je</w:t>
      </w:r>
      <w:r w:rsidRPr="00BA1198">
        <w:rPr>
          <w:rFonts w:ascii="Arial" w:eastAsia="Arial" w:hAnsi="Arial" w:cs="Arial"/>
          <w:spacing w:val="41"/>
          <w:lang w:val="sl-SI"/>
        </w:rPr>
        <w:t xml:space="preserve"> </w:t>
      </w:r>
      <w:r w:rsidRPr="00BA1198">
        <w:rPr>
          <w:rFonts w:ascii="Arial" w:eastAsia="Arial" w:hAnsi="Arial" w:cs="Arial"/>
          <w:lang w:val="sl-SI"/>
        </w:rPr>
        <w:t>izvajalcu.</w:t>
      </w:r>
      <w:r w:rsidRPr="00BA1198">
        <w:rPr>
          <w:rFonts w:ascii="Arial" w:eastAsia="Arial" w:hAnsi="Arial" w:cs="Arial"/>
          <w:spacing w:val="41"/>
          <w:lang w:val="sl-SI"/>
        </w:rPr>
        <w:t xml:space="preserve"> </w:t>
      </w:r>
      <w:r w:rsidRPr="00BA1198">
        <w:rPr>
          <w:rFonts w:ascii="Arial" w:eastAsia="Arial" w:hAnsi="Arial" w:cs="Arial"/>
          <w:lang w:val="sl-SI"/>
        </w:rPr>
        <w:t>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Pr="00BA1198">
        <w:rPr>
          <w:rFonts w:ascii="Arial" w:eastAsia="Arial" w:hAnsi="Arial" w:cs="Arial"/>
          <w:lang w:val="sl-SI"/>
        </w:rPr>
        <w:t>Poročilo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izvedbi ter ga vnovič predložiti naročniku.</w:t>
      </w:r>
    </w:p>
    <w:p w14:paraId="55E0381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56195B50" w14:textId="07A0F874"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naročniku v</w:t>
      </w:r>
      <w:r w:rsidRPr="00BA1198">
        <w:rPr>
          <w:rFonts w:ascii="Arial" w:eastAsia="Arial" w:hAnsi="Arial" w:cs="Arial"/>
          <w:spacing w:val="-2"/>
          <w:lang w:val="sl-SI"/>
        </w:rPr>
        <w:t xml:space="preserve"> </w:t>
      </w:r>
      <w:r w:rsidRPr="00BA1198">
        <w:rPr>
          <w:rFonts w:ascii="Arial" w:eastAsia="Arial" w:hAnsi="Arial" w:cs="Arial"/>
          <w:lang w:val="sl-SI"/>
        </w:rPr>
        <w:t>vsakem</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odgovarja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nastalo</w:t>
      </w:r>
      <w:r w:rsidRPr="00BA1198">
        <w:rPr>
          <w:rFonts w:ascii="Arial" w:eastAsia="Arial" w:hAnsi="Arial" w:cs="Arial"/>
          <w:spacing w:val="-2"/>
          <w:lang w:val="sl-SI"/>
        </w:rPr>
        <w:t xml:space="preserve"> </w:t>
      </w:r>
      <w:r w:rsidRPr="00BA1198">
        <w:rPr>
          <w:rFonts w:ascii="Arial" w:eastAsia="Arial" w:hAnsi="Arial" w:cs="Arial"/>
          <w:lang w:val="sl-SI"/>
        </w:rPr>
        <w:t>škodo</w:t>
      </w:r>
      <w:r w:rsidRPr="00BA1198">
        <w:rPr>
          <w:rFonts w:ascii="Arial" w:eastAsia="Arial" w:hAnsi="Arial" w:cs="Arial"/>
          <w:spacing w:val="-2"/>
          <w:lang w:val="sl-SI"/>
        </w:rPr>
        <w:t xml:space="preserve"> </w:t>
      </w:r>
      <w:r w:rsidRPr="00BA1198">
        <w:rPr>
          <w:rFonts w:ascii="Arial" w:eastAsia="Arial" w:hAnsi="Arial" w:cs="Arial"/>
          <w:lang w:val="sl-SI"/>
        </w:rPr>
        <w:t>zaradi</w:t>
      </w:r>
      <w:r w:rsidRPr="00BA1198">
        <w:rPr>
          <w:rFonts w:ascii="Arial" w:eastAsia="Arial" w:hAnsi="Arial" w:cs="Arial"/>
          <w:spacing w:val="-2"/>
          <w:lang w:val="sl-SI"/>
        </w:rPr>
        <w:t xml:space="preserve"> </w:t>
      </w:r>
      <w:r w:rsidRPr="00BA1198">
        <w:rPr>
          <w:rFonts w:ascii="Arial" w:eastAsia="Arial" w:hAnsi="Arial" w:cs="Arial"/>
          <w:lang w:val="sl-SI"/>
        </w:rPr>
        <w:t>napak</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opravljenih storitvah oziroma zaradi nemožnosti pravočasnega prevzema.</w:t>
      </w:r>
    </w:p>
    <w:p w14:paraId="54F3E1D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6F834365" w14:textId="304E3681"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Prejšnji odstavek se smiselno uporablja tudi za odpravo napak na </w:t>
      </w:r>
      <w:r w:rsidR="00825DD2" w:rsidRPr="00BA1198">
        <w:rPr>
          <w:rFonts w:ascii="Arial" w:eastAsia="Arial" w:hAnsi="Arial" w:cs="Arial"/>
          <w:lang w:val="sl-SI"/>
        </w:rPr>
        <w:t xml:space="preserve">končni </w:t>
      </w:r>
      <w:r w:rsidRPr="00BA1198">
        <w:rPr>
          <w:rFonts w:ascii="Arial" w:eastAsia="Arial" w:hAnsi="Arial" w:cs="Arial"/>
          <w:lang w:val="sl-SI"/>
        </w:rPr>
        <w:t xml:space="preserve">dokumentaciji. </w:t>
      </w:r>
    </w:p>
    <w:p w14:paraId="25D0ED06" w14:textId="77777777" w:rsidR="003D749E" w:rsidRPr="00BA1198" w:rsidRDefault="003D749E" w:rsidP="001233ED">
      <w:pPr>
        <w:widowControl w:val="0"/>
        <w:spacing w:before="5" w:line="276" w:lineRule="auto"/>
        <w:ind w:right="9"/>
        <w:contextualSpacing/>
        <w:rPr>
          <w:rFonts w:ascii="Arial" w:hAnsi="Arial" w:cs="Arial"/>
          <w:lang w:val="sl-SI"/>
        </w:rPr>
      </w:pPr>
    </w:p>
    <w:p w14:paraId="5B21B44D" w14:textId="67649BB5"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naročnik Poročilo</w:t>
      </w:r>
      <w:r w:rsidRPr="00BA1198">
        <w:rPr>
          <w:rFonts w:ascii="Arial" w:eastAsia="Arial" w:hAnsi="Arial" w:cs="Arial"/>
          <w:spacing w:val="-8"/>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izvedbi</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podpiše,</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opravljene</w:t>
      </w:r>
      <w:r w:rsidRPr="00BA1198">
        <w:rPr>
          <w:rFonts w:ascii="Arial" w:eastAsia="Arial" w:hAnsi="Arial" w:cs="Arial"/>
          <w:spacing w:val="-9"/>
          <w:lang w:val="sl-SI"/>
        </w:rPr>
        <w:t xml:space="preserve"> </w:t>
      </w:r>
      <w:r w:rsidRPr="00BA1198">
        <w:rPr>
          <w:rFonts w:ascii="Arial" w:eastAsia="Arial" w:hAnsi="Arial" w:cs="Arial"/>
          <w:lang w:val="sl-SI"/>
        </w:rPr>
        <w:t>storitve prevzel.</w:t>
      </w:r>
    </w:p>
    <w:p w14:paraId="370EE5DC" w14:textId="77777777" w:rsidR="003D749E" w:rsidRPr="00BA1198" w:rsidRDefault="003D749E" w:rsidP="001233ED">
      <w:pPr>
        <w:widowControl w:val="0"/>
        <w:spacing w:before="5" w:line="276" w:lineRule="auto"/>
        <w:ind w:right="9"/>
        <w:contextualSpacing/>
        <w:rPr>
          <w:rFonts w:ascii="Arial" w:hAnsi="Arial" w:cs="Arial"/>
          <w:lang w:val="sl-SI"/>
        </w:rPr>
      </w:pPr>
    </w:p>
    <w:p w14:paraId="7CC5D1DB" w14:textId="1691BBCD"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w:t>
      </w:r>
      <w:r w:rsidRPr="00BA1198">
        <w:rPr>
          <w:rFonts w:ascii="Arial" w:eastAsia="Arial" w:hAnsi="Arial" w:cs="Arial"/>
          <w:spacing w:val="-5"/>
          <w:lang w:val="sl-SI"/>
        </w:rPr>
        <w:t xml:space="preserve"> </w:t>
      </w:r>
      <w:r w:rsidRPr="00BA1198">
        <w:rPr>
          <w:rFonts w:ascii="Arial" w:eastAsia="Arial" w:hAnsi="Arial" w:cs="Arial"/>
          <w:lang w:val="sl-SI"/>
        </w:rPr>
        <w:t>Storitev</w:t>
      </w:r>
      <w:r w:rsidRPr="00BA1198">
        <w:rPr>
          <w:rFonts w:ascii="Arial" w:eastAsia="Arial" w:hAnsi="Arial" w:cs="Arial"/>
          <w:spacing w:val="-5"/>
          <w:lang w:val="sl-SI"/>
        </w:rPr>
        <w:t xml:space="preserve"> </w:t>
      </w:r>
      <w:r w:rsidRPr="00BA1198">
        <w:rPr>
          <w:rFonts w:ascii="Arial" w:eastAsia="Arial" w:hAnsi="Arial" w:cs="Arial"/>
          <w:lang w:val="sl-SI"/>
        </w:rPr>
        <w:t>ne</w:t>
      </w:r>
      <w:r w:rsidRPr="00BA1198">
        <w:rPr>
          <w:rFonts w:ascii="Arial" w:eastAsia="Arial" w:hAnsi="Arial" w:cs="Arial"/>
          <w:spacing w:val="-5"/>
          <w:lang w:val="sl-SI"/>
        </w:rPr>
        <w:t xml:space="preserve"> </w:t>
      </w:r>
      <w:r w:rsidRPr="00BA1198">
        <w:rPr>
          <w:rFonts w:ascii="Arial" w:eastAsia="Arial" w:hAnsi="Arial" w:cs="Arial"/>
          <w:lang w:val="sl-SI"/>
        </w:rPr>
        <w:t>vpliva</w:t>
      </w:r>
      <w:r w:rsidRPr="00BA1198">
        <w:rPr>
          <w:rFonts w:ascii="Arial" w:eastAsia="Arial" w:hAnsi="Arial" w:cs="Arial"/>
          <w:spacing w:val="-5"/>
          <w:lang w:val="sl-SI"/>
        </w:rPr>
        <w:t xml:space="preserve"> </w:t>
      </w:r>
      <w:r w:rsidRPr="00BA1198">
        <w:rPr>
          <w:rFonts w:ascii="Arial" w:eastAsia="Arial" w:hAnsi="Arial" w:cs="Arial"/>
          <w:lang w:val="sl-SI"/>
        </w:rPr>
        <w:t>na</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pravice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jih</w:t>
      </w:r>
      <w:r w:rsidRPr="00BA1198">
        <w:rPr>
          <w:rFonts w:ascii="Arial" w:eastAsia="Arial" w:hAnsi="Arial" w:cs="Arial"/>
          <w:spacing w:val="-5"/>
          <w:lang w:val="sl-SI"/>
        </w:rPr>
        <w:t xml:space="preserve"> </w:t>
      </w:r>
      <w:r w:rsidRPr="00BA1198">
        <w:rPr>
          <w:rFonts w:ascii="Arial" w:eastAsia="Arial" w:hAnsi="Arial" w:cs="Arial"/>
          <w:lang w:val="sl-SI"/>
        </w:rPr>
        <w:t>lahko</w:t>
      </w:r>
      <w:r w:rsidRPr="00BA1198">
        <w:rPr>
          <w:rFonts w:ascii="Arial" w:eastAsia="Arial" w:hAnsi="Arial" w:cs="Arial"/>
          <w:spacing w:val="-5"/>
          <w:lang w:val="sl-SI"/>
        </w:rPr>
        <w:t xml:space="preserve"> </w:t>
      </w:r>
      <w:r w:rsidRPr="00BA1198">
        <w:rPr>
          <w:rFonts w:ascii="Arial" w:eastAsia="Arial" w:hAnsi="Arial" w:cs="Arial"/>
          <w:lang w:val="sl-SI"/>
        </w:rPr>
        <w:t>zoper</w:t>
      </w:r>
      <w:r w:rsidRPr="00BA1198">
        <w:rPr>
          <w:rFonts w:ascii="Arial" w:eastAsia="Arial" w:hAnsi="Arial" w:cs="Arial"/>
          <w:spacing w:val="-5"/>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uveljavlja</w:t>
      </w:r>
      <w:r w:rsidRPr="00BA1198">
        <w:rPr>
          <w:rFonts w:ascii="Arial" w:eastAsia="Arial" w:hAnsi="Arial" w:cs="Arial"/>
          <w:spacing w:val="-5"/>
          <w:lang w:val="sl-SI"/>
        </w:rPr>
        <w:t xml:space="preserve"> </w:t>
      </w:r>
      <w:r w:rsidRPr="00BA1198">
        <w:rPr>
          <w:rFonts w:ascii="Arial" w:eastAsia="Arial" w:hAnsi="Arial" w:cs="Arial"/>
          <w:lang w:val="sl-SI"/>
        </w:rPr>
        <w:t>zaradi</w:t>
      </w:r>
      <w:r w:rsidRPr="00BA1198">
        <w:rPr>
          <w:rFonts w:ascii="Arial" w:eastAsia="Arial" w:hAnsi="Arial" w:cs="Arial"/>
          <w:spacing w:val="-5"/>
          <w:lang w:val="sl-SI"/>
        </w:rPr>
        <w:t xml:space="preserve"> </w:t>
      </w:r>
      <w:r w:rsidRPr="00BA1198">
        <w:rPr>
          <w:rFonts w:ascii="Arial" w:eastAsia="Arial" w:hAnsi="Arial" w:cs="Arial"/>
          <w:lang w:val="sl-SI"/>
        </w:rPr>
        <w:t>napak</w:t>
      </w:r>
      <w:r w:rsidR="5F637A83" w:rsidRPr="00BA1198">
        <w:rPr>
          <w:rFonts w:ascii="Arial" w:eastAsia="Arial" w:hAnsi="Arial" w:cs="Arial"/>
          <w:lang w:val="sl-SI"/>
        </w:rPr>
        <w:t>.</w:t>
      </w:r>
    </w:p>
    <w:bookmarkEnd w:id="10"/>
    <w:p w14:paraId="62A98207" w14:textId="77777777" w:rsidR="00965737" w:rsidRPr="00BA1198" w:rsidRDefault="00965737" w:rsidP="001233ED">
      <w:pPr>
        <w:widowControl w:val="0"/>
        <w:spacing w:before="5" w:line="276" w:lineRule="auto"/>
        <w:ind w:right="9"/>
        <w:contextualSpacing/>
        <w:rPr>
          <w:rFonts w:ascii="Arial" w:hAnsi="Arial" w:cs="Arial"/>
          <w:lang w:val="sl-SI"/>
        </w:rPr>
      </w:pPr>
    </w:p>
    <w:p w14:paraId="1BEE409B" w14:textId="0EB8AD73"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10.</w:t>
      </w:r>
      <w:r w:rsidR="5ECF414E" w:rsidRPr="00BA1198">
        <w:rPr>
          <w:rFonts w:ascii="Arial" w:eastAsia="Arial" w:hAnsi="Arial" w:cs="Arial"/>
          <w:b/>
          <w:bCs/>
          <w:lang w:val="sl-SI"/>
        </w:rPr>
        <w:t xml:space="preserve"> člen</w:t>
      </w:r>
    </w:p>
    <w:p w14:paraId="1E3129A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(garancija za brezhibno delovanje</w:t>
      </w:r>
      <w:r w:rsidRPr="00BA1198">
        <w:rPr>
          <w:rFonts w:ascii="Arial" w:eastAsia="Arial" w:hAnsi="Arial" w:cs="Arial"/>
          <w:lang w:val="sl-SI"/>
        </w:rPr>
        <w:t>)</w:t>
      </w:r>
    </w:p>
    <w:p w14:paraId="5F1830CD" w14:textId="77777777" w:rsidR="00965737" w:rsidRPr="00BA1198" w:rsidRDefault="00965737" w:rsidP="001233ED">
      <w:pPr>
        <w:widowControl w:val="0"/>
        <w:spacing w:before="19" w:line="276" w:lineRule="auto"/>
        <w:ind w:right="9"/>
        <w:contextualSpacing/>
        <w:rPr>
          <w:rFonts w:ascii="Arial" w:hAnsi="Arial" w:cs="Arial"/>
          <w:lang w:val="sl-SI"/>
        </w:rPr>
      </w:pPr>
    </w:p>
    <w:p w14:paraId="3E1524B4" w14:textId="523E8E9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
          <w:lang w:val="sl-SI"/>
        </w:rPr>
        <w:t xml:space="preserve"> </w:t>
      </w:r>
      <w:r w:rsidRPr="00BA1198">
        <w:rPr>
          <w:rFonts w:ascii="Arial" w:eastAsia="Arial" w:hAnsi="Arial" w:cs="Arial"/>
          <w:lang w:val="sl-SI"/>
        </w:rPr>
        <w:t>jamči</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opravljene</w:t>
      </w:r>
      <w:r w:rsidRPr="00BA1198">
        <w:rPr>
          <w:rFonts w:ascii="Arial" w:eastAsia="Arial" w:hAnsi="Arial" w:cs="Arial"/>
          <w:spacing w:val="-4"/>
          <w:lang w:val="sl-SI"/>
        </w:rPr>
        <w:t xml:space="preserve"> </w:t>
      </w:r>
      <w:r w:rsidRPr="00BA1198">
        <w:rPr>
          <w:rFonts w:ascii="Arial" w:eastAsia="Arial" w:hAnsi="Arial" w:cs="Arial"/>
          <w:lang w:val="sl-SI"/>
        </w:rPr>
        <w:t>storitve</w:t>
      </w:r>
      <w:r w:rsidRPr="00BA1198">
        <w:rPr>
          <w:rFonts w:ascii="Arial" w:eastAsia="Arial" w:hAnsi="Arial" w:cs="Arial"/>
          <w:spacing w:val="-4"/>
          <w:lang w:val="sl-SI"/>
        </w:rPr>
        <w:t xml:space="preserve"> </w:t>
      </w:r>
      <w:r w:rsidRPr="00BA1198">
        <w:rPr>
          <w:rFonts w:ascii="Arial" w:eastAsia="Arial" w:hAnsi="Arial" w:cs="Arial"/>
          <w:lang w:val="sl-SI"/>
        </w:rPr>
        <w:t>ter</w:t>
      </w:r>
      <w:r w:rsidRPr="00BA1198">
        <w:rPr>
          <w:rFonts w:ascii="Arial" w:eastAsia="Arial" w:hAnsi="Arial" w:cs="Arial"/>
          <w:spacing w:val="-4"/>
          <w:lang w:val="sl-SI"/>
        </w:rPr>
        <w:t xml:space="preserve"> </w:t>
      </w:r>
      <w:r w:rsidRPr="00BA1198">
        <w:rPr>
          <w:rFonts w:ascii="Arial" w:eastAsia="Arial" w:hAnsi="Arial" w:cs="Arial"/>
          <w:lang w:val="sl-SI"/>
        </w:rPr>
        <w:t>brezhibno</w:t>
      </w:r>
      <w:r w:rsidRPr="00BA1198">
        <w:rPr>
          <w:rFonts w:ascii="Arial" w:eastAsia="Arial" w:hAnsi="Arial" w:cs="Arial"/>
          <w:spacing w:val="-4"/>
          <w:lang w:val="sl-SI"/>
        </w:rPr>
        <w:t xml:space="preserve"> </w:t>
      </w:r>
      <w:r w:rsidRPr="00BA1198">
        <w:rPr>
          <w:rFonts w:ascii="Arial" w:eastAsia="Arial" w:hAnsi="Arial" w:cs="Arial"/>
          <w:lang w:val="sl-SI"/>
        </w:rPr>
        <w:t>delovanje</w:t>
      </w:r>
      <w:r w:rsidRPr="00BA1198">
        <w:rPr>
          <w:rFonts w:ascii="Arial" w:eastAsia="Arial" w:hAnsi="Arial" w:cs="Arial"/>
          <w:spacing w:val="-4"/>
          <w:lang w:val="sl-SI"/>
        </w:rPr>
        <w:t xml:space="preserve"> </w:t>
      </w:r>
      <w:r w:rsidRPr="00BA1198">
        <w:rPr>
          <w:rFonts w:ascii="Arial" w:eastAsia="Arial" w:hAnsi="Arial" w:cs="Arial"/>
          <w:lang w:val="sl-SI"/>
        </w:rPr>
        <w:t>celotne</w:t>
      </w:r>
      <w:r w:rsidR="00545AEF" w:rsidRPr="00BA1198">
        <w:rPr>
          <w:rFonts w:ascii="Arial" w:eastAsia="Arial" w:hAnsi="Arial" w:cs="Arial"/>
          <w:spacing w:val="-4"/>
          <w:lang w:val="sl-SI"/>
        </w:rPr>
        <w:t xml:space="preserve"> informacijske</w:t>
      </w:r>
      <w:r w:rsidRPr="00BA1198">
        <w:rPr>
          <w:rFonts w:ascii="Arial" w:eastAsia="Arial" w:hAnsi="Arial" w:cs="Arial"/>
          <w:spacing w:val="-4"/>
          <w:lang w:val="sl-SI"/>
        </w:rPr>
        <w:t xml:space="preserve"> </w:t>
      </w:r>
      <w:r w:rsidRPr="00BA1198">
        <w:rPr>
          <w:rFonts w:ascii="Arial" w:eastAsia="Arial" w:hAnsi="Arial" w:cs="Arial"/>
          <w:lang w:val="sl-SI"/>
        </w:rPr>
        <w:t>rešitve</w:t>
      </w:r>
      <w:r w:rsidRPr="00BA1198">
        <w:rPr>
          <w:rFonts w:ascii="Arial" w:eastAsia="Arial" w:hAnsi="Arial" w:cs="Arial"/>
          <w:spacing w:val="-4"/>
          <w:lang w:val="sl-SI"/>
        </w:rPr>
        <w:t xml:space="preserve"> </w:t>
      </w:r>
      <w:r w:rsidR="00545AEF" w:rsidRPr="00BA1198">
        <w:rPr>
          <w:rFonts w:ascii="Arial" w:eastAsia="Arial" w:hAnsi="Arial" w:cs="Arial"/>
          <w:lang w:val="sl-SI"/>
        </w:rPr>
        <w:t>IS</w:t>
      </w:r>
      <w:r w:rsidR="008626B1">
        <w:rPr>
          <w:rFonts w:ascii="Arial" w:eastAsia="Arial" w:hAnsi="Arial" w:cs="Arial"/>
          <w:lang w:val="sl-SI"/>
        </w:rPr>
        <w:t xml:space="preserve"> NRZ</w:t>
      </w:r>
      <w:r w:rsidR="00545AEF"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za odpravo</w:t>
      </w:r>
      <w:r w:rsidRPr="00BA1198">
        <w:rPr>
          <w:rFonts w:ascii="Arial" w:eastAsia="Arial" w:hAnsi="Arial" w:cs="Arial"/>
          <w:spacing w:val="-9"/>
          <w:lang w:val="sl-SI"/>
        </w:rPr>
        <w:t xml:space="preserve"> </w:t>
      </w:r>
      <w:r w:rsidRPr="00BA1198">
        <w:rPr>
          <w:rFonts w:ascii="Arial" w:eastAsia="Arial" w:hAnsi="Arial" w:cs="Arial"/>
          <w:lang w:val="sl-SI"/>
        </w:rPr>
        <w:t>vseh</w:t>
      </w:r>
      <w:r w:rsidRPr="00BA1198">
        <w:rPr>
          <w:rFonts w:ascii="Arial" w:eastAsia="Arial" w:hAnsi="Arial" w:cs="Arial"/>
          <w:spacing w:val="-9"/>
          <w:lang w:val="sl-SI"/>
        </w:rPr>
        <w:t xml:space="preserve"> </w:t>
      </w:r>
      <w:r w:rsidRPr="00BA1198">
        <w:rPr>
          <w:rFonts w:ascii="Arial" w:eastAsia="Arial" w:hAnsi="Arial" w:cs="Arial"/>
          <w:lang w:val="sl-SI"/>
        </w:rPr>
        <w:t>napak</w:t>
      </w:r>
      <w:r w:rsidRPr="00BA1198">
        <w:rPr>
          <w:rFonts w:ascii="Arial" w:eastAsia="Arial" w:hAnsi="Arial" w:cs="Arial"/>
          <w:spacing w:val="-9"/>
          <w:lang w:val="sl-SI"/>
        </w:rPr>
        <w:t xml:space="preserve"> </w:t>
      </w:r>
      <w:r w:rsidRPr="00BA1198">
        <w:rPr>
          <w:rFonts w:ascii="Arial" w:eastAsia="Arial" w:hAnsi="Arial" w:cs="Arial"/>
          <w:lang w:val="sl-SI"/>
        </w:rPr>
        <w:t>na</w:t>
      </w:r>
      <w:r w:rsidRPr="00BA1198">
        <w:rPr>
          <w:rFonts w:ascii="Arial" w:eastAsia="Arial" w:hAnsi="Arial" w:cs="Arial"/>
          <w:spacing w:val="-8"/>
          <w:lang w:val="sl-SI"/>
        </w:rPr>
        <w:t xml:space="preserve"> </w:t>
      </w:r>
      <w:r w:rsidRPr="00BA1198">
        <w:rPr>
          <w:rFonts w:ascii="Arial" w:eastAsia="Arial" w:hAnsi="Arial" w:cs="Arial"/>
          <w:lang w:val="sl-SI"/>
        </w:rPr>
        <w:t>predmetu</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še</w:t>
      </w:r>
      <w:r w:rsidRPr="00BA1198">
        <w:rPr>
          <w:rFonts w:ascii="Arial" w:eastAsia="Arial" w:hAnsi="Arial" w:cs="Arial"/>
          <w:spacing w:val="-9"/>
          <w:lang w:val="sl-SI"/>
        </w:rPr>
        <w:t xml:space="preserve"> </w:t>
      </w:r>
      <w:r w:rsidR="00DA0FAE" w:rsidRPr="00BA1198">
        <w:rPr>
          <w:rFonts w:ascii="Arial" w:eastAsia="Arial" w:hAnsi="Arial" w:cs="Arial"/>
          <w:lang w:val="sl-SI"/>
        </w:rPr>
        <w:t xml:space="preserve">šestintrideset </w:t>
      </w:r>
      <w:r w:rsidRPr="00BA1198">
        <w:rPr>
          <w:rFonts w:ascii="Arial" w:eastAsia="Arial" w:hAnsi="Arial" w:cs="Arial"/>
          <w:lang w:val="sl-SI"/>
        </w:rPr>
        <w:t>(</w:t>
      </w:r>
      <w:r w:rsidR="00DA0FAE" w:rsidRPr="00BA1198">
        <w:rPr>
          <w:rFonts w:ascii="Arial" w:eastAsia="Arial" w:hAnsi="Arial" w:cs="Arial"/>
          <w:lang w:val="sl-SI"/>
        </w:rPr>
        <w:t>36</w:t>
      </w:r>
      <w:r w:rsidRPr="00BA1198">
        <w:rPr>
          <w:rFonts w:ascii="Arial" w:eastAsia="Arial" w:hAnsi="Arial" w:cs="Arial"/>
          <w:lang w:val="sl-SI"/>
        </w:rPr>
        <w:t>)</w:t>
      </w:r>
      <w:r w:rsidRPr="00BA1198">
        <w:rPr>
          <w:rFonts w:ascii="Arial" w:eastAsia="Arial" w:hAnsi="Arial" w:cs="Arial"/>
          <w:spacing w:val="-9"/>
          <w:lang w:val="sl-SI"/>
        </w:rPr>
        <w:t xml:space="preserve"> </w:t>
      </w:r>
      <w:r w:rsidRPr="00BA1198">
        <w:rPr>
          <w:rFonts w:ascii="Arial" w:eastAsia="Arial" w:hAnsi="Arial" w:cs="Arial"/>
          <w:lang w:val="sl-SI"/>
        </w:rPr>
        <w:t>mesecev</w:t>
      </w:r>
      <w:r w:rsidRPr="00BA1198">
        <w:rPr>
          <w:rFonts w:ascii="Arial" w:eastAsia="Arial" w:hAnsi="Arial" w:cs="Arial"/>
          <w:spacing w:val="-8"/>
          <w:lang w:val="sl-SI"/>
        </w:rPr>
        <w:t xml:space="preserve"> </w:t>
      </w:r>
      <w:r w:rsidRPr="00BA1198">
        <w:rPr>
          <w:rFonts w:ascii="Arial" w:eastAsia="Arial" w:hAnsi="Arial" w:cs="Arial"/>
          <w:lang w:val="sl-SI"/>
        </w:rPr>
        <w:t>po</w:t>
      </w:r>
      <w:r w:rsidRPr="00BA1198">
        <w:rPr>
          <w:rFonts w:ascii="Arial" w:eastAsia="Arial" w:hAnsi="Arial" w:cs="Arial"/>
          <w:spacing w:val="-9"/>
          <w:lang w:val="sl-SI"/>
        </w:rPr>
        <w:t xml:space="preserve"> </w:t>
      </w:r>
      <w:r w:rsidRPr="00BA1198">
        <w:rPr>
          <w:rFonts w:ascii="Arial" w:eastAsia="Arial" w:hAnsi="Arial" w:cs="Arial"/>
          <w:lang w:val="sl-SI"/>
        </w:rPr>
        <w:t>podpisu</w:t>
      </w:r>
      <w:r w:rsidRPr="00BA1198">
        <w:rPr>
          <w:rFonts w:ascii="Arial" w:eastAsia="Arial" w:hAnsi="Arial" w:cs="Arial"/>
          <w:spacing w:val="-9"/>
          <w:lang w:val="sl-SI"/>
        </w:rPr>
        <w:t xml:space="preserve"> </w:t>
      </w:r>
      <w:r w:rsidRPr="00BA1198">
        <w:rPr>
          <w:rFonts w:ascii="Arial" w:eastAsia="Arial" w:hAnsi="Arial" w:cs="Arial"/>
          <w:lang w:val="sl-SI"/>
        </w:rPr>
        <w:t>zadnjega</w:t>
      </w:r>
      <w:r w:rsidRPr="00BA1198">
        <w:rPr>
          <w:rFonts w:ascii="Arial" w:eastAsia="Arial" w:hAnsi="Arial" w:cs="Arial"/>
          <w:spacing w:val="-9"/>
          <w:lang w:val="sl-SI"/>
        </w:rPr>
        <w:t xml:space="preserve"> </w:t>
      </w:r>
      <w:r w:rsidRPr="00BA1198">
        <w:rPr>
          <w:rFonts w:ascii="Arial" w:eastAsia="Arial" w:hAnsi="Arial" w:cs="Arial"/>
          <w:lang w:val="sl-SI"/>
        </w:rPr>
        <w:t xml:space="preserve">Poročila o </w:t>
      </w:r>
      <w:r w:rsidR="001506DD" w:rsidRPr="00BA1198">
        <w:rPr>
          <w:rFonts w:ascii="Arial" w:eastAsia="Arial" w:hAnsi="Arial" w:cs="Arial"/>
          <w:lang w:val="sl-SI"/>
        </w:rPr>
        <w:t>izvedbi</w:t>
      </w:r>
      <w:r w:rsidRPr="00BA1198">
        <w:rPr>
          <w:rFonts w:ascii="Arial" w:eastAsia="Arial" w:hAnsi="Arial" w:cs="Arial"/>
          <w:lang w:val="sl-SI"/>
        </w:rPr>
        <w:t xml:space="preserve"> s strani naročnika v skladu z 9. členom te pogodbe.</w:t>
      </w:r>
    </w:p>
    <w:p w14:paraId="4C2DED60" w14:textId="77777777" w:rsidR="00965737" w:rsidRPr="00BA1198" w:rsidRDefault="00965737" w:rsidP="001233ED">
      <w:pPr>
        <w:widowControl w:val="0"/>
        <w:spacing w:before="5" w:line="276" w:lineRule="auto"/>
        <w:ind w:right="9"/>
        <w:contextualSpacing/>
        <w:rPr>
          <w:rFonts w:ascii="Arial" w:hAnsi="Arial" w:cs="Arial"/>
          <w:lang w:val="sl-SI"/>
        </w:rPr>
      </w:pPr>
    </w:p>
    <w:p w14:paraId="0828943C" w14:textId="67FC034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3"/>
          <w:lang w:val="sl-SI"/>
        </w:rPr>
        <w:t xml:space="preserve"> </w:t>
      </w:r>
      <w:r w:rsidRPr="00BA1198">
        <w:rPr>
          <w:rFonts w:ascii="Arial" w:eastAsia="Arial" w:hAnsi="Arial" w:cs="Arial"/>
          <w:lang w:val="sl-SI"/>
        </w:rPr>
        <w:t>jamči</w:t>
      </w:r>
      <w:r w:rsidRPr="00BA1198">
        <w:rPr>
          <w:rFonts w:ascii="Arial" w:eastAsia="Arial" w:hAnsi="Arial" w:cs="Arial"/>
          <w:spacing w:val="53"/>
          <w:lang w:val="sl-SI"/>
        </w:rPr>
        <w:t xml:space="preserve"> </w:t>
      </w:r>
      <w:r w:rsidRPr="00BA1198">
        <w:rPr>
          <w:rFonts w:ascii="Arial" w:eastAsia="Arial" w:hAnsi="Arial" w:cs="Arial"/>
          <w:lang w:val="sl-SI"/>
        </w:rPr>
        <w:t>za</w:t>
      </w:r>
      <w:r w:rsidRPr="00BA1198">
        <w:rPr>
          <w:rFonts w:ascii="Arial" w:eastAsia="Arial" w:hAnsi="Arial" w:cs="Arial"/>
          <w:spacing w:val="53"/>
          <w:lang w:val="sl-SI"/>
        </w:rPr>
        <w:t xml:space="preserve"> </w:t>
      </w:r>
      <w:r w:rsidRPr="00BA1198">
        <w:rPr>
          <w:rFonts w:ascii="Arial" w:eastAsia="Arial" w:hAnsi="Arial" w:cs="Arial"/>
          <w:lang w:val="sl-SI"/>
        </w:rPr>
        <w:t>opravljene</w:t>
      </w:r>
      <w:r w:rsidRPr="00BA1198">
        <w:rPr>
          <w:rFonts w:ascii="Arial" w:eastAsia="Arial" w:hAnsi="Arial" w:cs="Arial"/>
          <w:spacing w:val="53"/>
          <w:lang w:val="sl-SI"/>
        </w:rPr>
        <w:t xml:space="preserve"> </w:t>
      </w:r>
      <w:r w:rsidRPr="00BA1198">
        <w:rPr>
          <w:rFonts w:ascii="Arial" w:eastAsia="Arial" w:hAnsi="Arial" w:cs="Arial"/>
          <w:lang w:val="sl-SI"/>
        </w:rPr>
        <w:t>storitve</w:t>
      </w:r>
      <w:r w:rsidRPr="00BA1198">
        <w:rPr>
          <w:rFonts w:ascii="Arial" w:eastAsia="Arial" w:hAnsi="Arial" w:cs="Arial"/>
          <w:spacing w:val="53"/>
          <w:lang w:val="sl-SI"/>
        </w:rPr>
        <w:t xml:space="preserve"> </w:t>
      </w:r>
      <w:r w:rsidRPr="00BA1198">
        <w:rPr>
          <w:rFonts w:ascii="Arial" w:eastAsia="Arial" w:hAnsi="Arial" w:cs="Arial"/>
          <w:lang w:val="sl-SI"/>
        </w:rPr>
        <w:t>ter</w:t>
      </w:r>
      <w:r w:rsidRPr="00BA1198">
        <w:rPr>
          <w:rFonts w:ascii="Arial" w:eastAsia="Arial" w:hAnsi="Arial" w:cs="Arial"/>
          <w:spacing w:val="53"/>
          <w:lang w:val="sl-SI"/>
        </w:rPr>
        <w:t xml:space="preserve"> </w:t>
      </w:r>
      <w:r w:rsidRPr="00BA1198">
        <w:rPr>
          <w:rFonts w:ascii="Arial" w:eastAsia="Arial" w:hAnsi="Arial" w:cs="Arial"/>
          <w:lang w:val="sl-SI"/>
        </w:rPr>
        <w:t>brezhibno</w:t>
      </w:r>
      <w:r w:rsidRPr="00BA1198">
        <w:rPr>
          <w:rFonts w:ascii="Arial" w:eastAsia="Arial" w:hAnsi="Arial" w:cs="Arial"/>
          <w:spacing w:val="53"/>
          <w:lang w:val="sl-SI"/>
        </w:rPr>
        <w:t xml:space="preserve"> </w:t>
      </w:r>
      <w:r w:rsidRPr="00BA1198">
        <w:rPr>
          <w:rFonts w:ascii="Arial" w:eastAsia="Arial" w:hAnsi="Arial" w:cs="Arial"/>
          <w:lang w:val="sl-SI"/>
        </w:rPr>
        <w:t>delovanje</w:t>
      </w:r>
      <w:r w:rsidRPr="00BA1198">
        <w:rPr>
          <w:rFonts w:ascii="Arial" w:eastAsia="Arial" w:hAnsi="Arial" w:cs="Arial"/>
          <w:spacing w:val="53"/>
          <w:lang w:val="sl-SI"/>
        </w:rPr>
        <w:t xml:space="preserve"> </w:t>
      </w:r>
      <w:r w:rsidRPr="00BA1198">
        <w:rPr>
          <w:rFonts w:ascii="Arial" w:eastAsia="Arial" w:hAnsi="Arial" w:cs="Arial"/>
          <w:lang w:val="sl-SI"/>
        </w:rPr>
        <w:t>vseh</w:t>
      </w:r>
      <w:r w:rsidRPr="00BA1198">
        <w:rPr>
          <w:rFonts w:ascii="Arial" w:eastAsia="Arial" w:hAnsi="Arial" w:cs="Arial"/>
          <w:spacing w:val="53"/>
          <w:lang w:val="sl-SI"/>
        </w:rPr>
        <w:t xml:space="preserve"> </w:t>
      </w:r>
      <w:r w:rsidR="00545AEF" w:rsidRPr="00BA1198">
        <w:rPr>
          <w:rFonts w:ascii="Arial" w:eastAsia="Arial" w:hAnsi="Arial" w:cs="Arial"/>
          <w:lang w:val="sl-SI"/>
        </w:rPr>
        <w:t>posodobitev in prilagoditev</w:t>
      </w:r>
      <w:r w:rsidRPr="00BA1198">
        <w:rPr>
          <w:rFonts w:ascii="Arial" w:eastAsia="Arial" w:hAnsi="Arial" w:cs="Arial"/>
          <w:spacing w:val="53"/>
          <w:lang w:val="sl-SI"/>
        </w:rPr>
        <w:t xml:space="preserve"> </w:t>
      </w:r>
      <w:r w:rsidR="001506DD" w:rsidRPr="00BA1198">
        <w:rPr>
          <w:rFonts w:ascii="Arial" w:eastAsia="Arial" w:hAnsi="Arial" w:cs="Arial"/>
          <w:lang w:val="sl-SI"/>
        </w:rPr>
        <w:t>šestintrideset (36)</w:t>
      </w:r>
      <w:r w:rsidR="001506DD" w:rsidRPr="00BA1198">
        <w:rPr>
          <w:rFonts w:ascii="Arial" w:eastAsia="Arial" w:hAnsi="Arial" w:cs="Arial"/>
          <w:spacing w:val="-9"/>
          <w:lang w:val="sl-SI"/>
        </w:rPr>
        <w:t xml:space="preserve"> </w:t>
      </w:r>
      <w:r w:rsidRPr="00BA1198">
        <w:rPr>
          <w:rFonts w:ascii="Arial" w:eastAsia="Arial" w:hAnsi="Arial" w:cs="Arial"/>
          <w:lang w:val="sl-SI"/>
        </w:rPr>
        <w:t>mesecev od vsakokratnega prevzema teh storitev v skladu z 9. členom te pogodbe</w:t>
      </w:r>
      <w:r w:rsidR="00825DD2" w:rsidRPr="00BA1198">
        <w:rPr>
          <w:rFonts w:ascii="Arial" w:eastAsia="Arial" w:hAnsi="Arial" w:cs="Arial"/>
          <w:lang w:val="sl-SI"/>
        </w:rPr>
        <w:t>, ter skladno z SLA (nivojem zagotavljanja storitev</w:t>
      </w:r>
      <w:r w:rsidR="00AE2155" w:rsidRPr="00BA1198">
        <w:rPr>
          <w:rFonts w:ascii="Arial" w:eastAsia="Arial" w:hAnsi="Arial" w:cs="Arial"/>
          <w:lang w:val="sl-SI"/>
        </w:rPr>
        <w:t>, kot je opredeljen v točki 7.2 Tehnčinih specifikacij: Razpoložljivost (SLA)</w:t>
      </w:r>
      <w:r w:rsidR="00825DD2" w:rsidRPr="00BA1198">
        <w:rPr>
          <w:rFonts w:ascii="Arial" w:eastAsia="Arial" w:hAnsi="Arial" w:cs="Arial"/>
          <w:lang w:val="sl-SI"/>
        </w:rPr>
        <w:t>)</w:t>
      </w:r>
      <w:r w:rsidR="00AE2155" w:rsidRPr="00BA1198">
        <w:rPr>
          <w:rFonts w:ascii="Arial" w:eastAsia="Arial" w:hAnsi="Arial" w:cs="Arial"/>
          <w:lang w:val="sl-SI"/>
        </w:rPr>
        <w:t>, ter po določilih naslednjega člena</w:t>
      </w:r>
      <w:r w:rsidRPr="00BA1198">
        <w:rPr>
          <w:rFonts w:ascii="Arial" w:eastAsia="Arial" w:hAnsi="Arial" w:cs="Arial"/>
          <w:lang w:val="sl-SI"/>
        </w:rPr>
        <w:t>.</w:t>
      </w:r>
    </w:p>
    <w:p w14:paraId="17CB8862" w14:textId="77777777" w:rsidR="00965737" w:rsidRPr="00BA1198" w:rsidRDefault="00965737" w:rsidP="001233ED">
      <w:pPr>
        <w:widowControl w:val="0"/>
        <w:spacing w:before="19" w:line="276" w:lineRule="auto"/>
        <w:ind w:right="9"/>
        <w:contextualSpacing/>
        <w:rPr>
          <w:rFonts w:ascii="Arial" w:hAnsi="Arial" w:cs="Arial"/>
          <w:lang w:val="sl-SI"/>
        </w:rPr>
      </w:pPr>
    </w:p>
    <w:p w14:paraId="763BCF1F" w14:textId="523EFFBB"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Garancija po predmetnem členu je izključena</w:t>
      </w:r>
      <w:r w:rsidRPr="00BA1198">
        <w:rPr>
          <w:rFonts w:ascii="Arial" w:eastAsia="Arial" w:hAnsi="Arial" w:cs="Arial"/>
          <w:spacing w:val="1"/>
          <w:lang w:val="sl-SI"/>
        </w:rPr>
        <w:t xml:space="preserve"> </w:t>
      </w:r>
      <w:r w:rsidRPr="00BA1198">
        <w:rPr>
          <w:rFonts w:ascii="Arial" w:eastAsia="Arial" w:hAnsi="Arial" w:cs="Arial"/>
          <w:lang w:val="sl-SI"/>
        </w:rPr>
        <w:t>v primeru, da</w:t>
      </w:r>
      <w:r w:rsidRPr="00BA1198">
        <w:rPr>
          <w:rFonts w:ascii="Arial" w:eastAsia="Arial" w:hAnsi="Arial" w:cs="Arial"/>
          <w:spacing w:val="1"/>
          <w:lang w:val="sl-SI"/>
        </w:rPr>
        <w:t xml:space="preserve"> </w:t>
      </w:r>
      <w:r w:rsidRPr="00BA1198">
        <w:rPr>
          <w:rFonts w:ascii="Arial" w:eastAsia="Arial" w:hAnsi="Arial" w:cs="Arial"/>
          <w:lang w:val="sl-SI"/>
        </w:rPr>
        <w:t>je naročnik</w:t>
      </w:r>
      <w:r w:rsidR="00686223" w:rsidRPr="00BA1198">
        <w:rPr>
          <w:rFonts w:ascii="Arial" w:eastAsia="Arial" w:hAnsi="Arial" w:cs="Arial"/>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tretja</w:t>
      </w:r>
      <w:r w:rsidRPr="00BA1198">
        <w:rPr>
          <w:rFonts w:ascii="Arial" w:eastAsia="Arial" w:hAnsi="Arial" w:cs="Arial"/>
          <w:spacing w:val="1"/>
          <w:lang w:val="sl-SI"/>
        </w:rPr>
        <w:t xml:space="preserve"> </w:t>
      </w:r>
      <w:r w:rsidRPr="00BA1198">
        <w:rPr>
          <w:rFonts w:ascii="Arial" w:eastAsia="Arial" w:hAnsi="Arial" w:cs="Arial"/>
          <w:lang w:val="sl-SI"/>
        </w:rPr>
        <w:t>oseba, ki</w:t>
      </w:r>
      <w:r w:rsidRPr="00BA1198">
        <w:rPr>
          <w:rFonts w:ascii="Arial" w:eastAsia="Arial" w:hAnsi="Arial" w:cs="Arial"/>
          <w:spacing w:val="1"/>
          <w:lang w:val="sl-SI"/>
        </w:rPr>
        <w:t xml:space="preserve"> </w:t>
      </w:r>
      <w:r w:rsidRPr="00BA1198">
        <w:rPr>
          <w:rFonts w:ascii="Arial" w:eastAsia="Arial" w:hAnsi="Arial" w:cs="Arial"/>
          <w:lang w:val="sl-SI"/>
        </w:rPr>
        <w:t xml:space="preserve">ni izvajalec, sam spreminjal oziroma posegal v programsko kodo oziroma </w:t>
      </w:r>
      <w:r w:rsidR="00545AEF" w:rsidRPr="00BA1198">
        <w:rPr>
          <w:rFonts w:ascii="Arial" w:eastAsia="Arial" w:hAnsi="Arial" w:cs="Arial"/>
          <w:lang w:val="sl-SI"/>
        </w:rPr>
        <w:t>IS.</w:t>
      </w:r>
    </w:p>
    <w:p w14:paraId="6F85C8F4" w14:textId="77777777" w:rsidR="00965737" w:rsidRPr="00BA1198" w:rsidRDefault="00965737" w:rsidP="001233ED">
      <w:pPr>
        <w:widowControl w:val="0"/>
        <w:spacing w:before="5" w:line="276" w:lineRule="auto"/>
        <w:ind w:right="9"/>
        <w:contextualSpacing/>
        <w:rPr>
          <w:rFonts w:ascii="Arial" w:hAnsi="Arial" w:cs="Arial"/>
          <w:lang w:val="sl-SI"/>
        </w:rPr>
      </w:pPr>
    </w:p>
    <w:p w14:paraId="7A7B19AB"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11.</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F94BE03" w14:textId="791A902D"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w:t>
      </w:r>
      <w:r w:rsidR="00AE2155" w:rsidRPr="00BA1198">
        <w:rPr>
          <w:rFonts w:ascii="Arial" w:eastAsia="Arial" w:hAnsi="Arial" w:cs="Arial"/>
          <w:b/>
          <w:lang w:val="sl-SI"/>
        </w:rPr>
        <w:t>nivo zagotavljanja storitev - SLA</w:t>
      </w:r>
      <w:r w:rsidRPr="00BA1198">
        <w:rPr>
          <w:rFonts w:ascii="Arial" w:eastAsia="Arial" w:hAnsi="Arial" w:cs="Arial"/>
          <w:b/>
          <w:lang w:val="sl-SI"/>
        </w:rPr>
        <w:t>)</w:t>
      </w:r>
    </w:p>
    <w:p w14:paraId="24D60C3D" w14:textId="77777777" w:rsidR="00AE2155" w:rsidRPr="00BA1198" w:rsidRDefault="00AE2155" w:rsidP="001233ED">
      <w:pPr>
        <w:widowControl w:val="0"/>
        <w:spacing w:line="276" w:lineRule="auto"/>
        <w:ind w:right="9"/>
        <w:contextualSpacing/>
        <w:rPr>
          <w:rFonts w:ascii="Arial" w:eastAsia="Arial" w:hAnsi="Arial" w:cs="Arial"/>
          <w:b/>
          <w:lang w:val="sl-SI"/>
        </w:rPr>
      </w:pPr>
    </w:p>
    <w:p w14:paraId="01D327E0" w14:textId="7AC51E83" w:rsidR="00AE2155" w:rsidRPr="00BA1198" w:rsidRDefault="00AE2155" w:rsidP="001233ED">
      <w:pPr>
        <w:jc w:val="both"/>
        <w:rPr>
          <w:rFonts w:ascii="Arial" w:hAnsi="Arial" w:cs="Arial"/>
          <w:lang w:val="sl-SI"/>
        </w:rPr>
      </w:pPr>
      <w:r w:rsidRPr="00BA1198">
        <w:rPr>
          <w:rFonts w:ascii="Arial" w:hAnsi="Arial" w:cs="Arial"/>
          <w:lang w:val="sl-SI"/>
        </w:rPr>
        <w:t xml:space="preserve">Izvajalec v času trajanja garancije in v času izvajanja rednega vzdrževanja izvaja storitve odprave vseh napak na IS NRZ v rokih in na način, kot je to določeno v </w:t>
      </w:r>
      <w:r w:rsidR="002D7B2B" w:rsidRPr="00BA1198">
        <w:rPr>
          <w:rFonts w:ascii="Arial" w:hAnsi="Arial" w:cs="Arial"/>
          <w:lang w:val="sl-SI"/>
        </w:rPr>
        <w:t>Tehničnih specifikacijah</w:t>
      </w:r>
      <w:r w:rsidR="009B1C93" w:rsidRPr="00BA1198">
        <w:rPr>
          <w:rFonts w:ascii="Arial" w:hAnsi="Arial" w:cs="Arial"/>
          <w:lang w:val="sl-SI"/>
        </w:rPr>
        <w:t>, ki so priloga pogodbe</w:t>
      </w:r>
      <w:r w:rsidR="004750D9" w:rsidRPr="00BA1198">
        <w:rPr>
          <w:rFonts w:ascii="Arial" w:hAnsi="Arial" w:cs="Arial"/>
          <w:lang w:val="sl-SI"/>
        </w:rPr>
        <w:t>.</w:t>
      </w:r>
    </w:p>
    <w:p w14:paraId="4E9CA285" w14:textId="77777777" w:rsidR="00AE2155" w:rsidRPr="00BA1198" w:rsidRDefault="00AE2155" w:rsidP="001233ED">
      <w:pPr>
        <w:spacing w:line="278" w:lineRule="auto"/>
        <w:jc w:val="both"/>
        <w:rPr>
          <w:rFonts w:ascii="Arial" w:hAnsi="Arial" w:cs="Arial"/>
          <w:lang w:val="sl-SI"/>
        </w:rPr>
      </w:pPr>
    </w:p>
    <w:p w14:paraId="6A13A84C" w14:textId="77777777" w:rsidR="00AE2155" w:rsidRPr="00BA1198" w:rsidRDefault="00AE2155" w:rsidP="001233ED">
      <w:pPr>
        <w:spacing w:line="278" w:lineRule="auto"/>
        <w:jc w:val="both"/>
        <w:rPr>
          <w:rFonts w:ascii="Arial" w:hAnsi="Arial" w:cs="Arial"/>
          <w:b/>
          <w:bCs/>
          <w:lang w:val="sl-SI"/>
        </w:rPr>
      </w:pPr>
      <w:r w:rsidRPr="00BA1198">
        <w:rPr>
          <w:rFonts w:ascii="Arial" w:hAnsi="Arial" w:cs="Arial"/>
          <w:b/>
          <w:bCs/>
          <w:lang w:val="sl-SI"/>
        </w:rPr>
        <w:t>Predvidene pogodbene kazni za prekoračitve:</w:t>
      </w:r>
    </w:p>
    <w:p w14:paraId="306F80B6" w14:textId="77777777" w:rsidR="006D3B8F" w:rsidRPr="00BA1198" w:rsidRDefault="006D3B8F" w:rsidP="001233ED">
      <w:pPr>
        <w:spacing w:line="278" w:lineRule="auto"/>
        <w:jc w:val="both"/>
        <w:rPr>
          <w:rFonts w:ascii="Arial" w:hAnsi="Arial" w:cs="Arial"/>
          <w:lang w:val="sl-SI"/>
        </w:rPr>
      </w:pPr>
    </w:p>
    <w:p w14:paraId="0F2C6D3D" w14:textId="70B71115" w:rsidR="00AE2155" w:rsidRPr="00BA1198" w:rsidRDefault="00AE2155" w:rsidP="001233ED">
      <w:pPr>
        <w:spacing w:line="278" w:lineRule="auto"/>
        <w:jc w:val="both"/>
        <w:rPr>
          <w:rFonts w:ascii="Arial" w:hAnsi="Arial" w:cs="Arial"/>
          <w:lang w:val="sl-SI"/>
        </w:rPr>
      </w:pPr>
      <w:r w:rsidRPr="00BA1198">
        <w:rPr>
          <w:rFonts w:ascii="Arial" w:hAnsi="Arial" w:cs="Arial"/>
          <w:lang w:val="sl-SI"/>
        </w:rPr>
        <w:lastRenderedPageBreak/>
        <w:t>Pogodbena kazen ob prekoračenju navedenega SLA znaša 20,00 EUR za vsako začeto minuto za kritično napako in napako visokega nivoja, za ostale napake pa znaša 500</w:t>
      </w:r>
      <w:r w:rsidR="006D3B8F" w:rsidRPr="00BA1198">
        <w:rPr>
          <w:rFonts w:ascii="Arial" w:hAnsi="Arial" w:cs="Arial"/>
          <w:lang w:val="sl-SI"/>
        </w:rPr>
        <w:t>,</w:t>
      </w:r>
      <w:r w:rsidRPr="00BA1198">
        <w:rPr>
          <w:rFonts w:ascii="Arial" w:hAnsi="Arial" w:cs="Arial"/>
          <w:lang w:val="sl-SI"/>
        </w:rPr>
        <w:t>00 EUR za vsaki dve prekoračeni uri nad časom za odpravo napake, pri čemer čas teče ne glede na to ali preide v nedelovnik ali izven predvidenega odzivnega časa. Največja pogodbena kazen za posamezno kršitev SLA znaša 30% mesečne vrednosti vzdrževanja, največ</w:t>
      </w:r>
      <w:r w:rsidR="006D3B8F" w:rsidRPr="00BA1198">
        <w:rPr>
          <w:rFonts w:ascii="Arial" w:hAnsi="Arial" w:cs="Arial"/>
          <w:lang w:val="sl-SI"/>
        </w:rPr>
        <w:t xml:space="preserve"> pa</w:t>
      </w:r>
      <w:r w:rsidRPr="00BA1198">
        <w:rPr>
          <w:rFonts w:ascii="Arial" w:hAnsi="Arial" w:cs="Arial"/>
          <w:lang w:val="sl-SI"/>
        </w:rPr>
        <w:t xml:space="preserve"> 2.000 EUR.</w:t>
      </w:r>
    </w:p>
    <w:p w14:paraId="1FBB5EE4" w14:textId="77777777" w:rsidR="006D3B8F" w:rsidRPr="00BA1198" w:rsidRDefault="006D3B8F" w:rsidP="001233ED">
      <w:pPr>
        <w:spacing w:line="278" w:lineRule="auto"/>
        <w:jc w:val="both"/>
        <w:rPr>
          <w:rFonts w:ascii="Arial" w:hAnsi="Arial" w:cs="Arial"/>
          <w:lang w:val="sl-SI"/>
        </w:rPr>
      </w:pPr>
    </w:p>
    <w:p w14:paraId="366779C7" w14:textId="7BCC1AFB" w:rsidR="00AE2155" w:rsidRPr="00BA1198" w:rsidRDefault="00AE2155" w:rsidP="001233ED">
      <w:pPr>
        <w:spacing w:line="278" w:lineRule="auto"/>
        <w:jc w:val="both"/>
        <w:rPr>
          <w:rFonts w:ascii="Arial" w:hAnsi="Arial" w:cs="Arial"/>
          <w:lang w:val="sl-SI"/>
        </w:rPr>
      </w:pPr>
      <w:r w:rsidRPr="00BA1198">
        <w:rPr>
          <w:rFonts w:ascii="Arial" w:hAnsi="Arial" w:cs="Arial"/>
          <w:lang w:val="sl-SI"/>
        </w:rPr>
        <w:t xml:space="preserve">Za prekoračenja pogodbene kazni se šteje seštevek maksimalnega odzivnega časa in časa potrebnega za odpravo napake. V primeru doseganja maksimalne pogodbene kazni </w:t>
      </w:r>
      <w:r w:rsidR="006D3B8F" w:rsidRPr="00BA1198">
        <w:rPr>
          <w:rFonts w:ascii="Arial" w:hAnsi="Arial" w:cs="Arial"/>
          <w:lang w:val="sl-SI"/>
        </w:rPr>
        <w:t xml:space="preserve">v najmanj dveh primerih </w:t>
      </w:r>
      <w:r w:rsidRPr="00BA1198">
        <w:rPr>
          <w:rFonts w:ascii="Arial" w:hAnsi="Arial" w:cs="Arial"/>
          <w:lang w:val="sl-SI"/>
        </w:rPr>
        <w:t>je naročnik upravičen do unovčitve finančnega zavarovanja za izvajanje garancijskih obveznosti.</w:t>
      </w:r>
    </w:p>
    <w:p w14:paraId="26015FA2" w14:textId="77777777" w:rsidR="00965737" w:rsidRPr="00BA1198" w:rsidRDefault="00965737" w:rsidP="001233ED">
      <w:pPr>
        <w:widowControl w:val="0"/>
        <w:spacing w:before="5" w:line="276" w:lineRule="auto"/>
        <w:ind w:right="9"/>
        <w:contextualSpacing/>
        <w:rPr>
          <w:rFonts w:ascii="Arial" w:hAnsi="Arial" w:cs="Arial"/>
          <w:lang w:val="sl-SI"/>
        </w:rPr>
      </w:pPr>
    </w:p>
    <w:p w14:paraId="1DBEA378"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12.</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591EF5D"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izvajalca)</w:t>
      </w:r>
    </w:p>
    <w:p w14:paraId="3A98822D" w14:textId="77777777" w:rsidR="00965737" w:rsidRPr="00BA1198" w:rsidRDefault="00965737" w:rsidP="001233ED">
      <w:pPr>
        <w:widowControl w:val="0"/>
        <w:spacing w:before="19" w:line="276" w:lineRule="auto"/>
        <w:ind w:right="9"/>
        <w:contextualSpacing/>
        <w:rPr>
          <w:rFonts w:ascii="Arial" w:hAnsi="Arial" w:cs="Arial"/>
          <w:lang w:val="sl-SI"/>
        </w:rPr>
      </w:pPr>
    </w:p>
    <w:p w14:paraId="05A4868D" w14:textId="77777777" w:rsidR="00545AEF"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se zavezuje, da bo:</w:t>
      </w:r>
    </w:p>
    <w:p w14:paraId="6FC4472F" w14:textId="77777777"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tej</w:t>
      </w:r>
      <w:r w:rsidRPr="00BA1198">
        <w:rPr>
          <w:rFonts w:ascii="Arial" w:eastAsia="Arial" w:hAnsi="Arial" w:cs="Arial"/>
          <w:spacing w:val="6"/>
          <w:lang w:val="sl-SI"/>
        </w:rPr>
        <w:t xml:space="preserve"> </w:t>
      </w:r>
      <w:r w:rsidRPr="00BA1198">
        <w:rPr>
          <w:rFonts w:ascii="Arial" w:eastAsia="Arial" w:hAnsi="Arial" w:cs="Arial"/>
          <w:lang w:val="sl-SI"/>
        </w:rPr>
        <w:t>pogodbi</w:t>
      </w:r>
      <w:r w:rsidRPr="00BA1198">
        <w:rPr>
          <w:rFonts w:ascii="Arial" w:eastAsia="Arial" w:hAnsi="Arial" w:cs="Arial"/>
          <w:spacing w:val="6"/>
          <w:lang w:val="sl-SI"/>
        </w:rPr>
        <w:t xml:space="preserve"> </w:t>
      </w:r>
      <w:r w:rsidRPr="00BA1198">
        <w:rPr>
          <w:rFonts w:ascii="Arial" w:eastAsia="Arial" w:hAnsi="Arial" w:cs="Arial"/>
          <w:lang w:val="sl-SI"/>
        </w:rPr>
        <w:t>opravil</w:t>
      </w:r>
      <w:r w:rsidRPr="00BA1198">
        <w:rPr>
          <w:rFonts w:ascii="Arial" w:eastAsia="Arial" w:hAnsi="Arial" w:cs="Arial"/>
          <w:spacing w:val="6"/>
          <w:lang w:val="sl-SI"/>
        </w:rPr>
        <w:t xml:space="preserve"> </w:t>
      </w:r>
      <w:r w:rsidRPr="00BA1198">
        <w:rPr>
          <w:rFonts w:ascii="Arial" w:eastAsia="Arial" w:hAnsi="Arial" w:cs="Arial"/>
          <w:lang w:val="sl-SI"/>
        </w:rPr>
        <w:t>vestno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pravilih</w:t>
      </w:r>
      <w:r w:rsidRPr="00BA1198">
        <w:rPr>
          <w:rFonts w:ascii="Arial" w:eastAsia="Arial" w:hAnsi="Arial" w:cs="Arial"/>
          <w:spacing w:val="6"/>
          <w:lang w:val="sl-SI"/>
        </w:rPr>
        <w:t xml:space="preserve"> </w:t>
      </w:r>
      <w:r w:rsidRPr="00BA1198">
        <w:rPr>
          <w:rFonts w:ascii="Arial" w:eastAsia="Arial" w:hAnsi="Arial" w:cs="Arial"/>
          <w:lang w:val="sl-SI"/>
        </w:rPr>
        <w:t>stroke</w:t>
      </w:r>
      <w:r w:rsidRPr="00BA1198">
        <w:rPr>
          <w:rFonts w:ascii="Arial" w:eastAsia="Arial" w:hAnsi="Arial" w:cs="Arial"/>
          <w:spacing w:val="6"/>
          <w:lang w:val="sl-SI"/>
        </w:rPr>
        <w:t xml:space="preserve"> </w:t>
      </w:r>
      <w:r w:rsidRPr="00BA1198">
        <w:rPr>
          <w:rFonts w:ascii="Arial" w:eastAsia="Arial" w:hAnsi="Arial" w:cs="Arial"/>
          <w:lang w:val="sl-SI"/>
        </w:rPr>
        <w:t>ob</w:t>
      </w:r>
      <w:r w:rsidRPr="00BA1198">
        <w:rPr>
          <w:rFonts w:ascii="Arial" w:eastAsia="Arial" w:hAnsi="Arial" w:cs="Arial"/>
          <w:spacing w:val="6"/>
          <w:lang w:val="sl-SI"/>
        </w:rPr>
        <w:t xml:space="preserve"> </w:t>
      </w:r>
      <w:r w:rsidRPr="00BA1198">
        <w:rPr>
          <w:rFonts w:ascii="Arial" w:eastAsia="Arial" w:hAnsi="Arial" w:cs="Arial"/>
          <w:lang w:val="sl-SI"/>
        </w:rPr>
        <w:t>upoštevanju</w:t>
      </w:r>
      <w:r w:rsidRPr="00BA1198">
        <w:rPr>
          <w:rFonts w:ascii="Arial" w:eastAsia="Arial" w:hAnsi="Arial" w:cs="Arial"/>
          <w:spacing w:val="6"/>
          <w:lang w:val="sl-SI"/>
        </w:rPr>
        <w:t xml:space="preserve"> </w:t>
      </w:r>
      <w:r w:rsidRPr="00BA1198">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A1198">
        <w:rPr>
          <w:rFonts w:ascii="Arial" w:eastAsia="Arial" w:hAnsi="Arial" w:cs="Arial"/>
          <w:lang w:val="sl-SI"/>
        </w:rPr>
        <w:t>i</w:t>
      </w:r>
      <w:r w:rsidRPr="00BA1198">
        <w:rPr>
          <w:rFonts w:ascii="Arial" w:eastAsia="Arial" w:hAnsi="Arial" w:cs="Arial"/>
          <w:lang w:val="sl-SI"/>
        </w:rPr>
        <w:t xml:space="preserve"> strankam</w:t>
      </w:r>
      <w:r w:rsidR="00545AEF" w:rsidRPr="00BA1198">
        <w:rPr>
          <w:rFonts w:ascii="Arial" w:eastAsia="Arial" w:hAnsi="Arial" w:cs="Arial"/>
          <w:lang w:val="sl-SI"/>
        </w:rPr>
        <w:t>i</w:t>
      </w:r>
      <w:r w:rsidRPr="00BA1198">
        <w:rPr>
          <w:rFonts w:ascii="Arial" w:eastAsia="Arial" w:hAnsi="Arial" w:cs="Arial"/>
          <w:lang w:val="sl-SI"/>
        </w:rPr>
        <w:t>;</w:t>
      </w:r>
    </w:p>
    <w:p w14:paraId="6921831B" w14:textId="77777777"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opravil vse storitve v skladu s to pogodbo in v postavljenih rokih;</w:t>
      </w:r>
    </w:p>
    <w:p w14:paraId="4EBE8680" w14:textId="014B618F"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9"/>
          <w:lang w:val="sl-SI"/>
        </w:rPr>
        <w:t xml:space="preserve"> </w:t>
      </w:r>
      <w:r w:rsidRPr="00BA1198">
        <w:rPr>
          <w:rFonts w:ascii="Arial" w:eastAsia="Arial" w:hAnsi="Arial" w:cs="Arial"/>
          <w:lang w:val="sl-SI"/>
        </w:rPr>
        <w:t>prisotnost</w:t>
      </w:r>
      <w:r w:rsidRPr="00BA1198">
        <w:rPr>
          <w:rFonts w:ascii="Arial" w:eastAsia="Arial" w:hAnsi="Arial" w:cs="Arial"/>
          <w:spacing w:val="9"/>
          <w:lang w:val="sl-SI"/>
        </w:rPr>
        <w:t xml:space="preserve"> </w:t>
      </w:r>
      <w:r w:rsidRPr="00BA1198">
        <w:rPr>
          <w:rFonts w:ascii="Arial" w:eastAsia="Arial" w:hAnsi="Arial" w:cs="Arial"/>
          <w:lang w:val="sl-SI"/>
        </w:rPr>
        <w:t>osebja</w:t>
      </w:r>
      <w:r w:rsidRPr="00BA1198">
        <w:rPr>
          <w:rFonts w:ascii="Arial" w:eastAsia="Arial" w:hAnsi="Arial" w:cs="Arial"/>
          <w:spacing w:val="9"/>
          <w:lang w:val="sl-SI"/>
        </w:rPr>
        <w:t xml:space="preserve"> </w:t>
      </w:r>
      <w:r w:rsidRPr="00BA1198">
        <w:rPr>
          <w:rFonts w:ascii="Arial" w:eastAsia="Arial" w:hAnsi="Arial" w:cs="Arial"/>
          <w:lang w:val="sl-SI"/>
        </w:rPr>
        <w:t>izvajalca</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času</w:t>
      </w:r>
      <w:r w:rsidRPr="00BA1198">
        <w:rPr>
          <w:rFonts w:ascii="Arial" w:eastAsia="Arial" w:hAnsi="Arial" w:cs="Arial"/>
          <w:spacing w:val="9"/>
          <w:lang w:val="sl-SI"/>
        </w:rPr>
        <w:t xml:space="preserve"> </w:t>
      </w:r>
      <w:r w:rsidRPr="00BA1198">
        <w:rPr>
          <w:rFonts w:ascii="Arial" w:eastAsia="Arial" w:hAnsi="Arial" w:cs="Arial"/>
          <w:lang w:val="sl-SI"/>
        </w:rPr>
        <w:t>zagona</w:t>
      </w:r>
      <w:r w:rsidRPr="00BA1198">
        <w:rPr>
          <w:rFonts w:ascii="Arial" w:eastAsia="Arial" w:hAnsi="Arial" w:cs="Arial"/>
          <w:spacing w:val="9"/>
          <w:lang w:val="sl-SI"/>
        </w:rPr>
        <w:t xml:space="preserve"> </w:t>
      </w:r>
      <w:r w:rsidRPr="00BA1198">
        <w:rPr>
          <w:rFonts w:ascii="Arial" w:eastAsia="Arial" w:hAnsi="Arial" w:cs="Arial"/>
          <w:lang w:val="sl-SI"/>
        </w:rPr>
        <w:t>sistema</w:t>
      </w:r>
      <w:r w:rsidRPr="00BA1198">
        <w:rPr>
          <w:rFonts w:ascii="Arial" w:eastAsia="Arial" w:hAnsi="Arial" w:cs="Arial"/>
          <w:spacing w:val="9"/>
          <w:lang w:val="sl-SI"/>
        </w:rPr>
        <w:t xml:space="preserve"> </w:t>
      </w:r>
      <w:r w:rsidRPr="00BA1198">
        <w:rPr>
          <w:rFonts w:ascii="Arial" w:eastAsia="Arial" w:hAnsi="Arial" w:cs="Arial"/>
          <w:lang w:val="sl-SI"/>
        </w:rPr>
        <w:t>do</w:t>
      </w:r>
      <w:r w:rsidRPr="00BA1198">
        <w:rPr>
          <w:rFonts w:ascii="Arial" w:eastAsia="Arial" w:hAnsi="Arial" w:cs="Arial"/>
          <w:spacing w:val="9"/>
          <w:lang w:val="sl-SI"/>
        </w:rPr>
        <w:t xml:space="preserve"> </w:t>
      </w:r>
      <w:r w:rsidRPr="00BA1198">
        <w:rPr>
          <w:rFonts w:ascii="Arial" w:eastAsia="Arial" w:hAnsi="Arial" w:cs="Arial"/>
          <w:lang w:val="sl-SI"/>
        </w:rPr>
        <w:t>popolnega</w:t>
      </w:r>
      <w:r w:rsidRPr="00BA1198">
        <w:rPr>
          <w:rFonts w:ascii="Arial" w:eastAsia="Arial" w:hAnsi="Arial" w:cs="Arial"/>
          <w:spacing w:val="9"/>
          <w:lang w:val="sl-SI"/>
        </w:rPr>
        <w:t xml:space="preserve"> </w:t>
      </w:r>
      <w:r w:rsidRPr="00BA1198">
        <w:rPr>
          <w:rFonts w:ascii="Arial" w:eastAsia="Arial" w:hAnsi="Arial" w:cs="Arial"/>
          <w:lang w:val="sl-SI"/>
        </w:rPr>
        <w:t>delovanja</w:t>
      </w:r>
      <w:r w:rsidRPr="00BA1198">
        <w:rPr>
          <w:rFonts w:ascii="Arial" w:eastAsia="Arial" w:hAnsi="Arial" w:cs="Arial"/>
          <w:spacing w:val="9"/>
          <w:lang w:val="sl-SI"/>
        </w:rPr>
        <w:t xml:space="preserve"> </w:t>
      </w:r>
      <w:r w:rsidR="001506DD" w:rsidRPr="00BA1198">
        <w:rPr>
          <w:rFonts w:ascii="Arial" w:eastAsia="Arial" w:hAnsi="Arial" w:cs="Arial"/>
          <w:lang w:val="sl-SI"/>
        </w:rPr>
        <w:t xml:space="preserve">IS </w:t>
      </w:r>
      <w:r w:rsidR="006D3B8F" w:rsidRPr="00BA1198">
        <w:rPr>
          <w:rFonts w:ascii="Arial" w:eastAsia="Arial" w:hAnsi="Arial" w:cs="Arial"/>
          <w:lang w:val="sl-SI"/>
        </w:rPr>
        <w:t xml:space="preserve">NRZ </w:t>
      </w:r>
      <w:r w:rsidR="00545AEF" w:rsidRPr="00BA1198">
        <w:rPr>
          <w:rFonts w:ascii="Arial" w:eastAsia="Arial" w:hAnsi="Arial" w:cs="Arial"/>
          <w:lang w:val="sl-SI"/>
        </w:rPr>
        <w:t xml:space="preserve">- </w:t>
      </w:r>
      <w:r w:rsidRPr="00BA1198">
        <w:rPr>
          <w:rFonts w:ascii="Arial" w:eastAsia="Arial" w:hAnsi="Arial" w:cs="Arial"/>
          <w:lang w:val="sl-SI"/>
        </w:rPr>
        <w:t xml:space="preserve">v tem času mora izvajalec nuditi </w:t>
      </w:r>
      <w:r w:rsidR="001506DD" w:rsidRPr="00BA1198">
        <w:rPr>
          <w:rFonts w:ascii="Arial" w:eastAsia="Arial" w:hAnsi="Arial" w:cs="Arial"/>
          <w:lang w:val="sl-SI"/>
        </w:rPr>
        <w:t xml:space="preserve">povečano stopnjo </w:t>
      </w:r>
      <w:r w:rsidRPr="00BA1198">
        <w:rPr>
          <w:rFonts w:ascii="Arial" w:eastAsia="Arial" w:hAnsi="Arial" w:cs="Arial"/>
          <w:lang w:val="sl-SI"/>
        </w:rPr>
        <w:t>pomoč</w:t>
      </w:r>
      <w:r w:rsidR="001506DD" w:rsidRPr="00BA1198">
        <w:rPr>
          <w:rFonts w:ascii="Arial" w:eastAsia="Arial" w:hAnsi="Arial" w:cs="Arial"/>
          <w:lang w:val="sl-SI"/>
        </w:rPr>
        <w:t>i in podpore;</w:t>
      </w:r>
    </w:p>
    <w:p w14:paraId="1929C9C7" w14:textId="43EA5210"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naročniku</w:t>
      </w:r>
      <w:r w:rsidR="00545AEF" w:rsidRPr="00BA1198">
        <w:rPr>
          <w:rFonts w:ascii="Arial" w:eastAsia="Arial" w:hAnsi="Arial" w:cs="Arial"/>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predhodnem</w:t>
      </w:r>
      <w:r w:rsidRPr="00BA1198">
        <w:rPr>
          <w:rFonts w:ascii="Arial" w:eastAsia="Arial" w:hAnsi="Arial" w:cs="Arial"/>
          <w:spacing w:val="6"/>
          <w:lang w:val="sl-SI"/>
        </w:rPr>
        <w:t xml:space="preserve"> </w:t>
      </w:r>
      <w:r w:rsidRPr="00BA1198">
        <w:rPr>
          <w:rFonts w:ascii="Arial" w:eastAsia="Arial" w:hAnsi="Arial" w:cs="Arial"/>
          <w:lang w:val="sl-SI"/>
        </w:rPr>
        <w:t>pozivu</w:t>
      </w:r>
      <w:r w:rsidRPr="00BA1198">
        <w:rPr>
          <w:rFonts w:ascii="Arial" w:eastAsia="Arial" w:hAnsi="Arial" w:cs="Arial"/>
          <w:spacing w:val="6"/>
          <w:lang w:val="sl-SI"/>
        </w:rPr>
        <w:t xml:space="preserve"> </w:t>
      </w:r>
      <w:r w:rsidRPr="00BA1198">
        <w:rPr>
          <w:rFonts w:ascii="Arial" w:eastAsia="Arial" w:hAnsi="Arial" w:cs="Arial"/>
          <w:lang w:val="sl-SI"/>
        </w:rPr>
        <w:t>posredoval</w:t>
      </w:r>
      <w:r w:rsidRPr="00BA1198">
        <w:rPr>
          <w:rFonts w:ascii="Arial" w:eastAsia="Arial" w:hAnsi="Arial" w:cs="Arial"/>
          <w:spacing w:val="6"/>
          <w:lang w:val="sl-SI"/>
        </w:rPr>
        <w:t xml:space="preserve"> </w:t>
      </w:r>
      <w:r w:rsidRPr="00BA1198">
        <w:rPr>
          <w:rFonts w:ascii="Arial" w:eastAsia="Arial" w:hAnsi="Arial" w:cs="Arial"/>
          <w:lang w:val="sl-SI"/>
        </w:rPr>
        <w:t>dodatne</w:t>
      </w:r>
      <w:r w:rsidRPr="00BA1198">
        <w:rPr>
          <w:rFonts w:ascii="Arial" w:eastAsia="Arial" w:hAnsi="Arial" w:cs="Arial"/>
          <w:spacing w:val="6"/>
          <w:lang w:val="sl-SI"/>
        </w:rPr>
        <w:t xml:space="preserve"> </w:t>
      </w:r>
      <w:r w:rsidRPr="00BA1198">
        <w:rPr>
          <w:rFonts w:ascii="Arial" w:eastAsia="Arial" w:hAnsi="Arial" w:cs="Arial"/>
          <w:lang w:val="sl-SI"/>
        </w:rPr>
        <w:t>informacije</w:t>
      </w:r>
      <w:r w:rsidRPr="00BA1198">
        <w:rPr>
          <w:rFonts w:ascii="Arial" w:eastAsia="Arial" w:hAnsi="Arial" w:cs="Arial"/>
          <w:spacing w:val="6"/>
          <w:lang w:val="sl-SI"/>
        </w:rPr>
        <w:t xml:space="preserve"> </w:t>
      </w:r>
      <w:r w:rsidRPr="00BA1198">
        <w:rPr>
          <w:rFonts w:ascii="Arial" w:eastAsia="Arial" w:hAnsi="Arial" w:cs="Arial"/>
          <w:lang w:val="sl-SI"/>
        </w:rPr>
        <w:t>o</w:t>
      </w:r>
      <w:r w:rsidRPr="00BA1198">
        <w:rPr>
          <w:rFonts w:ascii="Arial" w:eastAsia="Arial" w:hAnsi="Arial" w:cs="Arial"/>
          <w:spacing w:val="6"/>
          <w:lang w:val="sl-SI"/>
        </w:rPr>
        <w:t xml:space="preserve"> </w:t>
      </w:r>
      <w:r w:rsidRPr="00BA1198">
        <w:rPr>
          <w:rFonts w:ascii="Arial" w:eastAsia="Arial" w:hAnsi="Arial" w:cs="Arial"/>
          <w:lang w:val="sl-SI"/>
        </w:rPr>
        <w:t>poteku</w:t>
      </w:r>
      <w:r w:rsidRPr="00BA1198">
        <w:rPr>
          <w:rFonts w:ascii="Arial" w:eastAsia="Arial" w:hAnsi="Arial" w:cs="Arial"/>
          <w:spacing w:val="6"/>
          <w:lang w:val="sl-SI"/>
        </w:rPr>
        <w:t xml:space="preserve"> </w:t>
      </w:r>
      <w:r w:rsidRPr="00BA1198">
        <w:rPr>
          <w:rFonts w:ascii="Arial" w:eastAsia="Arial" w:hAnsi="Arial" w:cs="Arial"/>
          <w:lang w:val="sl-SI"/>
        </w:rPr>
        <w:t>izvedbe storitev;</w:t>
      </w:r>
    </w:p>
    <w:p w14:paraId="196763FD" w14:textId="77777777"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 vse tehnične, materialne in kadrovske vire, ki so potrebni za izpolnitev pogodbe;</w:t>
      </w:r>
    </w:p>
    <w:p w14:paraId="5C51E7D4" w14:textId="64C1B6B0" w:rsidR="00545AEF" w:rsidRPr="00BA1198" w:rsidRDefault="00A73133" w:rsidP="001233ED">
      <w:pPr>
        <w:pStyle w:val="ListParagraph"/>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upošteval</w:t>
      </w:r>
      <w:r w:rsidRPr="00BA1198">
        <w:rPr>
          <w:rFonts w:ascii="Arial" w:eastAsia="Arial" w:hAnsi="Arial" w:cs="Arial"/>
          <w:spacing w:val="-5"/>
          <w:lang w:val="sl-SI"/>
        </w:rPr>
        <w:t xml:space="preserve"> </w:t>
      </w:r>
      <w:r w:rsidRPr="00BA1198">
        <w:rPr>
          <w:rFonts w:ascii="Arial" w:eastAsia="Arial" w:hAnsi="Arial" w:cs="Arial"/>
          <w:lang w:val="sl-SI"/>
        </w:rPr>
        <w:t>delovna</w:t>
      </w:r>
      <w:r w:rsidRPr="00BA1198">
        <w:rPr>
          <w:rFonts w:ascii="Arial" w:eastAsia="Arial" w:hAnsi="Arial" w:cs="Arial"/>
          <w:spacing w:val="-5"/>
          <w:lang w:val="sl-SI"/>
        </w:rPr>
        <w:t xml:space="preserve"> </w:t>
      </w:r>
      <w:r w:rsidRPr="00BA1198">
        <w:rPr>
          <w:rFonts w:ascii="Arial" w:eastAsia="Arial" w:hAnsi="Arial" w:cs="Arial"/>
          <w:lang w:val="sl-SI"/>
        </w:rPr>
        <w:t>navodila</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zahteve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sodeloval</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00545AEF"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ter</w:t>
      </w:r>
      <w:r w:rsidRPr="00BA1198">
        <w:rPr>
          <w:rFonts w:ascii="Arial" w:eastAsia="Arial" w:hAnsi="Arial" w:cs="Arial"/>
          <w:spacing w:val="-5"/>
          <w:lang w:val="sl-SI"/>
        </w:rPr>
        <w:t xml:space="preserve"> </w:t>
      </w:r>
      <w:r w:rsidRPr="00BA1198">
        <w:rPr>
          <w:rFonts w:ascii="Arial" w:eastAsia="Arial" w:hAnsi="Arial" w:cs="Arial"/>
          <w:lang w:val="sl-SI"/>
        </w:rPr>
        <w:t>s</w:t>
      </w:r>
      <w:r w:rsidRPr="00BA1198">
        <w:rPr>
          <w:rFonts w:ascii="Arial" w:eastAsia="Arial" w:hAnsi="Arial" w:cs="Arial"/>
          <w:spacing w:val="-5"/>
          <w:lang w:val="sl-SI"/>
        </w:rPr>
        <w:t xml:space="preserve"> </w:t>
      </w:r>
      <w:r w:rsidRPr="00BA1198">
        <w:rPr>
          <w:rFonts w:ascii="Arial" w:eastAsia="Arial" w:hAnsi="Arial" w:cs="Arial"/>
          <w:lang w:val="sl-SI"/>
        </w:rPr>
        <w:t>tretjimi</w:t>
      </w:r>
      <w:r w:rsidRPr="00BA1198">
        <w:rPr>
          <w:rFonts w:ascii="Arial" w:eastAsia="Arial" w:hAnsi="Arial" w:cs="Arial"/>
          <w:spacing w:val="-5"/>
          <w:lang w:val="sl-SI"/>
        </w:rPr>
        <w:t xml:space="preserve"> </w:t>
      </w:r>
      <w:r w:rsidRPr="00BA1198">
        <w:rPr>
          <w:rFonts w:ascii="Arial" w:eastAsia="Arial" w:hAnsi="Arial" w:cs="Arial"/>
          <w:lang w:val="sl-SI"/>
        </w:rPr>
        <w:t>osebami s ciljem, da prevzete obveznosti izpolni kakovostno, pravočasno in brez napak;</w:t>
      </w:r>
    </w:p>
    <w:p w14:paraId="4C16F7AF" w14:textId="393EA133" w:rsidR="00545AEF" w:rsidRPr="00BA1198" w:rsidRDefault="00A73133" w:rsidP="001233ED">
      <w:pPr>
        <w:pStyle w:val="ListParagraph"/>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pooblaščenim</w:t>
      </w:r>
      <w:r w:rsidRPr="00BA1198">
        <w:rPr>
          <w:rFonts w:ascii="Arial" w:eastAsia="Arial" w:hAnsi="Arial" w:cs="Arial"/>
          <w:spacing w:val="21"/>
          <w:lang w:val="sl-SI"/>
        </w:rPr>
        <w:t xml:space="preserve"> </w:t>
      </w:r>
      <w:r w:rsidRPr="00BA1198">
        <w:rPr>
          <w:rFonts w:ascii="Arial" w:eastAsia="Arial" w:hAnsi="Arial" w:cs="Arial"/>
          <w:lang w:val="sl-SI"/>
        </w:rPr>
        <w:t>predstavnikom</w:t>
      </w:r>
      <w:r w:rsidRPr="00BA1198">
        <w:rPr>
          <w:rFonts w:ascii="Arial" w:eastAsia="Arial" w:hAnsi="Arial" w:cs="Arial"/>
          <w:spacing w:val="21"/>
          <w:lang w:val="sl-SI"/>
        </w:rPr>
        <w:t xml:space="preserve"> </w:t>
      </w:r>
      <w:r w:rsidRPr="00BA1198">
        <w:rPr>
          <w:rFonts w:ascii="Arial" w:eastAsia="Arial" w:hAnsi="Arial" w:cs="Arial"/>
          <w:lang w:val="sl-SI"/>
        </w:rPr>
        <w:t>naročnika</w:t>
      </w:r>
      <w:r w:rsidRPr="00BA1198">
        <w:rPr>
          <w:rFonts w:ascii="Arial" w:eastAsia="Arial" w:hAnsi="Arial" w:cs="Arial"/>
          <w:spacing w:val="21"/>
          <w:lang w:val="sl-SI"/>
        </w:rPr>
        <w:t xml:space="preserve"> </w:t>
      </w:r>
      <w:r w:rsidRPr="00BA1198">
        <w:rPr>
          <w:rFonts w:ascii="Arial" w:eastAsia="Arial" w:hAnsi="Arial" w:cs="Arial"/>
          <w:lang w:val="sl-SI"/>
        </w:rPr>
        <w:t>omogočil</w:t>
      </w:r>
      <w:r w:rsidRPr="00BA1198">
        <w:rPr>
          <w:rFonts w:ascii="Arial" w:eastAsia="Arial" w:hAnsi="Arial" w:cs="Arial"/>
          <w:spacing w:val="21"/>
          <w:lang w:val="sl-SI"/>
        </w:rPr>
        <w:t xml:space="preserve"> </w:t>
      </w:r>
      <w:r w:rsidRPr="00BA1198">
        <w:rPr>
          <w:rFonts w:ascii="Arial" w:eastAsia="Arial" w:hAnsi="Arial" w:cs="Arial"/>
          <w:lang w:val="sl-SI"/>
        </w:rPr>
        <w:t>vpogled</w:t>
      </w:r>
      <w:r w:rsidRPr="00BA1198">
        <w:rPr>
          <w:rFonts w:ascii="Arial" w:eastAsia="Arial" w:hAnsi="Arial" w:cs="Arial"/>
          <w:spacing w:val="20"/>
          <w:lang w:val="sl-SI"/>
        </w:rPr>
        <w:t xml:space="preserve"> </w:t>
      </w:r>
      <w:r w:rsidRPr="00BA1198">
        <w:rPr>
          <w:rFonts w:ascii="Arial" w:eastAsia="Arial" w:hAnsi="Arial" w:cs="Arial"/>
          <w:lang w:val="sl-SI"/>
        </w:rPr>
        <w:t>v</w:t>
      </w:r>
      <w:r w:rsidRPr="00BA1198">
        <w:rPr>
          <w:rFonts w:ascii="Arial" w:eastAsia="Arial" w:hAnsi="Arial" w:cs="Arial"/>
          <w:spacing w:val="21"/>
          <w:lang w:val="sl-SI"/>
        </w:rPr>
        <w:t xml:space="preserve"> </w:t>
      </w:r>
      <w:r w:rsidRPr="00BA1198">
        <w:rPr>
          <w:rFonts w:ascii="Arial" w:eastAsia="Arial" w:hAnsi="Arial" w:cs="Arial"/>
          <w:lang w:val="sl-SI"/>
        </w:rPr>
        <w:t>izvajanje</w:t>
      </w:r>
      <w:r w:rsidRPr="00BA1198">
        <w:rPr>
          <w:rFonts w:ascii="Arial" w:eastAsia="Arial" w:hAnsi="Arial" w:cs="Arial"/>
          <w:spacing w:val="21"/>
          <w:lang w:val="sl-SI"/>
        </w:rPr>
        <w:t xml:space="preserve"> </w:t>
      </w:r>
      <w:r w:rsidRPr="00BA1198">
        <w:rPr>
          <w:rFonts w:ascii="Arial" w:eastAsia="Arial" w:hAnsi="Arial" w:cs="Arial"/>
          <w:lang w:val="sl-SI"/>
        </w:rPr>
        <w:t>pogodbenih</w:t>
      </w:r>
      <w:r w:rsidRPr="00BA1198">
        <w:rPr>
          <w:rFonts w:ascii="Arial" w:eastAsia="Arial" w:hAnsi="Arial" w:cs="Arial"/>
          <w:spacing w:val="20"/>
          <w:lang w:val="sl-SI"/>
        </w:rPr>
        <w:t xml:space="preserve"> </w:t>
      </w:r>
      <w:r w:rsidR="001506DD" w:rsidRPr="00BA1198">
        <w:rPr>
          <w:rFonts w:ascii="Arial" w:eastAsia="Arial" w:hAnsi="Arial" w:cs="Arial"/>
          <w:lang w:val="sl-SI"/>
        </w:rPr>
        <w:t>s</w:t>
      </w:r>
      <w:r w:rsidRPr="00BA1198">
        <w:rPr>
          <w:rFonts w:ascii="Arial" w:eastAsia="Arial" w:hAnsi="Arial" w:cs="Arial"/>
          <w:lang w:val="sl-SI"/>
        </w:rPr>
        <w:t>toritev</w:t>
      </w:r>
      <w:r w:rsidRPr="00BA1198">
        <w:rPr>
          <w:rFonts w:ascii="Arial" w:eastAsia="Arial" w:hAnsi="Arial" w:cs="Arial"/>
          <w:spacing w:val="21"/>
          <w:lang w:val="sl-SI"/>
        </w:rPr>
        <w:t xml:space="preserve"> </w:t>
      </w:r>
      <w:r w:rsidRPr="00BA1198">
        <w:rPr>
          <w:rFonts w:ascii="Arial" w:eastAsia="Arial" w:hAnsi="Arial" w:cs="Arial"/>
          <w:lang w:val="sl-SI"/>
        </w:rPr>
        <w:t>in upošteval njihova utemeljena navodila</w:t>
      </w:r>
      <w:r w:rsidR="00545AEF" w:rsidRPr="00BA1198">
        <w:rPr>
          <w:rFonts w:ascii="Arial" w:eastAsia="Arial" w:hAnsi="Arial" w:cs="Arial"/>
          <w:lang w:val="sl-SI"/>
        </w:rPr>
        <w:t>;</w:t>
      </w:r>
    </w:p>
    <w:p w14:paraId="455817C2" w14:textId="52C79FC7" w:rsidR="00545AEF" w:rsidRPr="00BA1198" w:rsidRDefault="00A73133" w:rsidP="001233ED">
      <w:pPr>
        <w:pStyle w:val="ListParagraph"/>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sproti</w:t>
      </w:r>
      <w:r w:rsidRPr="00BA1198">
        <w:rPr>
          <w:rFonts w:ascii="Arial" w:eastAsia="Arial" w:hAnsi="Arial" w:cs="Arial"/>
          <w:spacing w:val="25"/>
          <w:lang w:val="sl-SI"/>
        </w:rPr>
        <w:t xml:space="preserve"> </w:t>
      </w:r>
      <w:r w:rsidRPr="00BA1198">
        <w:rPr>
          <w:rFonts w:ascii="Arial" w:eastAsia="Arial" w:hAnsi="Arial" w:cs="Arial"/>
          <w:lang w:val="sl-SI"/>
        </w:rPr>
        <w:t>popravljal</w:t>
      </w:r>
      <w:r w:rsidRPr="00BA1198">
        <w:rPr>
          <w:rFonts w:ascii="Arial" w:eastAsia="Arial" w:hAnsi="Arial" w:cs="Arial"/>
          <w:spacing w:val="25"/>
          <w:lang w:val="sl-SI"/>
        </w:rPr>
        <w:t xml:space="preserve"> </w:t>
      </w:r>
      <w:r w:rsidRPr="00BA1198">
        <w:rPr>
          <w:rFonts w:ascii="Arial" w:eastAsia="Arial" w:hAnsi="Arial" w:cs="Arial"/>
          <w:lang w:val="sl-SI"/>
        </w:rPr>
        <w:t>in</w:t>
      </w:r>
      <w:r w:rsidRPr="00BA1198">
        <w:rPr>
          <w:rFonts w:ascii="Arial" w:eastAsia="Arial" w:hAnsi="Arial" w:cs="Arial"/>
          <w:spacing w:val="25"/>
          <w:lang w:val="sl-SI"/>
        </w:rPr>
        <w:t xml:space="preserve"> </w:t>
      </w:r>
      <w:r w:rsidRPr="00BA1198">
        <w:rPr>
          <w:rFonts w:ascii="Arial" w:eastAsia="Arial" w:hAnsi="Arial" w:cs="Arial"/>
          <w:lang w:val="sl-SI"/>
        </w:rPr>
        <w:t>dopolnjeval</w:t>
      </w:r>
      <w:r w:rsidRPr="00BA1198">
        <w:rPr>
          <w:rFonts w:ascii="Arial" w:eastAsia="Arial" w:hAnsi="Arial" w:cs="Arial"/>
          <w:spacing w:val="25"/>
          <w:lang w:val="sl-SI"/>
        </w:rPr>
        <w:t xml:space="preserve"> </w:t>
      </w:r>
      <w:r w:rsidRPr="00BA1198">
        <w:rPr>
          <w:rFonts w:ascii="Arial" w:eastAsia="Arial" w:hAnsi="Arial" w:cs="Arial"/>
          <w:lang w:val="sl-SI"/>
        </w:rPr>
        <w:t>način</w:t>
      </w:r>
      <w:r w:rsidRPr="00BA1198">
        <w:rPr>
          <w:rFonts w:ascii="Arial" w:eastAsia="Arial" w:hAnsi="Arial" w:cs="Arial"/>
          <w:spacing w:val="25"/>
          <w:lang w:val="sl-SI"/>
        </w:rPr>
        <w:t xml:space="preserve"> </w:t>
      </w:r>
      <w:r w:rsidRPr="00BA1198">
        <w:rPr>
          <w:rFonts w:ascii="Arial" w:eastAsia="Arial" w:hAnsi="Arial" w:cs="Arial"/>
          <w:lang w:val="sl-SI"/>
        </w:rPr>
        <w:t>izvedbe</w:t>
      </w:r>
      <w:r w:rsidRPr="00BA1198">
        <w:rPr>
          <w:rFonts w:ascii="Arial" w:eastAsia="Arial" w:hAnsi="Arial" w:cs="Arial"/>
          <w:spacing w:val="25"/>
          <w:lang w:val="sl-SI"/>
        </w:rPr>
        <w:t xml:space="preserve"> </w:t>
      </w:r>
      <w:r w:rsidRPr="00BA1198">
        <w:rPr>
          <w:rFonts w:ascii="Arial" w:eastAsia="Arial" w:hAnsi="Arial" w:cs="Arial"/>
          <w:lang w:val="sl-SI"/>
        </w:rPr>
        <w:t>storitev,</w:t>
      </w:r>
      <w:r w:rsidRPr="00BA1198">
        <w:rPr>
          <w:rFonts w:ascii="Arial" w:eastAsia="Arial" w:hAnsi="Arial" w:cs="Arial"/>
          <w:spacing w:val="25"/>
          <w:lang w:val="sl-SI"/>
        </w:rPr>
        <w:t xml:space="preserve"> </w:t>
      </w:r>
      <w:r w:rsidRPr="00BA1198">
        <w:rPr>
          <w:rFonts w:ascii="Arial" w:eastAsia="Arial" w:hAnsi="Arial" w:cs="Arial"/>
          <w:lang w:val="sl-SI"/>
        </w:rPr>
        <w:t>v</w:t>
      </w:r>
      <w:r w:rsidRPr="00BA1198">
        <w:rPr>
          <w:rFonts w:ascii="Arial" w:eastAsia="Arial" w:hAnsi="Arial" w:cs="Arial"/>
          <w:spacing w:val="25"/>
          <w:lang w:val="sl-SI"/>
        </w:rPr>
        <w:t xml:space="preserve"> </w:t>
      </w:r>
      <w:r w:rsidRPr="00BA1198">
        <w:rPr>
          <w:rFonts w:ascii="Arial" w:eastAsia="Arial" w:hAnsi="Arial" w:cs="Arial"/>
          <w:lang w:val="sl-SI"/>
        </w:rPr>
        <w:t>kolikor</w:t>
      </w:r>
      <w:r w:rsidRPr="00BA1198">
        <w:rPr>
          <w:rFonts w:ascii="Arial" w:eastAsia="Arial" w:hAnsi="Arial" w:cs="Arial"/>
          <w:spacing w:val="25"/>
          <w:lang w:val="sl-SI"/>
        </w:rPr>
        <w:t xml:space="preserve"> </w:t>
      </w:r>
      <w:r w:rsidRPr="00BA1198">
        <w:rPr>
          <w:rFonts w:ascii="Arial" w:eastAsia="Arial" w:hAnsi="Arial" w:cs="Arial"/>
          <w:lang w:val="sl-SI"/>
        </w:rPr>
        <w:t>naročnik</w:t>
      </w:r>
      <w:r w:rsidR="00545AEF" w:rsidRPr="00BA1198">
        <w:rPr>
          <w:rFonts w:ascii="Arial" w:eastAsia="Arial" w:hAnsi="Arial" w:cs="Arial"/>
          <w:lang w:val="sl-SI"/>
        </w:rPr>
        <w:t xml:space="preserve"> </w:t>
      </w:r>
      <w:r w:rsidRPr="00BA1198">
        <w:rPr>
          <w:rFonts w:ascii="Arial" w:eastAsia="Arial" w:hAnsi="Arial" w:cs="Arial"/>
          <w:lang w:val="sl-SI"/>
        </w:rPr>
        <w:t>ugotovi</w:t>
      </w:r>
      <w:r w:rsidRPr="00BA1198">
        <w:rPr>
          <w:rFonts w:ascii="Arial" w:eastAsia="Arial" w:hAnsi="Arial" w:cs="Arial"/>
          <w:spacing w:val="25"/>
          <w:lang w:val="sl-SI"/>
        </w:rPr>
        <w:t xml:space="preserve"> </w:t>
      </w:r>
      <w:r w:rsidRPr="00BA1198">
        <w:rPr>
          <w:rFonts w:ascii="Arial" w:eastAsia="Arial" w:hAnsi="Arial" w:cs="Arial"/>
          <w:lang w:val="sl-SI"/>
        </w:rPr>
        <w:t>oziroma</w:t>
      </w:r>
      <w:r w:rsidRPr="00BA1198">
        <w:rPr>
          <w:rFonts w:ascii="Arial" w:eastAsia="Arial" w:hAnsi="Arial" w:cs="Arial"/>
          <w:spacing w:val="25"/>
          <w:lang w:val="sl-SI"/>
        </w:rPr>
        <w:t xml:space="preserve"> </w:t>
      </w:r>
      <w:r w:rsidRPr="00BA1198">
        <w:rPr>
          <w:rFonts w:ascii="Arial" w:eastAsia="Arial" w:hAnsi="Arial" w:cs="Arial"/>
          <w:lang w:val="sl-SI"/>
        </w:rPr>
        <w:t>se izkaže, da je izvajalčev način izvajanja storitev pomanjkljiv ali nepravilen;</w:t>
      </w:r>
    </w:p>
    <w:p w14:paraId="1046FE5A" w14:textId="6E8109BB" w:rsidR="00D665A7" w:rsidRPr="00BA1198" w:rsidRDefault="00A73133" w:rsidP="001233ED">
      <w:pPr>
        <w:pStyle w:val="ListParagraph"/>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varoval</w:t>
      </w:r>
      <w:r w:rsidRPr="00BA1198">
        <w:rPr>
          <w:rFonts w:ascii="Arial" w:eastAsia="Arial" w:hAnsi="Arial" w:cs="Arial"/>
          <w:spacing w:val="45"/>
          <w:lang w:val="sl-SI"/>
        </w:rPr>
        <w:t xml:space="preserve"> </w:t>
      </w:r>
      <w:r w:rsidRPr="00BA1198">
        <w:rPr>
          <w:rFonts w:ascii="Arial" w:eastAsia="Arial" w:hAnsi="Arial" w:cs="Arial"/>
          <w:lang w:val="sl-SI"/>
        </w:rPr>
        <w:t>interese</w:t>
      </w:r>
      <w:r w:rsidRPr="00BA1198">
        <w:rPr>
          <w:rFonts w:ascii="Arial" w:eastAsia="Arial" w:hAnsi="Arial" w:cs="Arial"/>
          <w:spacing w:val="46"/>
          <w:lang w:val="sl-SI"/>
        </w:rPr>
        <w:t xml:space="preserve"> </w:t>
      </w:r>
      <w:r w:rsidRPr="00BA1198">
        <w:rPr>
          <w:rFonts w:ascii="Arial" w:eastAsia="Arial" w:hAnsi="Arial" w:cs="Arial"/>
          <w:lang w:val="sl-SI"/>
        </w:rPr>
        <w:t>naročnika,</w:t>
      </w:r>
      <w:r w:rsidRPr="00BA1198">
        <w:rPr>
          <w:rFonts w:ascii="Arial" w:eastAsia="Arial" w:hAnsi="Arial" w:cs="Arial"/>
          <w:spacing w:val="45"/>
          <w:lang w:val="sl-SI"/>
        </w:rPr>
        <w:t xml:space="preserve"> </w:t>
      </w:r>
      <w:r w:rsidR="006D3B8F" w:rsidRPr="00BA1198">
        <w:rPr>
          <w:rFonts w:ascii="Arial" w:eastAsia="Arial" w:hAnsi="Arial" w:cs="Arial"/>
          <w:lang w:val="sl-SI"/>
        </w:rPr>
        <w:t>ga</w:t>
      </w:r>
      <w:r w:rsidRPr="00BA1198">
        <w:rPr>
          <w:rFonts w:ascii="Arial" w:eastAsia="Arial" w:hAnsi="Arial" w:cs="Arial"/>
          <w:spacing w:val="46"/>
          <w:lang w:val="sl-SI"/>
        </w:rPr>
        <w:t xml:space="preserve"> </w:t>
      </w:r>
      <w:r w:rsidRPr="00BA1198">
        <w:rPr>
          <w:rFonts w:ascii="Arial" w:eastAsia="Arial" w:hAnsi="Arial" w:cs="Arial"/>
          <w:lang w:val="sl-SI"/>
        </w:rPr>
        <w:t>sproti</w:t>
      </w:r>
      <w:r w:rsidRPr="00BA1198">
        <w:rPr>
          <w:rFonts w:ascii="Arial" w:eastAsia="Arial" w:hAnsi="Arial" w:cs="Arial"/>
          <w:spacing w:val="46"/>
          <w:lang w:val="sl-SI"/>
        </w:rPr>
        <w:t xml:space="preserve"> </w:t>
      </w:r>
      <w:r w:rsidRPr="00BA1198">
        <w:rPr>
          <w:rFonts w:ascii="Arial" w:eastAsia="Arial" w:hAnsi="Arial" w:cs="Arial"/>
          <w:lang w:val="sl-SI"/>
        </w:rPr>
        <w:t>obveščal</w:t>
      </w:r>
      <w:r w:rsidRPr="00BA1198">
        <w:rPr>
          <w:rFonts w:ascii="Arial" w:eastAsia="Arial" w:hAnsi="Arial" w:cs="Arial"/>
          <w:spacing w:val="46"/>
          <w:lang w:val="sl-SI"/>
        </w:rPr>
        <w:t xml:space="preserve"> </w:t>
      </w:r>
      <w:r w:rsidRPr="00BA1198">
        <w:rPr>
          <w:rFonts w:ascii="Arial" w:eastAsia="Arial" w:hAnsi="Arial" w:cs="Arial"/>
          <w:lang w:val="sl-SI"/>
        </w:rPr>
        <w:t>o</w:t>
      </w:r>
      <w:r w:rsidRPr="00BA1198">
        <w:rPr>
          <w:rFonts w:ascii="Arial" w:eastAsia="Arial" w:hAnsi="Arial" w:cs="Arial"/>
          <w:spacing w:val="46"/>
          <w:lang w:val="sl-SI"/>
        </w:rPr>
        <w:t xml:space="preserve"> </w:t>
      </w:r>
      <w:r w:rsidRPr="00BA1198">
        <w:rPr>
          <w:rFonts w:ascii="Arial" w:eastAsia="Arial" w:hAnsi="Arial" w:cs="Arial"/>
          <w:lang w:val="sl-SI"/>
        </w:rPr>
        <w:t>vseh</w:t>
      </w:r>
      <w:r w:rsidRPr="00BA1198">
        <w:rPr>
          <w:rFonts w:ascii="Arial" w:eastAsia="Arial" w:hAnsi="Arial" w:cs="Arial"/>
          <w:spacing w:val="46"/>
          <w:lang w:val="sl-SI"/>
        </w:rPr>
        <w:t xml:space="preserve"> </w:t>
      </w:r>
      <w:r w:rsidRPr="00BA1198">
        <w:rPr>
          <w:rFonts w:ascii="Arial" w:eastAsia="Arial" w:hAnsi="Arial" w:cs="Arial"/>
          <w:lang w:val="sl-SI"/>
        </w:rPr>
        <w:t>okoliščinah,</w:t>
      </w:r>
      <w:r w:rsidRPr="00BA1198">
        <w:rPr>
          <w:rFonts w:ascii="Arial" w:eastAsia="Arial" w:hAnsi="Arial" w:cs="Arial"/>
          <w:spacing w:val="45"/>
          <w:lang w:val="sl-SI"/>
        </w:rPr>
        <w:t xml:space="preserve"> </w:t>
      </w:r>
      <w:r w:rsidRPr="00BA1198">
        <w:rPr>
          <w:rFonts w:ascii="Arial" w:eastAsia="Arial" w:hAnsi="Arial" w:cs="Arial"/>
          <w:lang w:val="sl-SI"/>
        </w:rPr>
        <w:t>ki</w:t>
      </w:r>
      <w:r w:rsidRPr="00BA1198">
        <w:rPr>
          <w:rFonts w:ascii="Arial" w:eastAsia="Arial" w:hAnsi="Arial" w:cs="Arial"/>
          <w:spacing w:val="46"/>
          <w:lang w:val="sl-SI"/>
        </w:rPr>
        <w:t xml:space="preserve"> </w:t>
      </w:r>
      <w:r w:rsidRPr="00BA1198">
        <w:rPr>
          <w:rFonts w:ascii="Arial" w:eastAsia="Arial" w:hAnsi="Arial" w:cs="Arial"/>
          <w:lang w:val="sl-SI"/>
        </w:rPr>
        <w:t>bi</w:t>
      </w:r>
      <w:r w:rsidRPr="00BA1198">
        <w:rPr>
          <w:rFonts w:ascii="Arial" w:eastAsia="Arial" w:hAnsi="Arial" w:cs="Arial"/>
          <w:spacing w:val="46"/>
          <w:lang w:val="sl-SI"/>
        </w:rPr>
        <w:t xml:space="preserve"> </w:t>
      </w:r>
      <w:r w:rsidRPr="00BA1198">
        <w:rPr>
          <w:rFonts w:ascii="Arial" w:eastAsia="Arial" w:hAnsi="Arial" w:cs="Arial"/>
          <w:lang w:val="sl-SI"/>
        </w:rPr>
        <w:t>lahko</w:t>
      </w:r>
      <w:r w:rsidRPr="00BA1198">
        <w:rPr>
          <w:rFonts w:ascii="Arial" w:eastAsia="Arial" w:hAnsi="Arial" w:cs="Arial"/>
          <w:spacing w:val="46"/>
          <w:lang w:val="sl-SI"/>
        </w:rPr>
        <w:t xml:space="preserve"> </w:t>
      </w:r>
      <w:r w:rsidRPr="00BA1198">
        <w:rPr>
          <w:rFonts w:ascii="Arial" w:eastAsia="Arial" w:hAnsi="Arial" w:cs="Arial"/>
          <w:lang w:val="sl-SI"/>
        </w:rPr>
        <w:t>vplivale</w:t>
      </w:r>
      <w:r w:rsidRPr="00BA1198">
        <w:rPr>
          <w:rFonts w:ascii="Arial" w:eastAsia="Arial" w:hAnsi="Arial" w:cs="Arial"/>
          <w:spacing w:val="46"/>
          <w:lang w:val="sl-SI"/>
        </w:rPr>
        <w:t xml:space="preserve"> </w:t>
      </w:r>
      <w:r w:rsidRPr="00BA1198">
        <w:rPr>
          <w:rFonts w:ascii="Arial" w:eastAsia="Arial" w:hAnsi="Arial" w:cs="Arial"/>
          <w:lang w:val="sl-SI"/>
        </w:rPr>
        <w:t>na izpolnitev pogodbenih obveznosti, ter mu na zahtevo dajal pojasnila glede izpolnjevanja pogodbe;</w:t>
      </w:r>
    </w:p>
    <w:p w14:paraId="6D0227C5" w14:textId="77777777" w:rsidR="00D665A7" w:rsidRPr="00BA1198" w:rsidRDefault="00A73133" w:rsidP="001233ED">
      <w:pPr>
        <w:pStyle w:val="ListParagraph"/>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31"/>
          <w:lang w:val="sl-SI"/>
        </w:rPr>
        <w:t xml:space="preserve"> </w:t>
      </w:r>
      <w:r w:rsidRPr="00BA1198">
        <w:rPr>
          <w:rFonts w:ascii="Arial" w:eastAsia="Arial" w:hAnsi="Arial" w:cs="Arial"/>
          <w:lang w:val="sl-SI"/>
        </w:rPr>
        <w:t>da</w:t>
      </w:r>
      <w:r w:rsidRPr="00BA1198">
        <w:rPr>
          <w:rFonts w:ascii="Arial" w:eastAsia="Arial" w:hAnsi="Arial" w:cs="Arial"/>
          <w:spacing w:val="31"/>
          <w:lang w:val="sl-SI"/>
        </w:rPr>
        <w:t xml:space="preserve"> </w:t>
      </w:r>
      <w:r w:rsidRPr="00BA1198">
        <w:rPr>
          <w:rFonts w:ascii="Arial" w:eastAsia="Arial" w:hAnsi="Arial" w:cs="Arial"/>
          <w:lang w:val="sl-SI"/>
        </w:rPr>
        <w:t>bodo</w:t>
      </w:r>
      <w:r w:rsidRPr="00BA1198">
        <w:rPr>
          <w:rFonts w:ascii="Arial" w:eastAsia="Arial" w:hAnsi="Arial" w:cs="Arial"/>
          <w:spacing w:val="31"/>
          <w:lang w:val="sl-SI"/>
        </w:rPr>
        <w:t xml:space="preserve"> </w:t>
      </w:r>
      <w:r w:rsidRPr="00BA1198">
        <w:rPr>
          <w:rFonts w:ascii="Arial" w:eastAsia="Arial" w:hAnsi="Arial" w:cs="Arial"/>
          <w:lang w:val="sl-SI"/>
        </w:rPr>
        <w:t>dela,</w:t>
      </w:r>
      <w:r w:rsidRPr="00BA1198">
        <w:rPr>
          <w:rFonts w:ascii="Arial" w:eastAsia="Arial" w:hAnsi="Arial" w:cs="Arial"/>
          <w:spacing w:val="31"/>
          <w:lang w:val="sl-SI"/>
        </w:rPr>
        <w:t xml:space="preserve"> </w:t>
      </w:r>
      <w:r w:rsidRPr="00BA1198">
        <w:rPr>
          <w:rFonts w:ascii="Arial" w:eastAsia="Arial" w:hAnsi="Arial" w:cs="Arial"/>
          <w:lang w:val="sl-SI"/>
        </w:rPr>
        <w:t>prevzeta</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to</w:t>
      </w:r>
      <w:r w:rsidRPr="00BA1198">
        <w:rPr>
          <w:rFonts w:ascii="Arial" w:eastAsia="Arial" w:hAnsi="Arial" w:cs="Arial"/>
          <w:spacing w:val="31"/>
          <w:lang w:val="sl-SI"/>
        </w:rPr>
        <w:t xml:space="preserve"> </w:t>
      </w:r>
      <w:r w:rsidRPr="00BA1198">
        <w:rPr>
          <w:rFonts w:ascii="Arial" w:eastAsia="Arial" w:hAnsi="Arial" w:cs="Arial"/>
          <w:lang w:val="sl-SI"/>
        </w:rPr>
        <w:t>pogodbo,</w:t>
      </w:r>
      <w:r w:rsidRPr="00BA1198">
        <w:rPr>
          <w:rFonts w:ascii="Arial" w:eastAsia="Arial" w:hAnsi="Arial" w:cs="Arial"/>
          <w:spacing w:val="31"/>
          <w:lang w:val="sl-SI"/>
        </w:rPr>
        <w:t xml:space="preserve"> </w:t>
      </w:r>
      <w:r w:rsidRPr="00BA1198">
        <w:rPr>
          <w:rFonts w:ascii="Arial" w:eastAsia="Arial" w:hAnsi="Arial" w:cs="Arial"/>
          <w:lang w:val="sl-SI"/>
        </w:rPr>
        <w:t>izvajali</w:t>
      </w:r>
      <w:r w:rsidRPr="00BA1198">
        <w:rPr>
          <w:rFonts w:ascii="Arial" w:eastAsia="Arial" w:hAnsi="Arial" w:cs="Arial"/>
          <w:spacing w:val="31"/>
          <w:lang w:val="sl-SI"/>
        </w:rPr>
        <w:t xml:space="preserve"> </w:t>
      </w:r>
      <w:r w:rsidRPr="00BA1198">
        <w:rPr>
          <w:rFonts w:ascii="Arial" w:eastAsia="Arial" w:hAnsi="Arial" w:cs="Arial"/>
          <w:lang w:val="sl-SI"/>
        </w:rPr>
        <w:t>strokovnjaki,</w:t>
      </w:r>
      <w:r w:rsidRPr="00BA1198">
        <w:rPr>
          <w:rFonts w:ascii="Arial" w:eastAsia="Arial" w:hAnsi="Arial" w:cs="Arial"/>
          <w:spacing w:val="31"/>
          <w:lang w:val="sl-SI"/>
        </w:rPr>
        <w:t xml:space="preserve"> </w:t>
      </w:r>
      <w:r w:rsidRPr="00BA1198">
        <w:rPr>
          <w:rFonts w:ascii="Arial" w:eastAsia="Arial" w:hAnsi="Arial" w:cs="Arial"/>
          <w:lang w:val="sl-SI"/>
        </w:rPr>
        <w:t>imenovani</w:t>
      </w:r>
      <w:r w:rsidRPr="00BA1198">
        <w:rPr>
          <w:rFonts w:ascii="Arial" w:eastAsia="Arial" w:hAnsi="Arial" w:cs="Arial"/>
          <w:spacing w:val="31"/>
          <w:lang w:val="sl-SI"/>
        </w:rPr>
        <w:t xml:space="preserve"> </w:t>
      </w:r>
      <w:r w:rsidRPr="00BA1198">
        <w:rPr>
          <w:rFonts w:ascii="Arial" w:eastAsia="Arial" w:hAnsi="Arial" w:cs="Arial"/>
          <w:lang w:val="sl-SI"/>
        </w:rPr>
        <w:t>v</w:t>
      </w:r>
      <w:r w:rsidRPr="00BA1198">
        <w:rPr>
          <w:rFonts w:ascii="Arial" w:eastAsia="Arial" w:hAnsi="Arial" w:cs="Arial"/>
          <w:spacing w:val="31"/>
          <w:lang w:val="sl-SI"/>
        </w:rPr>
        <w:t xml:space="preserve"> </w:t>
      </w:r>
      <w:r w:rsidRPr="00BA1198">
        <w:rPr>
          <w:rFonts w:ascii="Arial" w:eastAsia="Arial" w:hAnsi="Arial" w:cs="Arial"/>
          <w:lang w:val="sl-SI"/>
        </w:rPr>
        <w:t>ponudbi; zamenjava kadra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možna</w:t>
      </w:r>
      <w:r w:rsidRPr="00BA1198">
        <w:rPr>
          <w:rFonts w:ascii="Arial" w:eastAsia="Arial" w:hAnsi="Arial" w:cs="Arial"/>
          <w:spacing w:val="1"/>
          <w:lang w:val="sl-SI"/>
        </w:rPr>
        <w:t xml:space="preserve"> </w:t>
      </w:r>
      <w:r w:rsidRPr="00BA1198">
        <w:rPr>
          <w:rFonts w:ascii="Arial" w:eastAsia="Arial" w:hAnsi="Arial" w:cs="Arial"/>
          <w:lang w:val="sl-SI"/>
        </w:rPr>
        <w:t>izključno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soglasjem naročnika</w:t>
      </w:r>
      <w:r w:rsidR="00D665A7" w:rsidRPr="00BA1198">
        <w:rPr>
          <w:rFonts w:ascii="Arial" w:eastAsia="Arial" w:hAnsi="Arial" w:cs="Arial"/>
          <w:lang w:val="sl-SI"/>
        </w:rPr>
        <w:t xml:space="preserve"> - </w:t>
      </w:r>
      <w:r w:rsidRPr="00BA1198">
        <w:rPr>
          <w:rFonts w:ascii="Arial" w:eastAsia="Arial" w:hAnsi="Arial" w:cs="Arial"/>
          <w:lang w:val="sl-SI"/>
        </w:rPr>
        <w:t>nadomestne osebe</w:t>
      </w:r>
      <w:r w:rsidRPr="00BA1198">
        <w:rPr>
          <w:rFonts w:ascii="Arial" w:eastAsia="Arial" w:hAnsi="Arial" w:cs="Arial"/>
          <w:spacing w:val="1"/>
          <w:lang w:val="sl-SI"/>
        </w:rPr>
        <w:t xml:space="preserve"> </w:t>
      </w:r>
      <w:r w:rsidRPr="00BA1198">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56078C00" w:rsidR="00965737" w:rsidRPr="00BA1198" w:rsidRDefault="00A73133" w:rsidP="001233ED">
      <w:pPr>
        <w:pStyle w:val="ListParagraph"/>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 da vsa komunikacija z naročnikom</w:t>
      </w:r>
      <w:r w:rsidR="00D665A7" w:rsidRPr="00BA1198">
        <w:rPr>
          <w:rFonts w:ascii="Arial" w:eastAsia="Arial" w:hAnsi="Arial" w:cs="Arial"/>
          <w:lang w:val="sl-SI"/>
        </w:rPr>
        <w:t xml:space="preserve"> </w:t>
      </w:r>
      <w:r w:rsidRPr="00BA1198">
        <w:rPr>
          <w:rFonts w:ascii="Arial" w:eastAsia="Arial" w:hAnsi="Arial" w:cs="Arial"/>
          <w:lang w:val="sl-SI"/>
        </w:rPr>
        <w:t>poteka v slovenskem jeziku</w:t>
      </w:r>
      <w:r w:rsidR="001506DD" w:rsidRPr="00BA1198">
        <w:rPr>
          <w:rFonts w:ascii="Arial" w:eastAsia="Arial" w:hAnsi="Arial" w:cs="Arial"/>
          <w:lang w:val="sl-SI"/>
        </w:rPr>
        <w:t>, razen če se pogodbene stranke ne dogovorijo drugače</w:t>
      </w:r>
      <w:r w:rsidRPr="00BA1198">
        <w:rPr>
          <w:rFonts w:ascii="Arial" w:eastAsia="Arial" w:hAnsi="Arial" w:cs="Arial"/>
          <w:lang w:val="sl-SI"/>
        </w:rPr>
        <w:t>.</w:t>
      </w:r>
    </w:p>
    <w:p w14:paraId="17C32AF5" w14:textId="77777777" w:rsidR="00965737" w:rsidRPr="00BA1198" w:rsidRDefault="00965737" w:rsidP="001233ED">
      <w:pPr>
        <w:widowControl w:val="0"/>
        <w:spacing w:before="11" w:line="276" w:lineRule="auto"/>
        <w:ind w:right="9"/>
        <w:contextualSpacing/>
        <w:rPr>
          <w:rFonts w:ascii="Arial" w:hAnsi="Arial" w:cs="Arial"/>
          <w:lang w:val="sl-SI"/>
        </w:rPr>
      </w:pPr>
    </w:p>
    <w:p w14:paraId="6D18561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zagotavlja, da:</w:t>
      </w:r>
    </w:p>
    <w:p w14:paraId="0D655196" w14:textId="77777777" w:rsidR="00D665A7" w:rsidRPr="00BA1198" w:rsidRDefault="00A73133" w:rsidP="001233ED">
      <w:pPr>
        <w:pStyle w:val="ListParagraph"/>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je</w:t>
      </w:r>
      <w:r w:rsidRPr="00BA1198">
        <w:rPr>
          <w:rFonts w:ascii="Arial" w:eastAsia="Arial" w:hAnsi="Arial" w:cs="Arial"/>
          <w:spacing w:val="8"/>
          <w:lang w:val="sl-SI"/>
        </w:rPr>
        <w:t xml:space="preserve"> </w:t>
      </w:r>
      <w:r w:rsidRPr="00BA1198">
        <w:rPr>
          <w:rFonts w:ascii="Arial" w:eastAsia="Arial" w:hAnsi="Arial" w:cs="Arial"/>
          <w:lang w:val="sl-SI"/>
        </w:rPr>
        <w:t>strokovno,</w:t>
      </w:r>
      <w:r w:rsidRPr="00BA1198">
        <w:rPr>
          <w:rFonts w:ascii="Arial" w:eastAsia="Arial" w:hAnsi="Arial" w:cs="Arial"/>
          <w:spacing w:val="8"/>
          <w:lang w:val="sl-SI"/>
        </w:rPr>
        <w:t xml:space="preserve"> </w:t>
      </w:r>
      <w:r w:rsidRPr="00BA1198">
        <w:rPr>
          <w:rFonts w:ascii="Arial" w:eastAsia="Arial" w:hAnsi="Arial" w:cs="Arial"/>
          <w:lang w:val="sl-SI"/>
        </w:rPr>
        <w:t>organizacijsko</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kadrovsko</w:t>
      </w:r>
      <w:r w:rsidRPr="00BA1198">
        <w:rPr>
          <w:rFonts w:ascii="Arial" w:eastAsia="Arial" w:hAnsi="Arial" w:cs="Arial"/>
          <w:spacing w:val="8"/>
          <w:lang w:val="sl-SI"/>
        </w:rPr>
        <w:t xml:space="preserve"> </w:t>
      </w:r>
      <w:r w:rsidRPr="00BA1198">
        <w:rPr>
          <w:rFonts w:ascii="Arial" w:eastAsia="Arial" w:hAnsi="Arial" w:cs="Arial"/>
          <w:lang w:val="sl-SI"/>
        </w:rPr>
        <w:t>usposobljen</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8"/>
          <w:lang w:val="sl-SI"/>
        </w:rPr>
        <w:t xml:space="preserve"> </w:t>
      </w:r>
      <w:r w:rsidRPr="00BA1198">
        <w:rPr>
          <w:rFonts w:ascii="Arial" w:eastAsia="Arial" w:hAnsi="Arial" w:cs="Arial"/>
          <w:lang w:val="sl-SI"/>
        </w:rPr>
        <w:t>izvajanje</w:t>
      </w:r>
      <w:r w:rsidRPr="00BA1198">
        <w:rPr>
          <w:rFonts w:ascii="Arial" w:eastAsia="Arial" w:hAnsi="Arial" w:cs="Arial"/>
          <w:spacing w:val="8"/>
          <w:lang w:val="sl-SI"/>
        </w:rPr>
        <w:t xml:space="preserve"> </w:t>
      </w:r>
      <w:r w:rsidRPr="00BA1198">
        <w:rPr>
          <w:rFonts w:ascii="Arial" w:eastAsia="Arial" w:hAnsi="Arial" w:cs="Arial"/>
          <w:lang w:val="sl-SI"/>
        </w:rPr>
        <w:t>storitev,</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jih</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A1198" w:rsidRDefault="00A73133" w:rsidP="001233ED">
      <w:pPr>
        <w:pStyle w:val="ListParagraph"/>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17"/>
          <w:lang w:val="sl-SI"/>
        </w:rPr>
        <w:t xml:space="preserve"> </w:t>
      </w:r>
      <w:r w:rsidRPr="00BA1198">
        <w:rPr>
          <w:rFonts w:ascii="Arial" w:eastAsia="Arial" w:hAnsi="Arial" w:cs="Arial"/>
          <w:lang w:val="sl-SI"/>
        </w:rPr>
        <w:t>vsa</w:t>
      </w:r>
      <w:r w:rsidRPr="00BA1198">
        <w:rPr>
          <w:rFonts w:ascii="Arial" w:eastAsia="Arial" w:hAnsi="Arial" w:cs="Arial"/>
          <w:spacing w:val="17"/>
          <w:lang w:val="sl-SI"/>
        </w:rPr>
        <w:t xml:space="preserve"> </w:t>
      </w:r>
      <w:r w:rsidRPr="00BA1198">
        <w:rPr>
          <w:rFonts w:ascii="Arial" w:eastAsia="Arial" w:hAnsi="Arial" w:cs="Arial"/>
          <w:lang w:val="sl-SI"/>
        </w:rPr>
        <w:t>ustrezna</w:t>
      </w:r>
      <w:r w:rsidRPr="00BA1198">
        <w:rPr>
          <w:rFonts w:ascii="Arial" w:eastAsia="Arial" w:hAnsi="Arial" w:cs="Arial"/>
          <w:spacing w:val="16"/>
          <w:lang w:val="sl-SI"/>
        </w:rPr>
        <w:t xml:space="preserve"> </w:t>
      </w:r>
      <w:r w:rsidRPr="00BA1198">
        <w:rPr>
          <w:rFonts w:ascii="Arial" w:eastAsia="Arial" w:hAnsi="Arial" w:cs="Arial"/>
          <w:lang w:val="sl-SI"/>
        </w:rPr>
        <w:t>dovoljenja,</w:t>
      </w:r>
      <w:r w:rsidRPr="00BA1198">
        <w:rPr>
          <w:rFonts w:ascii="Arial" w:eastAsia="Arial" w:hAnsi="Arial" w:cs="Arial"/>
          <w:spacing w:val="16"/>
          <w:lang w:val="sl-SI"/>
        </w:rPr>
        <w:t xml:space="preserve"> </w:t>
      </w:r>
      <w:r w:rsidRPr="00BA1198">
        <w:rPr>
          <w:rFonts w:ascii="Arial" w:eastAsia="Arial" w:hAnsi="Arial" w:cs="Arial"/>
          <w:lang w:val="sl-SI"/>
        </w:rPr>
        <w:t>pravice,</w:t>
      </w:r>
      <w:r w:rsidRPr="00BA1198">
        <w:rPr>
          <w:rFonts w:ascii="Arial" w:eastAsia="Arial" w:hAnsi="Arial" w:cs="Arial"/>
          <w:spacing w:val="16"/>
          <w:lang w:val="sl-SI"/>
        </w:rPr>
        <w:t xml:space="preserve"> </w:t>
      </w:r>
      <w:r w:rsidRPr="00BA1198">
        <w:rPr>
          <w:rFonts w:ascii="Arial" w:eastAsia="Arial" w:hAnsi="Arial" w:cs="Arial"/>
          <w:lang w:val="sl-SI"/>
        </w:rPr>
        <w:t>licence</w:t>
      </w:r>
      <w:r w:rsidRPr="00BA1198">
        <w:rPr>
          <w:rFonts w:ascii="Arial" w:eastAsia="Arial" w:hAnsi="Arial" w:cs="Arial"/>
          <w:spacing w:val="16"/>
          <w:lang w:val="sl-SI"/>
        </w:rPr>
        <w:t xml:space="preserve"> </w:t>
      </w:r>
      <w:r w:rsidRPr="00BA1198">
        <w:rPr>
          <w:rFonts w:ascii="Arial" w:eastAsia="Arial" w:hAnsi="Arial" w:cs="Arial"/>
          <w:lang w:val="sl-SI"/>
        </w:rPr>
        <w:t>in</w:t>
      </w:r>
      <w:r w:rsidRPr="00BA1198">
        <w:rPr>
          <w:rFonts w:ascii="Arial" w:eastAsia="Arial" w:hAnsi="Arial" w:cs="Arial"/>
          <w:spacing w:val="16"/>
          <w:lang w:val="sl-SI"/>
        </w:rPr>
        <w:t xml:space="preserve"> </w:t>
      </w:r>
      <w:r w:rsidRPr="00BA1198">
        <w:rPr>
          <w:rFonts w:ascii="Arial" w:eastAsia="Arial" w:hAnsi="Arial" w:cs="Arial"/>
          <w:lang w:val="sl-SI"/>
        </w:rPr>
        <w:t>soglasja,</w:t>
      </w:r>
      <w:r w:rsidRPr="00BA1198">
        <w:rPr>
          <w:rFonts w:ascii="Arial" w:eastAsia="Arial" w:hAnsi="Arial" w:cs="Arial"/>
          <w:spacing w:val="17"/>
          <w:lang w:val="sl-SI"/>
        </w:rPr>
        <w:t xml:space="preserve"> </w:t>
      </w:r>
      <w:r w:rsidRPr="00BA1198">
        <w:rPr>
          <w:rFonts w:ascii="Arial" w:eastAsia="Arial" w:hAnsi="Arial" w:cs="Arial"/>
          <w:lang w:val="sl-SI"/>
        </w:rPr>
        <w:t>ki</w:t>
      </w:r>
      <w:r w:rsidRPr="00BA1198">
        <w:rPr>
          <w:rFonts w:ascii="Arial" w:eastAsia="Arial" w:hAnsi="Arial" w:cs="Arial"/>
          <w:spacing w:val="16"/>
          <w:lang w:val="sl-SI"/>
        </w:rPr>
        <w:t xml:space="preserve"> </w:t>
      </w:r>
      <w:r w:rsidRPr="00BA1198">
        <w:rPr>
          <w:rFonts w:ascii="Arial" w:eastAsia="Arial" w:hAnsi="Arial" w:cs="Arial"/>
          <w:lang w:val="sl-SI"/>
        </w:rPr>
        <w:t>so</w:t>
      </w:r>
      <w:r w:rsidRPr="00BA1198">
        <w:rPr>
          <w:rFonts w:ascii="Arial" w:eastAsia="Arial" w:hAnsi="Arial" w:cs="Arial"/>
          <w:spacing w:val="17"/>
          <w:lang w:val="sl-SI"/>
        </w:rPr>
        <w:t xml:space="preserve"> </w:t>
      </w:r>
      <w:r w:rsidRPr="00BA1198">
        <w:rPr>
          <w:rFonts w:ascii="Arial" w:eastAsia="Arial" w:hAnsi="Arial" w:cs="Arial"/>
          <w:lang w:val="sl-SI"/>
        </w:rPr>
        <w:t>potrebna</w:t>
      </w:r>
      <w:r w:rsidRPr="00BA1198">
        <w:rPr>
          <w:rFonts w:ascii="Arial" w:eastAsia="Arial" w:hAnsi="Arial" w:cs="Arial"/>
          <w:spacing w:val="16"/>
          <w:lang w:val="sl-SI"/>
        </w:rPr>
        <w:t xml:space="preserve"> </w:t>
      </w:r>
      <w:r w:rsidRPr="00BA1198">
        <w:rPr>
          <w:rFonts w:ascii="Arial" w:eastAsia="Arial" w:hAnsi="Arial" w:cs="Arial"/>
          <w:lang w:val="sl-SI"/>
        </w:rPr>
        <w:t>za</w:t>
      </w:r>
      <w:r w:rsidRPr="00BA1198">
        <w:rPr>
          <w:rFonts w:ascii="Arial" w:eastAsia="Arial" w:hAnsi="Arial" w:cs="Arial"/>
          <w:spacing w:val="17"/>
          <w:lang w:val="sl-SI"/>
        </w:rPr>
        <w:t xml:space="preserve"> </w:t>
      </w:r>
      <w:r w:rsidRPr="00BA1198">
        <w:rPr>
          <w:rFonts w:ascii="Arial" w:eastAsia="Arial" w:hAnsi="Arial" w:cs="Arial"/>
          <w:lang w:val="sl-SI"/>
        </w:rPr>
        <w:t>opravo</w:t>
      </w:r>
      <w:r w:rsidRPr="00BA1198">
        <w:rPr>
          <w:rFonts w:ascii="Arial" w:eastAsia="Arial" w:hAnsi="Arial" w:cs="Arial"/>
          <w:spacing w:val="16"/>
          <w:lang w:val="sl-SI"/>
        </w:rPr>
        <w:t xml:space="preserve"> </w:t>
      </w:r>
      <w:r w:rsidRPr="00BA1198">
        <w:rPr>
          <w:rFonts w:ascii="Arial" w:eastAsia="Arial" w:hAnsi="Arial" w:cs="Arial"/>
          <w:lang w:val="sl-SI"/>
        </w:rPr>
        <w:t>storitev</w:t>
      </w:r>
      <w:r w:rsidRPr="00BA1198">
        <w:rPr>
          <w:rFonts w:ascii="Arial" w:eastAsia="Arial" w:hAnsi="Arial" w:cs="Arial"/>
          <w:spacing w:val="17"/>
          <w:lang w:val="sl-SI"/>
        </w:rPr>
        <w:t xml:space="preserve"> </w:t>
      </w:r>
      <w:r w:rsidRPr="00BA1198">
        <w:rPr>
          <w:rFonts w:ascii="Arial" w:eastAsia="Arial" w:hAnsi="Arial" w:cs="Arial"/>
          <w:lang w:val="sl-SI"/>
        </w:rPr>
        <w:t>v skladu s to pogodbo in relevantno zakonodajo;</w:t>
      </w:r>
    </w:p>
    <w:p w14:paraId="4F64F306" w14:textId="77777777" w:rsidR="00D665A7" w:rsidRPr="00BA1198" w:rsidRDefault="00A73133" w:rsidP="001233ED">
      <w:pPr>
        <w:pStyle w:val="ListParagraph"/>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vsa</w:t>
      </w:r>
      <w:r w:rsidRPr="00BA1198">
        <w:rPr>
          <w:rFonts w:ascii="Arial" w:eastAsia="Arial" w:hAnsi="Arial" w:cs="Arial"/>
          <w:spacing w:val="-7"/>
          <w:lang w:val="sl-SI"/>
        </w:rPr>
        <w:t xml:space="preserve"> </w:t>
      </w:r>
      <w:r w:rsidRPr="00BA1198">
        <w:rPr>
          <w:rFonts w:ascii="Arial" w:eastAsia="Arial" w:hAnsi="Arial" w:cs="Arial"/>
          <w:lang w:val="sl-SI"/>
        </w:rPr>
        <w:t>korporativna</w:t>
      </w:r>
      <w:r w:rsidRPr="00BA1198">
        <w:rPr>
          <w:rFonts w:ascii="Arial" w:eastAsia="Arial" w:hAnsi="Arial" w:cs="Arial"/>
          <w:spacing w:val="-7"/>
          <w:lang w:val="sl-SI"/>
        </w:rPr>
        <w:t xml:space="preserve"> </w:t>
      </w:r>
      <w:r w:rsidRPr="00BA1198">
        <w:rPr>
          <w:rFonts w:ascii="Arial" w:eastAsia="Arial" w:hAnsi="Arial" w:cs="Arial"/>
          <w:lang w:val="sl-SI"/>
        </w:rPr>
        <w:t>dovoljenja</w:t>
      </w:r>
      <w:r w:rsidRPr="00BA1198">
        <w:rPr>
          <w:rFonts w:ascii="Arial" w:eastAsia="Arial" w:hAnsi="Arial" w:cs="Arial"/>
          <w:spacing w:val="-7"/>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t>sklenitev</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izpolnjevanje</w:t>
      </w:r>
      <w:r w:rsidRPr="00BA1198">
        <w:rPr>
          <w:rFonts w:ascii="Arial" w:eastAsia="Arial" w:hAnsi="Arial" w:cs="Arial"/>
          <w:spacing w:val="-7"/>
          <w:lang w:val="sl-SI"/>
        </w:rPr>
        <w:t xml:space="preserve"> </w:t>
      </w:r>
      <w:r w:rsidRPr="00BA1198">
        <w:rPr>
          <w:rFonts w:ascii="Arial" w:eastAsia="Arial" w:hAnsi="Arial" w:cs="Arial"/>
          <w:lang w:val="sl-SI"/>
        </w:rPr>
        <w:t>obveznosti</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podlagi</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p>
    <w:p w14:paraId="7D066760" w14:textId="1D0DD55B" w:rsidR="00D665A7" w:rsidRPr="00BA1198" w:rsidRDefault="00A73133" w:rsidP="001233ED">
      <w:pPr>
        <w:pStyle w:val="ListParagraph"/>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izdelava</w:t>
      </w:r>
      <w:r w:rsidRPr="00BA1198">
        <w:rPr>
          <w:rFonts w:ascii="Arial" w:eastAsia="Arial" w:hAnsi="Arial" w:cs="Arial"/>
          <w:spacing w:val="-6"/>
          <w:lang w:val="sl-SI"/>
        </w:rPr>
        <w:t xml:space="preserve"> </w:t>
      </w:r>
      <w:r w:rsidRPr="00BA1198">
        <w:rPr>
          <w:rFonts w:ascii="Arial" w:eastAsia="Arial" w:hAnsi="Arial" w:cs="Arial"/>
          <w:lang w:val="sl-SI"/>
        </w:rPr>
        <w:t>informacijske</w:t>
      </w:r>
      <w:r w:rsidR="00D665A7" w:rsidRPr="00BA1198">
        <w:rPr>
          <w:rFonts w:ascii="Arial" w:eastAsia="Arial" w:hAnsi="Arial" w:cs="Arial"/>
          <w:lang w:val="sl-SI"/>
        </w:rPr>
        <w:t>ga sistema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predmet</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w:t>
      </w:r>
      <w:r w:rsidRPr="00BA1198">
        <w:rPr>
          <w:rFonts w:ascii="Arial" w:eastAsia="Arial" w:hAnsi="Arial" w:cs="Arial"/>
          <w:spacing w:val="-6"/>
          <w:lang w:val="sl-SI"/>
        </w:rPr>
        <w:t xml:space="preserve"> </w:t>
      </w:r>
      <w:r w:rsidRPr="00BA1198">
        <w:rPr>
          <w:rFonts w:ascii="Arial" w:eastAsia="Arial" w:hAnsi="Arial" w:cs="Arial"/>
          <w:lang w:val="sl-SI"/>
        </w:rPr>
        <w:t>zavarovana</w:t>
      </w:r>
      <w:r w:rsidRPr="00BA1198">
        <w:rPr>
          <w:rFonts w:ascii="Arial" w:eastAsia="Arial" w:hAnsi="Arial" w:cs="Arial"/>
          <w:spacing w:val="-6"/>
          <w:lang w:val="sl-SI"/>
        </w:rPr>
        <w:t xml:space="preserve"> </w:t>
      </w:r>
      <w:r w:rsidRPr="00BA1198">
        <w:rPr>
          <w:rFonts w:ascii="Arial" w:eastAsia="Arial" w:hAnsi="Arial" w:cs="Arial"/>
          <w:lang w:val="sl-SI"/>
        </w:rPr>
        <w:t>pred</w:t>
      </w:r>
      <w:r w:rsidRPr="00BA1198">
        <w:rPr>
          <w:rFonts w:ascii="Arial" w:eastAsia="Arial" w:hAnsi="Arial" w:cs="Arial"/>
          <w:spacing w:val="-6"/>
          <w:lang w:val="sl-SI"/>
        </w:rPr>
        <w:t xml:space="preserve"> </w:t>
      </w:r>
      <w:r w:rsidRPr="00BA1198">
        <w:rPr>
          <w:rFonts w:ascii="Arial" w:eastAsia="Arial" w:hAnsi="Arial" w:cs="Arial"/>
          <w:lang w:val="sl-SI"/>
        </w:rPr>
        <w:t>vdorom,</w:t>
      </w:r>
      <w:r w:rsidR="00D665A7" w:rsidRPr="00BA1198">
        <w:rPr>
          <w:rFonts w:ascii="Arial" w:eastAsia="Arial" w:hAnsi="Arial" w:cs="Arial"/>
          <w:lang w:val="sl-SI"/>
        </w:rPr>
        <w:t xml:space="preserve"> </w:t>
      </w:r>
      <w:r w:rsidRPr="00BA1198">
        <w:rPr>
          <w:rFonts w:ascii="Arial" w:eastAsia="Arial" w:hAnsi="Arial" w:cs="Arial"/>
          <w:lang w:val="sl-SI"/>
        </w:rPr>
        <w:t>nepooblaščenim dostopom do podatkov in pred kakršnokoli drugo zlorabo;</w:t>
      </w:r>
    </w:p>
    <w:p w14:paraId="43840A55" w14:textId="1AEC79B9" w:rsidR="00965737" w:rsidRPr="00BA1198" w:rsidRDefault="00A73133" w:rsidP="001233ED">
      <w:pPr>
        <w:pStyle w:val="ListParagraph"/>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lastRenderedPageBreak/>
        <w:t>ima</w:t>
      </w:r>
      <w:r w:rsidRPr="00BA1198">
        <w:rPr>
          <w:rFonts w:ascii="Arial" w:eastAsia="Arial" w:hAnsi="Arial" w:cs="Arial"/>
          <w:spacing w:val="31"/>
          <w:lang w:val="sl-SI"/>
        </w:rPr>
        <w:t xml:space="preserve"> </w:t>
      </w:r>
      <w:r w:rsidRPr="00BA1198">
        <w:rPr>
          <w:rFonts w:ascii="Arial" w:eastAsia="Arial" w:hAnsi="Arial" w:cs="Arial"/>
          <w:lang w:val="sl-SI"/>
        </w:rPr>
        <w:t>ustrezno</w:t>
      </w:r>
      <w:r w:rsidRPr="00BA1198">
        <w:rPr>
          <w:rFonts w:ascii="Arial" w:eastAsia="Arial" w:hAnsi="Arial" w:cs="Arial"/>
          <w:spacing w:val="31"/>
          <w:lang w:val="sl-SI"/>
        </w:rPr>
        <w:t xml:space="preserve"> </w:t>
      </w:r>
      <w:r w:rsidRPr="00BA1198">
        <w:rPr>
          <w:rFonts w:ascii="Arial" w:eastAsia="Arial" w:hAnsi="Arial" w:cs="Arial"/>
          <w:lang w:val="sl-SI"/>
        </w:rPr>
        <w:t>urejene</w:t>
      </w:r>
      <w:r w:rsidRPr="00BA1198">
        <w:rPr>
          <w:rFonts w:ascii="Arial" w:eastAsia="Arial" w:hAnsi="Arial" w:cs="Arial"/>
          <w:spacing w:val="31"/>
          <w:lang w:val="sl-SI"/>
        </w:rPr>
        <w:t xml:space="preserve"> </w:t>
      </w:r>
      <w:r w:rsidRPr="00BA1198">
        <w:rPr>
          <w:rFonts w:ascii="Arial" w:eastAsia="Arial" w:hAnsi="Arial" w:cs="Arial"/>
          <w:lang w:val="sl-SI"/>
        </w:rPr>
        <w:t>vse</w:t>
      </w:r>
      <w:r w:rsidRPr="00BA1198">
        <w:rPr>
          <w:rFonts w:ascii="Arial" w:eastAsia="Arial" w:hAnsi="Arial" w:cs="Arial"/>
          <w:spacing w:val="31"/>
          <w:lang w:val="sl-SI"/>
        </w:rPr>
        <w:t xml:space="preserve"> </w:t>
      </w:r>
      <w:r w:rsidRPr="00BA1198">
        <w:rPr>
          <w:rFonts w:ascii="Arial" w:eastAsia="Arial" w:hAnsi="Arial" w:cs="Arial"/>
          <w:lang w:val="sl-SI"/>
        </w:rPr>
        <w:t>odnose</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svojimi</w:t>
      </w:r>
      <w:r w:rsidRPr="00BA1198">
        <w:rPr>
          <w:rFonts w:ascii="Arial" w:eastAsia="Arial" w:hAnsi="Arial" w:cs="Arial"/>
          <w:spacing w:val="31"/>
          <w:lang w:val="sl-SI"/>
        </w:rPr>
        <w:t xml:space="preserve"> </w:t>
      </w:r>
      <w:r w:rsidRPr="00BA1198">
        <w:rPr>
          <w:rFonts w:ascii="Arial" w:eastAsia="Arial" w:hAnsi="Arial" w:cs="Arial"/>
          <w:lang w:val="sl-SI"/>
        </w:rPr>
        <w:t>sodelavci,</w:t>
      </w:r>
      <w:r w:rsidRPr="00BA1198">
        <w:rPr>
          <w:rFonts w:ascii="Arial" w:eastAsia="Arial" w:hAnsi="Arial" w:cs="Arial"/>
          <w:spacing w:val="31"/>
          <w:lang w:val="sl-SI"/>
        </w:rPr>
        <w:t xml:space="preserve"> </w:t>
      </w:r>
      <w:r w:rsidRPr="00BA1198">
        <w:rPr>
          <w:rFonts w:ascii="Arial" w:eastAsia="Arial" w:hAnsi="Arial" w:cs="Arial"/>
          <w:lang w:val="sl-SI"/>
        </w:rPr>
        <w:t>podizvajalci</w:t>
      </w:r>
      <w:r w:rsidRPr="00BA1198">
        <w:rPr>
          <w:rFonts w:ascii="Arial" w:eastAsia="Arial" w:hAnsi="Arial" w:cs="Arial"/>
          <w:spacing w:val="31"/>
          <w:lang w:val="sl-SI"/>
        </w:rPr>
        <w:t xml:space="preserve"> </w:t>
      </w:r>
      <w:r w:rsidRPr="00BA1198">
        <w:rPr>
          <w:rFonts w:ascii="Arial" w:eastAsia="Arial" w:hAnsi="Arial" w:cs="Arial"/>
          <w:lang w:val="sl-SI"/>
        </w:rPr>
        <w:t>in</w:t>
      </w:r>
      <w:r w:rsidRPr="00BA1198">
        <w:rPr>
          <w:rFonts w:ascii="Arial" w:eastAsia="Arial" w:hAnsi="Arial" w:cs="Arial"/>
          <w:spacing w:val="31"/>
          <w:lang w:val="sl-SI"/>
        </w:rPr>
        <w:t xml:space="preserve"> </w:t>
      </w:r>
      <w:r w:rsidRPr="00BA1198">
        <w:rPr>
          <w:rFonts w:ascii="Arial" w:eastAsia="Arial" w:hAnsi="Arial" w:cs="Arial"/>
          <w:lang w:val="sl-SI"/>
        </w:rPr>
        <w:t>tretjimi</w:t>
      </w:r>
      <w:r w:rsidRPr="00BA1198">
        <w:rPr>
          <w:rFonts w:ascii="Arial" w:eastAsia="Arial" w:hAnsi="Arial" w:cs="Arial"/>
          <w:spacing w:val="31"/>
          <w:lang w:val="sl-SI"/>
        </w:rPr>
        <w:t xml:space="preserve"> </w:t>
      </w:r>
      <w:r w:rsidRPr="00BA1198">
        <w:rPr>
          <w:rFonts w:ascii="Arial" w:eastAsia="Arial" w:hAnsi="Arial" w:cs="Arial"/>
          <w:lang w:val="sl-SI"/>
        </w:rPr>
        <w:t>osebami,</w:t>
      </w:r>
      <w:r w:rsidRPr="00BA1198">
        <w:rPr>
          <w:rFonts w:ascii="Arial" w:eastAsia="Arial" w:hAnsi="Arial" w:cs="Arial"/>
          <w:spacing w:val="31"/>
          <w:lang w:val="sl-SI"/>
        </w:rPr>
        <w:t xml:space="preserve"> </w:t>
      </w:r>
      <w:r w:rsidRPr="00BA1198">
        <w:rPr>
          <w:rFonts w:ascii="Arial" w:eastAsia="Arial" w:hAnsi="Arial" w:cs="Arial"/>
          <w:lang w:val="sl-SI"/>
        </w:rPr>
        <w:t>prek katerih</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pomočjo</w:t>
      </w:r>
      <w:r w:rsidRPr="00BA1198">
        <w:rPr>
          <w:rFonts w:ascii="Arial" w:eastAsia="Arial" w:hAnsi="Arial" w:cs="Arial"/>
          <w:spacing w:val="-6"/>
          <w:lang w:val="sl-SI"/>
        </w:rPr>
        <w:t xml:space="preserve"> </w:t>
      </w:r>
      <w:r w:rsidRPr="00BA1198">
        <w:rPr>
          <w:rFonts w:ascii="Arial" w:eastAsia="Arial" w:hAnsi="Arial" w:cs="Arial"/>
          <w:lang w:val="sl-SI"/>
        </w:rPr>
        <w:t>katerih</w:t>
      </w:r>
      <w:r w:rsidRPr="00BA1198">
        <w:rPr>
          <w:rFonts w:ascii="Arial" w:eastAsia="Arial" w:hAnsi="Arial" w:cs="Arial"/>
          <w:spacing w:val="-6"/>
          <w:lang w:val="sl-SI"/>
        </w:rPr>
        <w:t xml:space="preserve"> </w:t>
      </w:r>
      <w:r w:rsidRPr="00BA1198">
        <w:rPr>
          <w:rFonts w:ascii="Arial" w:eastAsia="Arial" w:hAnsi="Arial" w:cs="Arial"/>
          <w:lang w:val="sl-SI"/>
        </w:rPr>
        <w:t>izpolnjuje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te</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da</w:t>
      </w:r>
      <w:r w:rsidRPr="00BA1198">
        <w:rPr>
          <w:rFonts w:ascii="Arial" w:eastAsia="Arial" w:hAnsi="Arial" w:cs="Arial"/>
          <w:spacing w:val="-6"/>
          <w:lang w:val="sl-SI"/>
        </w:rPr>
        <w:t xml:space="preserve"> </w:t>
      </w:r>
      <w:r w:rsidRPr="00BA1198">
        <w:rPr>
          <w:rFonts w:ascii="Arial" w:eastAsia="Arial" w:hAnsi="Arial" w:cs="Arial"/>
          <w:lang w:val="sl-SI"/>
        </w:rPr>
        <w:t>ima</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 uredil vse ostalo, kar je potrebno za zagotovitev, da ima naročnik vse pravice iz te pogodbe.</w:t>
      </w:r>
    </w:p>
    <w:p w14:paraId="3B8D43A8" w14:textId="77777777" w:rsidR="00965737" w:rsidRPr="00BA1198" w:rsidRDefault="00965737" w:rsidP="001233ED">
      <w:pPr>
        <w:widowControl w:val="0"/>
        <w:spacing w:before="10" w:line="276" w:lineRule="auto"/>
        <w:ind w:right="9"/>
        <w:contextualSpacing/>
        <w:rPr>
          <w:rFonts w:ascii="Arial" w:hAnsi="Arial" w:cs="Arial"/>
          <w:lang w:val="sl-SI"/>
        </w:rPr>
      </w:pPr>
    </w:p>
    <w:p w14:paraId="356969A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13.</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8065162"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naročnika)</w:t>
      </w:r>
    </w:p>
    <w:p w14:paraId="156CD4CD" w14:textId="77777777" w:rsidR="00965737" w:rsidRPr="00BA1198" w:rsidRDefault="00965737" w:rsidP="001233ED">
      <w:pPr>
        <w:widowControl w:val="0"/>
        <w:spacing w:before="19" w:line="276" w:lineRule="auto"/>
        <w:ind w:right="9"/>
        <w:contextualSpacing/>
        <w:rPr>
          <w:rFonts w:ascii="Arial" w:hAnsi="Arial" w:cs="Arial"/>
          <w:lang w:val="sl-SI"/>
        </w:rPr>
      </w:pPr>
    </w:p>
    <w:p w14:paraId="2EBCB8E2" w14:textId="4444C40D"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00D665A7" w:rsidRPr="00BA1198">
        <w:rPr>
          <w:rFonts w:ascii="Arial" w:eastAsia="Arial" w:hAnsi="Arial" w:cs="Arial"/>
          <w:lang w:val="sl-SI"/>
        </w:rPr>
        <w:t xml:space="preserve"> </w:t>
      </w:r>
      <w:r w:rsidRPr="00BA1198">
        <w:rPr>
          <w:rFonts w:ascii="Arial" w:eastAsia="Arial" w:hAnsi="Arial" w:cs="Arial"/>
          <w:lang w:val="sl-SI"/>
        </w:rPr>
        <w:t>se zavezuje, da bo:</w:t>
      </w:r>
    </w:p>
    <w:p w14:paraId="62CF13DD" w14:textId="4D064C47" w:rsidR="00D665A7" w:rsidRPr="00BA1198" w:rsidRDefault="00A73133"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obsegu,</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00AD10DC"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dovoljuje</w:t>
      </w:r>
      <w:r w:rsidRPr="00BA1198">
        <w:rPr>
          <w:rFonts w:ascii="Arial" w:eastAsia="Arial" w:hAnsi="Arial" w:cs="Arial"/>
          <w:spacing w:val="-1"/>
          <w:lang w:val="sl-SI"/>
        </w:rPr>
        <w:t xml:space="preserve"> </w:t>
      </w:r>
      <w:r w:rsidRPr="00BA1198">
        <w:rPr>
          <w:rFonts w:ascii="Arial" w:eastAsia="Arial" w:hAnsi="Arial" w:cs="Arial"/>
          <w:lang w:val="sl-SI"/>
        </w:rPr>
        <w:t>zakon,</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podal</w:t>
      </w:r>
      <w:r w:rsidRPr="00BA1198">
        <w:rPr>
          <w:rFonts w:ascii="Arial" w:eastAsia="Arial" w:hAnsi="Arial" w:cs="Arial"/>
          <w:spacing w:val="-1"/>
          <w:lang w:val="sl-SI"/>
        </w:rPr>
        <w:t xml:space="preserve"> </w:t>
      </w:r>
      <w:r w:rsidRPr="00BA1198">
        <w:rPr>
          <w:rFonts w:ascii="Arial" w:eastAsia="Arial" w:hAnsi="Arial" w:cs="Arial"/>
          <w:lang w:val="sl-SI"/>
        </w:rPr>
        <w:t>pojasnila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informacije,</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katerimi</w:t>
      </w:r>
      <w:r w:rsidRPr="00BA1198">
        <w:rPr>
          <w:rFonts w:ascii="Arial" w:eastAsia="Arial" w:hAnsi="Arial" w:cs="Arial"/>
          <w:spacing w:val="-1"/>
          <w:lang w:val="sl-SI"/>
        </w:rPr>
        <w:t xml:space="preserve"> </w:t>
      </w:r>
      <w:r w:rsidRPr="00BA1198">
        <w:rPr>
          <w:rFonts w:ascii="Arial" w:eastAsia="Arial" w:hAnsi="Arial" w:cs="Arial"/>
          <w:lang w:val="sl-SI"/>
        </w:rPr>
        <w:t>razpolaga in so potrebne za uspešno izpolnitev pogodbe;</w:t>
      </w:r>
    </w:p>
    <w:p w14:paraId="50B60510" w14:textId="05A90F98" w:rsidR="00D665A7" w:rsidRPr="00BA1198" w:rsidRDefault="00A73133"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pravočasno</w:t>
      </w:r>
      <w:r w:rsidRPr="00BA1198">
        <w:rPr>
          <w:rFonts w:ascii="Arial" w:eastAsia="Arial" w:hAnsi="Arial" w:cs="Arial"/>
          <w:spacing w:val="24"/>
          <w:lang w:val="sl-SI"/>
        </w:rPr>
        <w:t xml:space="preserve"> </w:t>
      </w:r>
      <w:r w:rsidRPr="00BA1198">
        <w:rPr>
          <w:rFonts w:ascii="Arial" w:eastAsia="Arial" w:hAnsi="Arial" w:cs="Arial"/>
          <w:lang w:val="sl-SI"/>
        </w:rPr>
        <w:t>obveščal</w:t>
      </w:r>
      <w:r w:rsidRPr="00BA1198">
        <w:rPr>
          <w:rFonts w:ascii="Arial" w:eastAsia="Arial" w:hAnsi="Arial" w:cs="Arial"/>
          <w:spacing w:val="24"/>
          <w:lang w:val="sl-SI"/>
        </w:rPr>
        <w:t xml:space="preserve"> </w:t>
      </w:r>
      <w:r w:rsidRPr="00BA1198">
        <w:rPr>
          <w:rFonts w:ascii="Arial" w:eastAsia="Arial" w:hAnsi="Arial" w:cs="Arial"/>
          <w:lang w:val="sl-SI"/>
        </w:rPr>
        <w:t>izvajalca</w:t>
      </w:r>
      <w:r w:rsidRPr="00BA1198">
        <w:rPr>
          <w:rFonts w:ascii="Arial" w:eastAsia="Arial" w:hAnsi="Arial" w:cs="Arial"/>
          <w:spacing w:val="24"/>
          <w:lang w:val="sl-SI"/>
        </w:rPr>
        <w:t xml:space="preserve"> </w:t>
      </w:r>
      <w:r w:rsidRPr="00BA1198">
        <w:rPr>
          <w:rFonts w:ascii="Arial" w:eastAsia="Arial" w:hAnsi="Arial" w:cs="Arial"/>
          <w:lang w:val="sl-SI"/>
        </w:rPr>
        <w:t>o</w:t>
      </w:r>
      <w:r w:rsidRPr="00BA1198">
        <w:rPr>
          <w:rFonts w:ascii="Arial" w:eastAsia="Arial" w:hAnsi="Arial" w:cs="Arial"/>
          <w:spacing w:val="24"/>
          <w:lang w:val="sl-SI"/>
        </w:rPr>
        <w:t xml:space="preserve"> </w:t>
      </w:r>
      <w:r w:rsidRPr="00BA1198">
        <w:rPr>
          <w:rFonts w:ascii="Arial" w:eastAsia="Arial" w:hAnsi="Arial" w:cs="Arial"/>
          <w:lang w:val="sl-SI"/>
        </w:rPr>
        <w:t>vseh</w:t>
      </w:r>
      <w:r w:rsidRPr="00BA1198">
        <w:rPr>
          <w:rFonts w:ascii="Arial" w:eastAsia="Arial" w:hAnsi="Arial" w:cs="Arial"/>
          <w:spacing w:val="24"/>
          <w:lang w:val="sl-SI"/>
        </w:rPr>
        <w:t xml:space="preserve"> </w:t>
      </w:r>
      <w:r w:rsidRPr="00BA1198">
        <w:rPr>
          <w:rFonts w:ascii="Arial" w:eastAsia="Arial" w:hAnsi="Arial" w:cs="Arial"/>
          <w:lang w:val="sl-SI"/>
        </w:rPr>
        <w:t>spremembah</w:t>
      </w:r>
      <w:r w:rsidRPr="00BA1198">
        <w:rPr>
          <w:rFonts w:ascii="Arial" w:eastAsia="Arial" w:hAnsi="Arial" w:cs="Arial"/>
          <w:spacing w:val="24"/>
          <w:lang w:val="sl-SI"/>
        </w:rPr>
        <w:t xml:space="preserve"> </w:t>
      </w:r>
      <w:r w:rsidRPr="00BA1198">
        <w:rPr>
          <w:rFonts w:ascii="Arial" w:eastAsia="Arial" w:hAnsi="Arial" w:cs="Arial"/>
          <w:lang w:val="sl-SI"/>
        </w:rPr>
        <w:t>in</w:t>
      </w:r>
      <w:r w:rsidRPr="00BA1198">
        <w:rPr>
          <w:rFonts w:ascii="Arial" w:eastAsia="Arial" w:hAnsi="Arial" w:cs="Arial"/>
          <w:spacing w:val="24"/>
          <w:lang w:val="sl-SI"/>
        </w:rPr>
        <w:t xml:space="preserve"> </w:t>
      </w:r>
      <w:r w:rsidRPr="00BA1198">
        <w:rPr>
          <w:rFonts w:ascii="Arial" w:eastAsia="Arial" w:hAnsi="Arial" w:cs="Arial"/>
          <w:lang w:val="sl-SI"/>
        </w:rPr>
        <w:t>novo</w:t>
      </w:r>
      <w:r w:rsidRPr="00BA1198">
        <w:rPr>
          <w:rFonts w:ascii="Arial" w:eastAsia="Arial" w:hAnsi="Arial" w:cs="Arial"/>
          <w:spacing w:val="24"/>
          <w:lang w:val="sl-SI"/>
        </w:rPr>
        <w:t xml:space="preserve"> </w:t>
      </w:r>
      <w:r w:rsidRPr="00BA1198">
        <w:rPr>
          <w:rFonts w:ascii="Arial" w:eastAsia="Arial" w:hAnsi="Arial" w:cs="Arial"/>
          <w:lang w:val="sl-SI"/>
        </w:rPr>
        <w:t>nastalih</w:t>
      </w:r>
      <w:r w:rsidRPr="00BA1198">
        <w:rPr>
          <w:rFonts w:ascii="Arial" w:eastAsia="Arial" w:hAnsi="Arial" w:cs="Arial"/>
          <w:spacing w:val="24"/>
          <w:lang w:val="sl-SI"/>
        </w:rPr>
        <w:t xml:space="preserve"> </w:t>
      </w:r>
      <w:r w:rsidRPr="00BA1198">
        <w:rPr>
          <w:rFonts w:ascii="Arial" w:eastAsia="Arial" w:hAnsi="Arial" w:cs="Arial"/>
          <w:lang w:val="sl-SI"/>
        </w:rPr>
        <w:t>okoliščinah,</w:t>
      </w:r>
      <w:r w:rsidRPr="00BA1198">
        <w:rPr>
          <w:rFonts w:ascii="Arial" w:eastAsia="Arial" w:hAnsi="Arial" w:cs="Arial"/>
          <w:spacing w:val="24"/>
          <w:lang w:val="sl-SI"/>
        </w:rPr>
        <w:t xml:space="preserve"> </w:t>
      </w:r>
      <w:r w:rsidRPr="00BA1198">
        <w:rPr>
          <w:rFonts w:ascii="Arial" w:eastAsia="Arial" w:hAnsi="Arial" w:cs="Arial"/>
          <w:lang w:val="sl-SI"/>
        </w:rPr>
        <w:t>ki</w:t>
      </w:r>
      <w:r w:rsidRPr="00BA1198">
        <w:rPr>
          <w:rFonts w:ascii="Arial" w:eastAsia="Arial" w:hAnsi="Arial" w:cs="Arial"/>
          <w:spacing w:val="24"/>
          <w:lang w:val="sl-SI"/>
        </w:rPr>
        <w:t xml:space="preserve"> </w:t>
      </w:r>
      <w:r w:rsidRPr="00BA1198">
        <w:rPr>
          <w:rFonts w:ascii="Arial" w:eastAsia="Arial" w:hAnsi="Arial" w:cs="Arial"/>
          <w:lang w:val="sl-SI"/>
        </w:rPr>
        <w:t>bi</w:t>
      </w:r>
      <w:r w:rsidRPr="00BA1198">
        <w:rPr>
          <w:rFonts w:ascii="Arial" w:eastAsia="Arial" w:hAnsi="Arial" w:cs="Arial"/>
          <w:spacing w:val="24"/>
          <w:lang w:val="sl-SI"/>
        </w:rPr>
        <w:t xml:space="preserve"> </w:t>
      </w:r>
      <w:r w:rsidRPr="00BA1198">
        <w:rPr>
          <w:rFonts w:ascii="Arial" w:eastAsia="Arial" w:hAnsi="Arial" w:cs="Arial"/>
          <w:lang w:val="sl-SI"/>
        </w:rPr>
        <w:t>lahko imele vpliv na izpolnitev njegovih obveznosti;</w:t>
      </w:r>
    </w:p>
    <w:p w14:paraId="079134E4" w14:textId="41C7FEDA" w:rsidR="00D665A7" w:rsidRPr="00BA1198" w:rsidRDefault="00A73133"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izvajalcu</w:t>
      </w:r>
      <w:r w:rsidRPr="00BA1198">
        <w:rPr>
          <w:rFonts w:ascii="Arial" w:eastAsia="Arial" w:hAnsi="Arial" w:cs="Arial"/>
          <w:spacing w:val="15"/>
          <w:lang w:val="sl-SI"/>
        </w:rPr>
        <w:t xml:space="preserve"> </w:t>
      </w:r>
      <w:r w:rsidRPr="00BA1198">
        <w:rPr>
          <w:rFonts w:ascii="Arial" w:eastAsia="Arial" w:hAnsi="Arial" w:cs="Arial"/>
          <w:lang w:val="sl-SI"/>
        </w:rPr>
        <w:t>zagotavljal</w:t>
      </w:r>
      <w:r w:rsidRPr="00BA1198">
        <w:rPr>
          <w:rFonts w:ascii="Arial" w:eastAsia="Arial" w:hAnsi="Arial" w:cs="Arial"/>
          <w:spacing w:val="15"/>
          <w:lang w:val="sl-SI"/>
        </w:rPr>
        <w:t xml:space="preserve"> </w:t>
      </w:r>
      <w:r w:rsidRPr="00BA1198">
        <w:rPr>
          <w:rFonts w:ascii="Arial" w:eastAsia="Arial" w:hAnsi="Arial" w:cs="Arial"/>
          <w:lang w:val="sl-SI"/>
        </w:rPr>
        <w:t>ustrezen</w:t>
      </w:r>
      <w:r w:rsidRPr="00BA1198">
        <w:rPr>
          <w:rFonts w:ascii="Arial" w:eastAsia="Arial" w:hAnsi="Arial" w:cs="Arial"/>
          <w:spacing w:val="15"/>
          <w:lang w:val="sl-SI"/>
        </w:rPr>
        <w:t xml:space="preserve"> </w:t>
      </w:r>
      <w:r w:rsidRPr="00BA1198">
        <w:rPr>
          <w:rFonts w:ascii="Arial" w:eastAsia="Arial" w:hAnsi="Arial" w:cs="Arial"/>
          <w:lang w:val="sl-SI"/>
        </w:rPr>
        <w:t>dostop</w:t>
      </w:r>
      <w:r w:rsidRPr="00BA1198">
        <w:rPr>
          <w:rFonts w:ascii="Arial" w:eastAsia="Arial" w:hAnsi="Arial" w:cs="Arial"/>
          <w:spacing w:val="15"/>
          <w:lang w:val="sl-SI"/>
        </w:rPr>
        <w:t xml:space="preserve"> </w:t>
      </w:r>
      <w:r w:rsidRPr="00BA1198">
        <w:rPr>
          <w:rFonts w:ascii="Arial" w:eastAsia="Arial" w:hAnsi="Arial" w:cs="Arial"/>
          <w:lang w:val="sl-SI"/>
        </w:rPr>
        <w:t>do</w:t>
      </w:r>
      <w:r w:rsidRPr="00BA1198">
        <w:rPr>
          <w:rFonts w:ascii="Arial" w:eastAsia="Arial" w:hAnsi="Arial" w:cs="Arial"/>
          <w:spacing w:val="15"/>
          <w:lang w:val="sl-SI"/>
        </w:rPr>
        <w:t xml:space="preserve"> </w:t>
      </w:r>
      <w:r w:rsidRPr="00BA1198">
        <w:rPr>
          <w:rFonts w:ascii="Arial" w:eastAsia="Arial" w:hAnsi="Arial" w:cs="Arial"/>
          <w:lang w:val="sl-SI"/>
        </w:rPr>
        <w:t>kraja</w:t>
      </w:r>
      <w:r w:rsidRPr="00BA1198">
        <w:rPr>
          <w:rFonts w:ascii="Arial" w:eastAsia="Arial" w:hAnsi="Arial" w:cs="Arial"/>
          <w:spacing w:val="15"/>
          <w:lang w:val="sl-SI"/>
        </w:rPr>
        <w:t xml:space="preserve"> </w:t>
      </w:r>
      <w:r w:rsidRPr="00BA1198">
        <w:rPr>
          <w:rFonts w:ascii="Arial" w:eastAsia="Arial" w:hAnsi="Arial" w:cs="Arial"/>
          <w:lang w:val="sl-SI"/>
        </w:rPr>
        <w:t>oziroma</w:t>
      </w:r>
      <w:r w:rsidRPr="00BA1198">
        <w:rPr>
          <w:rFonts w:ascii="Arial" w:eastAsia="Arial" w:hAnsi="Arial" w:cs="Arial"/>
          <w:spacing w:val="14"/>
          <w:lang w:val="sl-SI"/>
        </w:rPr>
        <w:t xml:space="preserve"> </w:t>
      </w:r>
      <w:r w:rsidRPr="00BA1198">
        <w:rPr>
          <w:rFonts w:ascii="Arial" w:eastAsia="Arial" w:hAnsi="Arial" w:cs="Arial"/>
          <w:lang w:val="sl-SI"/>
        </w:rPr>
        <w:t>infrastrukture,</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je</w:t>
      </w:r>
      <w:r w:rsidRPr="00BA1198">
        <w:rPr>
          <w:rFonts w:ascii="Arial" w:eastAsia="Arial" w:hAnsi="Arial" w:cs="Arial"/>
          <w:spacing w:val="15"/>
          <w:lang w:val="sl-SI"/>
        </w:rPr>
        <w:t xml:space="preserve"> </w:t>
      </w:r>
      <w:r w:rsidRPr="00BA1198">
        <w:rPr>
          <w:rFonts w:ascii="Arial" w:eastAsia="Arial" w:hAnsi="Arial" w:cs="Arial"/>
          <w:lang w:val="sl-SI"/>
        </w:rPr>
        <w:t>nujen</w:t>
      </w:r>
      <w:r w:rsidRPr="00BA1198">
        <w:rPr>
          <w:rFonts w:ascii="Arial" w:eastAsia="Arial" w:hAnsi="Arial" w:cs="Arial"/>
          <w:spacing w:val="15"/>
          <w:lang w:val="sl-SI"/>
        </w:rPr>
        <w:t xml:space="preserve"> </w:t>
      </w:r>
      <w:r w:rsidRPr="00BA1198">
        <w:rPr>
          <w:rFonts w:ascii="Arial" w:eastAsia="Arial" w:hAnsi="Arial" w:cs="Arial"/>
          <w:lang w:val="sl-SI"/>
        </w:rPr>
        <w:t>za</w:t>
      </w:r>
      <w:r w:rsidRPr="00BA1198">
        <w:rPr>
          <w:rFonts w:ascii="Arial" w:eastAsia="Arial" w:hAnsi="Arial" w:cs="Arial"/>
          <w:spacing w:val="15"/>
          <w:lang w:val="sl-SI"/>
        </w:rPr>
        <w:t xml:space="preserve"> </w:t>
      </w:r>
      <w:r w:rsidRPr="00BA1198">
        <w:rPr>
          <w:rFonts w:ascii="Arial" w:eastAsia="Arial" w:hAnsi="Arial" w:cs="Arial"/>
          <w:lang w:val="sl-SI"/>
        </w:rPr>
        <w:t>izpolnitev pogodbenih obveznosti izvajalca;</w:t>
      </w:r>
    </w:p>
    <w:p w14:paraId="5F9D2111" w14:textId="3088D9B9" w:rsidR="00D665A7" w:rsidRPr="00BA1198" w:rsidRDefault="00A73133"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tolmačil izvajalcu morebitne nejasnosti v zvezi z obsegom in vsebino pogodbenih del;</w:t>
      </w:r>
    </w:p>
    <w:p w14:paraId="7611C570" w14:textId="1BBC3EC2" w:rsidR="00D665A7" w:rsidRPr="00BA1198" w:rsidRDefault="00A73133"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po predhodnem dogovoru z izvajalcem zagotovil razpoložljivost zaposlenih pri naročnik</w:t>
      </w:r>
      <w:r w:rsidR="00AD10DC" w:rsidRPr="00BA1198">
        <w:rPr>
          <w:rFonts w:ascii="Arial" w:eastAsia="Arial" w:hAnsi="Arial" w:cs="Arial"/>
          <w:lang w:val="sl-SI"/>
        </w:rPr>
        <w:t>u</w:t>
      </w:r>
      <w:r w:rsidRPr="00BA1198">
        <w:rPr>
          <w:rFonts w:ascii="Arial" w:eastAsia="Arial" w:hAnsi="Arial" w:cs="Arial"/>
          <w:lang w:val="sl-SI"/>
        </w:rPr>
        <w:t>;</w:t>
      </w:r>
    </w:p>
    <w:p w14:paraId="69237D6E" w14:textId="749A3323" w:rsidR="00D665A7" w:rsidRPr="00BA1198" w:rsidRDefault="00D665A7" w:rsidP="001233ED">
      <w:pPr>
        <w:pStyle w:val="ListParagraph"/>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zagotovil sodelovanje pri preverjanju rezultatov projekta</w:t>
      </w:r>
      <w:r w:rsidR="00344702" w:rsidRPr="00BA1198">
        <w:rPr>
          <w:rFonts w:ascii="Arial" w:eastAsia="Arial" w:hAnsi="Arial" w:cs="Arial"/>
          <w:lang w:val="sl-SI"/>
        </w:rPr>
        <w:t>;</w:t>
      </w:r>
    </w:p>
    <w:p w14:paraId="565B4CA5" w14:textId="77777777" w:rsidR="00344702" w:rsidRPr="00BA1198" w:rsidRDefault="00344702" w:rsidP="00344702">
      <w:pPr>
        <w:pStyle w:val="ListParagraph"/>
        <w:numPr>
          <w:ilvl w:val="0"/>
          <w:numId w:val="10"/>
        </w:numPr>
        <w:rPr>
          <w:rFonts w:ascii="Arial" w:eastAsia="Arial" w:hAnsi="Arial" w:cs="Arial"/>
          <w:lang w:val="sl-SI"/>
        </w:rPr>
      </w:pPr>
      <w:r w:rsidRPr="00BA1198">
        <w:rPr>
          <w:rFonts w:ascii="Arial" w:eastAsia="Arial" w:hAnsi="Arial" w:cs="Arial"/>
          <w:lang w:val="sl-SI"/>
        </w:rPr>
        <w:t>izvajalcu plačal izpolnitev njegovih obveznosti skladno s to pogodbo.</w:t>
      </w:r>
    </w:p>
    <w:p w14:paraId="5CF49E16" w14:textId="77777777" w:rsidR="00344702" w:rsidRPr="00BA1198" w:rsidRDefault="00344702" w:rsidP="001233ED">
      <w:pPr>
        <w:widowControl w:val="0"/>
        <w:spacing w:before="11" w:line="276" w:lineRule="auto"/>
        <w:ind w:right="9"/>
        <w:contextualSpacing/>
        <w:rPr>
          <w:rFonts w:ascii="Arial" w:hAnsi="Arial" w:cs="Arial"/>
          <w:lang w:val="sl-SI"/>
        </w:rPr>
      </w:pPr>
    </w:p>
    <w:p w14:paraId="2555FF2E" w14:textId="6F2B5FD3" w:rsidR="00344702" w:rsidRPr="00BA1198" w:rsidRDefault="00A73133" w:rsidP="00344702">
      <w:pPr>
        <w:widowControl w:val="0"/>
        <w:spacing w:line="276" w:lineRule="auto"/>
        <w:ind w:right="9"/>
        <w:contextualSpacing/>
        <w:jc w:val="center"/>
        <w:rPr>
          <w:rFonts w:ascii="Arial" w:eastAsia="Arial" w:hAnsi="Arial" w:cs="Arial"/>
          <w:b/>
          <w:lang w:val="sl-SI"/>
        </w:rPr>
      </w:pPr>
      <w:r w:rsidRPr="00BA1198">
        <w:rPr>
          <w:rFonts w:ascii="Arial" w:eastAsia="Arial" w:hAnsi="Arial" w:cs="Arial"/>
          <w:b/>
          <w:lang w:val="sl-SI"/>
        </w:rPr>
        <w:t>14.</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6304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(podizvajalci)</w:t>
      </w:r>
    </w:p>
    <w:p w14:paraId="5567A7F0" w14:textId="77777777" w:rsidR="00965737" w:rsidRPr="00BA1198" w:rsidRDefault="00965737" w:rsidP="001233ED">
      <w:pPr>
        <w:widowControl w:val="0"/>
        <w:spacing w:before="19" w:line="276" w:lineRule="auto"/>
        <w:ind w:right="9"/>
        <w:contextualSpacing/>
        <w:rPr>
          <w:rFonts w:ascii="Arial" w:hAnsi="Arial" w:cs="Arial"/>
          <w:lang w:val="sl-SI"/>
        </w:rPr>
      </w:pPr>
    </w:p>
    <w:p w14:paraId="04A28CBD"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bo to pogodbo izpolnil z naslednjimi podizvajalci:</w:t>
      </w:r>
    </w:p>
    <w:p w14:paraId="4B7DFCF4" w14:textId="7EADCD99" w:rsidR="00965737" w:rsidRPr="00BA1198" w:rsidRDefault="00D665A7" w:rsidP="001233ED">
      <w:pPr>
        <w:widowControl w:val="0"/>
        <w:spacing w:before="33" w:line="276" w:lineRule="auto"/>
        <w:ind w:right="9"/>
        <w:contextualSpacing/>
        <w:jc w:val="center"/>
        <w:rPr>
          <w:rFonts w:ascii="Arial" w:eastAsia="Arial" w:hAnsi="Arial" w:cs="Arial"/>
          <w:lang w:val="sl-SI"/>
        </w:rPr>
      </w:pPr>
      <w:r w:rsidRPr="00BA1198">
        <w:rPr>
          <w:rFonts w:ascii="Arial" w:hAnsi="Arial" w:cs="Arial"/>
          <w:lang w:val="sl-SI"/>
        </w:rPr>
        <w:t>…….</w:t>
      </w:r>
    </w:p>
    <w:p w14:paraId="3B5DFCB3" w14:textId="77777777" w:rsidR="00965737" w:rsidRPr="00BA1198" w:rsidRDefault="00965737" w:rsidP="001233ED">
      <w:pPr>
        <w:widowControl w:val="0"/>
        <w:spacing w:before="18" w:line="276" w:lineRule="auto"/>
        <w:ind w:right="9"/>
        <w:contextualSpacing/>
        <w:rPr>
          <w:rFonts w:ascii="Arial" w:hAnsi="Arial" w:cs="Arial"/>
          <w:lang w:val="sl-SI"/>
        </w:rPr>
      </w:pPr>
    </w:p>
    <w:p w14:paraId="4D3B1687" w14:textId="77777777" w:rsidR="00DB633E"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primeru,</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je</w:t>
      </w:r>
      <w:r w:rsidRPr="00BA1198">
        <w:rPr>
          <w:rFonts w:ascii="Arial" w:eastAsia="Arial" w:hAnsi="Arial" w:cs="Arial"/>
          <w:spacing w:val="-5"/>
          <w:lang w:val="sl-SI"/>
        </w:rPr>
        <w:t xml:space="preserve"> </w:t>
      </w:r>
      <w:r w:rsidRPr="00BA1198">
        <w:rPr>
          <w:rFonts w:ascii="Arial" w:eastAsia="Arial" w:hAnsi="Arial" w:cs="Arial"/>
          <w:lang w:val="sl-SI"/>
        </w:rPr>
        <w:t>kateri</w:t>
      </w:r>
      <w:r w:rsidRPr="00BA1198">
        <w:rPr>
          <w:rFonts w:ascii="Arial" w:eastAsia="Arial" w:hAnsi="Arial" w:cs="Arial"/>
          <w:spacing w:val="-5"/>
          <w:lang w:val="sl-SI"/>
        </w:rPr>
        <w:t xml:space="preserve"> </w:t>
      </w:r>
      <w:r w:rsidRPr="00BA1198">
        <w:rPr>
          <w:rFonts w:ascii="Arial" w:eastAsia="Arial" w:hAnsi="Arial" w:cs="Arial"/>
          <w:lang w:val="sl-SI"/>
        </w:rPr>
        <w:t>od</w:t>
      </w:r>
      <w:r w:rsidRPr="00BA1198">
        <w:rPr>
          <w:rFonts w:ascii="Arial" w:eastAsia="Arial" w:hAnsi="Arial" w:cs="Arial"/>
          <w:spacing w:val="-5"/>
          <w:lang w:val="sl-SI"/>
        </w:rPr>
        <w:t xml:space="preserve"> </w:t>
      </w:r>
      <w:r w:rsidRPr="00BA1198">
        <w:rPr>
          <w:rFonts w:ascii="Arial" w:eastAsia="Arial" w:hAnsi="Arial" w:cs="Arial"/>
          <w:lang w:val="sl-SI"/>
        </w:rPr>
        <w:t>podizvajalcev</w:t>
      </w:r>
      <w:r w:rsidRPr="00BA1198">
        <w:rPr>
          <w:rFonts w:ascii="Arial" w:eastAsia="Arial" w:hAnsi="Arial" w:cs="Arial"/>
          <w:spacing w:val="-5"/>
          <w:lang w:val="sl-SI"/>
        </w:rPr>
        <w:t xml:space="preserve"> </w:t>
      </w:r>
      <w:r w:rsidRPr="00BA1198">
        <w:rPr>
          <w:rFonts w:ascii="Arial" w:eastAsia="Arial" w:hAnsi="Arial" w:cs="Arial"/>
          <w:lang w:val="sl-SI"/>
        </w:rPr>
        <w:t>zahteval</w:t>
      </w:r>
      <w:r w:rsidRPr="00BA1198">
        <w:rPr>
          <w:rFonts w:ascii="Arial" w:eastAsia="Arial" w:hAnsi="Arial" w:cs="Arial"/>
          <w:spacing w:val="-5"/>
          <w:lang w:val="sl-SI"/>
        </w:rPr>
        <w:t xml:space="preserve"> </w:t>
      </w:r>
      <w:r w:rsidRPr="00BA1198">
        <w:rPr>
          <w:rFonts w:ascii="Arial" w:eastAsia="Arial" w:hAnsi="Arial" w:cs="Arial"/>
          <w:lang w:val="sl-SI"/>
        </w:rPr>
        <w:t>neposredna</w:t>
      </w:r>
      <w:r w:rsidRPr="00BA1198">
        <w:rPr>
          <w:rFonts w:ascii="Arial" w:eastAsia="Arial" w:hAnsi="Arial" w:cs="Arial"/>
          <w:spacing w:val="-5"/>
          <w:lang w:val="sl-SI"/>
        </w:rPr>
        <w:t xml:space="preserve"> </w:t>
      </w:r>
      <w:r w:rsidRPr="00BA1198">
        <w:rPr>
          <w:rFonts w:ascii="Arial" w:eastAsia="Arial" w:hAnsi="Arial" w:cs="Arial"/>
          <w:lang w:val="sl-SI"/>
        </w:rPr>
        <w:t>plačila,</w:t>
      </w:r>
      <w:r w:rsidRPr="00BA1198">
        <w:rPr>
          <w:rFonts w:ascii="Arial" w:eastAsia="Arial" w:hAnsi="Arial" w:cs="Arial"/>
          <w:spacing w:val="-5"/>
          <w:lang w:val="sl-SI"/>
        </w:rPr>
        <w:t xml:space="preserve"> </w:t>
      </w:r>
      <w:r w:rsidRPr="00BA1198">
        <w:rPr>
          <w:rFonts w:ascii="Arial" w:eastAsia="Arial" w:hAnsi="Arial" w:cs="Arial"/>
          <w:lang w:val="sl-SI"/>
        </w:rPr>
        <w:t>izvajalec</w:t>
      </w:r>
      <w:r w:rsidRPr="00BA1198">
        <w:rPr>
          <w:rFonts w:ascii="Arial" w:eastAsia="Arial" w:hAnsi="Arial" w:cs="Arial"/>
          <w:spacing w:val="-5"/>
          <w:lang w:val="sl-SI"/>
        </w:rPr>
        <w:t xml:space="preserve"> </w:t>
      </w:r>
      <w:r w:rsidRPr="00BA1198">
        <w:rPr>
          <w:rFonts w:ascii="Arial" w:eastAsia="Arial" w:hAnsi="Arial" w:cs="Arial"/>
          <w:lang w:val="sl-SI"/>
        </w:rPr>
        <w:t>pooblašča</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da na</w:t>
      </w:r>
      <w:r w:rsidRPr="00BA1198">
        <w:rPr>
          <w:rFonts w:ascii="Arial" w:eastAsia="Arial" w:hAnsi="Arial" w:cs="Arial"/>
          <w:spacing w:val="1"/>
          <w:lang w:val="sl-SI"/>
        </w:rPr>
        <w:t xml:space="preserve"> </w:t>
      </w:r>
      <w:r w:rsidRPr="00BA1198">
        <w:rPr>
          <w:rFonts w:ascii="Arial" w:eastAsia="Arial" w:hAnsi="Arial" w:cs="Arial"/>
          <w:lang w:val="sl-SI"/>
        </w:rPr>
        <w:t>podlagi</w:t>
      </w:r>
      <w:r w:rsidRPr="00BA1198">
        <w:rPr>
          <w:rFonts w:ascii="Arial" w:eastAsia="Arial" w:hAnsi="Arial" w:cs="Arial"/>
          <w:spacing w:val="1"/>
          <w:lang w:val="sl-SI"/>
        </w:rPr>
        <w:t xml:space="preserve"> </w:t>
      </w:r>
      <w:r w:rsidRPr="00BA1198">
        <w:rPr>
          <w:rFonts w:ascii="Arial" w:eastAsia="Arial" w:hAnsi="Arial" w:cs="Arial"/>
          <w:lang w:val="sl-SI"/>
        </w:rPr>
        <w:t>potrjenih</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oziroma</w:t>
      </w:r>
      <w:r w:rsidRPr="00BA1198">
        <w:rPr>
          <w:rFonts w:ascii="Arial" w:eastAsia="Arial" w:hAnsi="Arial" w:cs="Arial"/>
          <w:spacing w:val="1"/>
          <w:lang w:val="sl-SI"/>
        </w:rPr>
        <w:t xml:space="preserve"> </w:t>
      </w:r>
      <w:r w:rsidRPr="00BA1198">
        <w:rPr>
          <w:rFonts w:ascii="Arial" w:eastAsia="Arial" w:hAnsi="Arial" w:cs="Arial"/>
          <w:lang w:val="sl-SI"/>
        </w:rPr>
        <w:t>situacij</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strani</w:t>
      </w:r>
      <w:r w:rsidRPr="00BA1198">
        <w:rPr>
          <w:rFonts w:ascii="Arial" w:eastAsia="Arial" w:hAnsi="Arial" w:cs="Arial"/>
          <w:spacing w:val="1"/>
          <w:lang w:val="sl-SI"/>
        </w:rPr>
        <w:t xml:space="preserve"> </w:t>
      </w:r>
      <w:r w:rsidRPr="00BA1198">
        <w:rPr>
          <w:rFonts w:ascii="Arial" w:eastAsia="Arial" w:hAnsi="Arial" w:cs="Arial"/>
          <w:lang w:val="sl-SI"/>
        </w:rPr>
        <w:t>izvajalca neposredno</w:t>
      </w:r>
      <w:r w:rsidRPr="00BA1198">
        <w:rPr>
          <w:rFonts w:ascii="Arial" w:eastAsia="Arial" w:hAnsi="Arial" w:cs="Arial"/>
          <w:spacing w:val="1"/>
          <w:lang w:val="sl-SI"/>
        </w:rPr>
        <w:t xml:space="preserve"> </w:t>
      </w:r>
      <w:r w:rsidRPr="00BA1198">
        <w:rPr>
          <w:rFonts w:ascii="Arial" w:eastAsia="Arial" w:hAnsi="Arial" w:cs="Arial"/>
          <w:lang w:val="sl-SI"/>
        </w:rPr>
        <w:t>plačuje</w:t>
      </w:r>
      <w:r w:rsidRPr="00BA1198">
        <w:rPr>
          <w:rFonts w:ascii="Arial" w:eastAsia="Arial" w:hAnsi="Arial" w:cs="Arial"/>
          <w:spacing w:val="1"/>
          <w:lang w:val="sl-SI"/>
        </w:rPr>
        <w:t xml:space="preserve"> </w:t>
      </w:r>
      <w:r w:rsidRPr="00BA1198">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A1198" w:rsidRDefault="00DB633E" w:rsidP="001233ED">
      <w:pPr>
        <w:widowControl w:val="0"/>
        <w:spacing w:line="276" w:lineRule="auto"/>
        <w:ind w:right="9"/>
        <w:contextualSpacing/>
        <w:jc w:val="both"/>
        <w:rPr>
          <w:rFonts w:ascii="Arial" w:eastAsia="Arial" w:hAnsi="Arial" w:cs="Arial"/>
          <w:lang w:val="sl-SI"/>
        </w:rPr>
      </w:pPr>
    </w:p>
    <w:p w14:paraId="5F2D375F" w14:textId="6EDC201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podizvajalec neposrednega plačila ni zahteval, mora naročniku najpozneje v 60 dneh od plačila končnega računa</w:t>
      </w:r>
      <w:r w:rsidRPr="00BA1198">
        <w:rPr>
          <w:rFonts w:ascii="Arial" w:eastAsia="Arial" w:hAnsi="Arial" w:cs="Arial"/>
          <w:spacing w:val="55"/>
          <w:lang w:val="sl-SI"/>
        </w:rPr>
        <w:t xml:space="preserve"> </w:t>
      </w:r>
      <w:r w:rsidRPr="00BA1198">
        <w:rPr>
          <w:rFonts w:ascii="Arial" w:eastAsia="Arial" w:hAnsi="Arial" w:cs="Arial"/>
          <w:lang w:val="sl-SI"/>
        </w:rPr>
        <w:t>oziroma</w:t>
      </w:r>
      <w:r w:rsidRPr="00BA1198">
        <w:rPr>
          <w:rFonts w:ascii="Arial" w:eastAsia="Arial" w:hAnsi="Arial" w:cs="Arial"/>
          <w:spacing w:val="55"/>
          <w:lang w:val="sl-SI"/>
        </w:rPr>
        <w:t xml:space="preserve"> </w:t>
      </w:r>
      <w:r w:rsidRPr="00BA1198">
        <w:rPr>
          <w:rFonts w:ascii="Arial" w:eastAsia="Arial" w:hAnsi="Arial" w:cs="Arial"/>
          <w:lang w:val="sl-SI"/>
        </w:rPr>
        <w:t>situacije  poslati  svojo  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in</w:t>
      </w:r>
      <w:r w:rsidRPr="00BA1198">
        <w:rPr>
          <w:rFonts w:ascii="Arial" w:eastAsia="Arial" w:hAnsi="Arial" w:cs="Arial"/>
          <w:spacing w:val="55"/>
          <w:lang w:val="sl-SI"/>
        </w:rPr>
        <w:t xml:space="preserve"> </w:t>
      </w:r>
      <w:r w:rsidRPr="00BA1198">
        <w:rPr>
          <w:rFonts w:ascii="Arial" w:eastAsia="Arial" w:hAnsi="Arial" w:cs="Arial"/>
          <w:lang w:val="sl-SI"/>
        </w:rPr>
        <w:t>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podizvajalca,</w:t>
      </w:r>
      <w:r w:rsidRPr="00BA1198">
        <w:rPr>
          <w:rFonts w:ascii="Arial" w:eastAsia="Arial" w:hAnsi="Arial" w:cs="Arial"/>
          <w:spacing w:val="55"/>
          <w:lang w:val="sl-SI"/>
        </w:rPr>
        <w:t xml:space="preserve"> </w:t>
      </w:r>
      <w:r w:rsidRPr="00BA1198">
        <w:rPr>
          <w:rFonts w:ascii="Arial" w:eastAsia="Arial" w:hAnsi="Arial" w:cs="Arial"/>
          <w:lang w:val="sl-SI"/>
        </w:rPr>
        <w:t>da</w:t>
      </w:r>
      <w:r w:rsidRPr="00BA1198">
        <w:rPr>
          <w:rFonts w:ascii="Arial" w:eastAsia="Arial" w:hAnsi="Arial" w:cs="Arial"/>
          <w:spacing w:val="55"/>
          <w:lang w:val="sl-SI"/>
        </w:rPr>
        <w:t xml:space="preserve"> </w:t>
      </w:r>
      <w:r w:rsidRPr="00BA1198">
        <w:rPr>
          <w:rFonts w:ascii="Arial" w:eastAsia="Arial" w:hAnsi="Arial" w:cs="Arial"/>
          <w:lang w:val="sl-SI"/>
        </w:rPr>
        <w:t>je podizvajalec prejel plačilo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 svojih</w:t>
      </w:r>
      <w:r w:rsidRPr="00BA1198">
        <w:rPr>
          <w:rFonts w:ascii="Arial" w:eastAsia="Arial" w:hAnsi="Arial" w:cs="Arial"/>
          <w:spacing w:val="1"/>
          <w:lang w:val="sl-SI"/>
        </w:rPr>
        <w:t xml:space="preserve"> </w:t>
      </w:r>
      <w:r w:rsidRPr="00BA1198">
        <w:rPr>
          <w:rFonts w:ascii="Arial" w:eastAsia="Arial" w:hAnsi="Arial" w:cs="Arial"/>
          <w:lang w:val="sl-SI"/>
        </w:rPr>
        <w:t>obveznosti, neposredno</w:t>
      </w:r>
      <w:r w:rsidRPr="00BA1198">
        <w:rPr>
          <w:rFonts w:ascii="Arial" w:eastAsia="Arial" w:hAnsi="Arial" w:cs="Arial"/>
          <w:spacing w:val="1"/>
          <w:lang w:val="sl-SI"/>
        </w:rPr>
        <w:t xml:space="preserve"> </w:t>
      </w:r>
      <w:r w:rsidRPr="00BA1198">
        <w:rPr>
          <w:rFonts w:ascii="Arial" w:eastAsia="Arial" w:hAnsi="Arial" w:cs="Arial"/>
          <w:lang w:val="sl-SI"/>
        </w:rPr>
        <w:t>povezanih s</w:t>
      </w:r>
      <w:r w:rsidRPr="00BA1198">
        <w:rPr>
          <w:rFonts w:ascii="Arial" w:eastAsia="Arial" w:hAnsi="Arial" w:cs="Arial"/>
          <w:spacing w:val="1"/>
          <w:lang w:val="sl-SI"/>
        </w:rPr>
        <w:t xml:space="preserve"> </w:t>
      </w:r>
      <w:r w:rsidRPr="00BA1198">
        <w:rPr>
          <w:rFonts w:ascii="Arial" w:eastAsia="Arial" w:hAnsi="Arial" w:cs="Arial"/>
          <w:lang w:val="sl-SI"/>
        </w:rPr>
        <w:t>predmetom te pogodbe.</w:t>
      </w:r>
    </w:p>
    <w:p w14:paraId="64B224D5" w14:textId="77777777" w:rsidR="00965737" w:rsidRPr="00BA1198" w:rsidRDefault="00965737" w:rsidP="001233ED">
      <w:pPr>
        <w:widowControl w:val="0"/>
        <w:spacing w:before="5" w:line="276" w:lineRule="auto"/>
        <w:ind w:right="9"/>
        <w:contextualSpacing/>
        <w:rPr>
          <w:rFonts w:ascii="Arial" w:hAnsi="Arial" w:cs="Arial"/>
          <w:lang w:val="sl-SI"/>
        </w:rPr>
      </w:pPr>
    </w:p>
    <w:p w14:paraId="213BD9BF"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med</w:t>
      </w:r>
      <w:r w:rsidRPr="00BA1198">
        <w:rPr>
          <w:rFonts w:ascii="Arial" w:eastAsia="Arial" w:hAnsi="Arial" w:cs="Arial"/>
          <w:spacing w:val="1"/>
          <w:lang w:val="sl-SI"/>
        </w:rPr>
        <w:t xml:space="preserve"> </w:t>
      </w:r>
      <w:r w:rsidRPr="00BA1198">
        <w:rPr>
          <w:rFonts w:ascii="Arial" w:eastAsia="Arial" w:hAnsi="Arial" w:cs="Arial"/>
          <w:lang w:val="sl-SI"/>
        </w:rPr>
        <w:t>izvajanjem pogodbe naročnika</w:t>
      </w:r>
      <w:r w:rsidRPr="00BA1198">
        <w:rPr>
          <w:rFonts w:ascii="Arial" w:eastAsia="Arial" w:hAnsi="Arial" w:cs="Arial"/>
          <w:spacing w:val="1"/>
          <w:lang w:val="sl-SI"/>
        </w:rPr>
        <w:t xml:space="preserve"> </w:t>
      </w:r>
      <w:r w:rsidRPr="00BA1198">
        <w:rPr>
          <w:rFonts w:ascii="Arial" w:eastAsia="Arial" w:hAnsi="Arial" w:cs="Arial"/>
          <w:lang w:val="sl-SI"/>
        </w:rPr>
        <w:t>obvestiti o</w:t>
      </w:r>
      <w:r w:rsidRPr="00BA1198">
        <w:rPr>
          <w:rFonts w:ascii="Arial" w:eastAsia="Arial" w:hAnsi="Arial" w:cs="Arial"/>
          <w:spacing w:val="1"/>
          <w:lang w:val="sl-SI"/>
        </w:rPr>
        <w:t xml:space="preserve"> </w:t>
      </w:r>
      <w:r w:rsidRPr="00BA1198">
        <w:rPr>
          <w:rFonts w:ascii="Arial" w:eastAsia="Arial" w:hAnsi="Arial" w:cs="Arial"/>
          <w:lang w:val="sl-SI"/>
        </w:rPr>
        <w:t>morebitnih spremembah informacij o podizvajalcih in mu poslati informacije o novih podizvajalcih, ki jih namerava naknadno vključiti v izvajanje</w:t>
      </w:r>
      <w:r w:rsidRPr="00BA1198">
        <w:rPr>
          <w:rFonts w:ascii="Arial" w:eastAsia="Arial" w:hAnsi="Arial" w:cs="Arial"/>
          <w:spacing w:val="-4"/>
          <w:lang w:val="sl-SI"/>
        </w:rPr>
        <w:t xml:space="preserve"> </w:t>
      </w:r>
      <w:r w:rsidRPr="00BA1198">
        <w:rPr>
          <w:rFonts w:ascii="Arial" w:eastAsia="Arial" w:hAnsi="Arial" w:cs="Arial"/>
          <w:lang w:val="sl-SI"/>
        </w:rPr>
        <w:t>pogodbe,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sicer</w:t>
      </w:r>
      <w:r w:rsidRPr="00BA1198">
        <w:rPr>
          <w:rFonts w:ascii="Arial" w:eastAsia="Arial" w:hAnsi="Arial" w:cs="Arial"/>
          <w:spacing w:val="-5"/>
          <w:lang w:val="sl-SI"/>
        </w:rPr>
        <w:t xml:space="preserve"> </w:t>
      </w:r>
      <w:r w:rsidRPr="00BA1198">
        <w:rPr>
          <w:rFonts w:ascii="Arial" w:eastAsia="Arial" w:hAnsi="Arial" w:cs="Arial"/>
          <w:lang w:val="sl-SI"/>
        </w:rPr>
        <w:t>najkasneje</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petih</w:t>
      </w:r>
      <w:r w:rsidRPr="00BA1198">
        <w:rPr>
          <w:rFonts w:ascii="Arial" w:eastAsia="Arial" w:hAnsi="Arial" w:cs="Arial"/>
          <w:spacing w:val="-5"/>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4"/>
          <w:lang w:val="sl-SI"/>
        </w:rPr>
        <w:t xml:space="preserve"> </w:t>
      </w:r>
      <w:r w:rsidRPr="00BA1198">
        <w:rPr>
          <w:rFonts w:ascii="Arial" w:eastAsia="Arial" w:hAnsi="Arial" w:cs="Arial"/>
          <w:lang w:val="sl-SI"/>
        </w:rPr>
        <w:t>spremembi</w:t>
      </w:r>
      <w:r w:rsidRPr="00BA1198">
        <w:rPr>
          <w:rFonts w:ascii="Arial" w:eastAsia="Arial" w:hAnsi="Arial" w:cs="Arial"/>
          <w:spacing w:val="-5"/>
          <w:lang w:val="sl-SI"/>
        </w:rPr>
        <w:t xml:space="preserve"> </w:t>
      </w:r>
      <w:r w:rsidRPr="00BA1198">
        <w:rPr>
          <w:rFonts w:ascii="Arial" w:eastAsia="Arial" w:hAnsi="Arial" w:cs="Arial"/>
          <w:lang w:val="sl-SI"/>
        </w:rPr>
        <w:t>(tj.</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4"/>
          <w:lang w:val="sl-SI"/>
        </w:rPr>
        <w:t xml:space="preserve"> </w:t>
      </w:r>
      <w:r w:rsidRPr="00BA1198">
        <w:rPr>
          <w:rFonts w:ascii="Arial" w:eastAsia="Arial" w:hAnsi="Arial" w:cs="Arial"/>
          <w:lang w:val="sl-SI"/>
        </w:rPr>
        <w:t>petih</w:t>
      </w:r>
      <w:r w:rsidRPr="00BA1198">
        <w:rPr>
          <w:rFonts w:ascii="Arial" w:eastAsia="Arial" w:hAnsi="Arial" w:cs="Arial"/>
          <w:spacing w:val="-4"/>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5"/>
          <w:lang w:val="sl-SI"/>
        </w:rPr>
        <w:t xml:space="preserve"> </w:t>
      </w:r>
      <w:r w:rsidRPr="00BA1198">
        <w:rPr>
          <w:rFonts w:ascii="Arial" w:eastAsia="Arial" w:hAnsi="Arial" w:cs="Arial"/>
          <w:lang w:val="sl-SI"/>
        </w:rPr>
        <w:t>sklenitvi</w:t>
      </w:r>
      <w:r w:rsidRPr="00BA1198">
        <w:rPr>
          <w:rFonts w:ascii="Arial" w:eastAsia="Arial" w:hAnsi="Arial" w:cs="Arial"/>
          <w:spacing w:val="-5"/>
          <w:lang w:val="sl-SI"/>
        </w:rPr>
        <w:t xml:space="preserve"> </w:t>
      </w:r>
      <w:r w:rsidRPr="00BA1198">
        <w:rPr>
          <w:rFonts w:ascii="Arial" w:eastAsia="Arial" w:hAnsi="Arial" w:cs="Arial"/>
          <w:lang w:val="sl-SI"/>
        </w:rPr>
        <w:t>pogodbe s podizvajalcem, a pred pričetkom izvajanja del s strani podizvajalca).</w:t>
      </w:r>
    </w:p>
    <w:p w14:paraId="101D2A1D" w14:textId="77777777" w:rsidR="00965737" w:rsidRPr="00BA1198" w:rsidRDefault="00965737" w:rsidP="001233ED">
      <w:pPr>
        <w:widowControl w:val="0"/>
        <w:spacing w:before="5" w:line="276" w:lineRule="auto"/>
        <w:ind w:right="9"/>
        <w:contextualSpacing/>
        <w:rPr>
          <w:rFonts w:ascii="Arial" w:hAnsi="Arial" w:cs="Arial"/>
          <w:lang w:val="sl-SI"/>
        </w:rPr>
      </w:pPr>
    </w:p>
    <w:p w14:paraId="49E5571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vključiti</w:t>
      </w:r>
      <w:r w:rsidRPr="00BA1198">
        <w:rPr>
          <w:rFonts w:ascii="Arial" w:eastAsia="Arial" w:hAnsi="Arial" w:cs="Arial"/>
          <w:spacing w:val="-2"/>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sklenitvi</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predložiti</w:t>
      </w:r>
      <w:r w:rsidRPr="00BA1198">
        <w:rPr>
          <w:rFonts w:ascii="Arial" w:eastAsia="Arial" w:hAnsi="Arial" w:cs="Arial"/>
          <w:spacing w:val="-2"/>
          <w:lang w:val="sl-SI"/>
        </w:rPr>
        <w:t xml:space="preserve"> </w:t>
      </w:r>
      <w:r w:rsidRPr="00BA1198">
        <w:rPr>
          <w:rFonts w:ascii="Arial" w:eastAsia="Arial" w:hAnsi="Arial" w:cs="Arial"/>
          <w:lang w:val="sl-SI"/>
        </w:rPr>
        <w:t>dokazila</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neobstoju</w:t>
      </w:r>
      <w:r w:rsidRPr="00BA1198">
        <w:rPr>
          <w:rFonts w:ascii="Arial" w:eastAsia="Arial" w:hAnsi="Arial" w:cs="Arial"/>
          <w:spacing w:val="-2"/>
          <w:lang w:val="sl-SI"/>
        </w:rPr>
        <w:t xml:space="preserve"> </w:t>
      </w:r>
      <w:r w:rsidRPr="00BA1198">
        <w:rPr>
          <w:rFonts w:ascii="Arial" w:eastAsia="Arial" w:hAnsi="Arial" w:cs="Arial"/>
          <w:lang w:val="sl-SI"/>
        </w:rPr>
        <w:t>razlogov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izključitev</w:t>
      </w:r>
      <w:r w:rsidRPr="00BA1198">
        <w:rPr>
          <w:rFonts w:ascii="Arial" w:eastAsia="Arial" w:hAnsi="Arial" w:cs="Arial"/>
          <w:spacing w:val="-2"/>
          <w:lang w:val="sl-SI"/>
        </w:rPr>
        <w:t xml:space="preserve"> </w:t>
      </w:r>
      <w:r w:rsidRPr="00BA1198">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A1198" w:rsidRDefault="00965737" w:rsidP="001233ED">
      <w:pPr>
        <w:widowControl w:val="0"/>
        <w:spacing w:before="5" w:line="276" w:lineRule="auto"/>
        <w:ind w:right="11"/>
        <w:contextualSpacing/>
        <w:rPr>
          <w:rFonts w:ascii="Arial" w:hAnsi="Arial" w:cs="Arial"/>
          <w:lang w:val="sl-SI"/>
        </w:rPr>
      </w:pPr>
    </w:p>
    <w:p w14:paraId="07FC1101" w14:textId="3D84DC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za novo angažirane podizvajalce predložiti</w:t>
      </w:r>
      <w:r w:rsidRPr="00BA1198">
        <w:rPr>
          <w:rFonts w:ascii="Arial" w:eastAsia="Arial" w:hAnsi="Arial" w:cs="Arial"/>
          <w:spacing w:val="1"/>
          <w:lang w:val="sl-SI"/>
        </w:rPr>
        <w:t xml:space="preserve"> </w:t>
      </w:r>
      <w:r w:rsidRPr="00BA1198">
        <w:rPr>
          <w:rFonts w:ascii="Arial" w:eastAsia="Arial" w:hAnsi="Arial" w:cs="Arial"/>
          <w:lang w:val="sl-SI"/>
        </w:rPr>
        <w:t>obrazec ESP</w:t>
      </w:r>
      <w:r w:rsidR="00D665A7" w:rsidRPr="00BA1198">
        <w:rPr>
          <w:rFonts w:ascii="Arial" w:eastAsia="Arial" w:hAnsi="Arial" w:cs="Arial"/>
          <w:lang w:val="sl-SI"/>
        </w:rPr>
        <w:t xml:space="preserve">D, </w:t>
      </w:r>
      <w:r w:rsidRPr="00BA1198">
        <w:rPr>
          <w:rFonts w:ascii="Arial" w:eastAsia="Arial" w:hAnsi="Arial" w:cs="Arial"/>
          <w:lang w:val="sl-SI"/>
        </w:rPr>
        <w:t>in</w:t>
      </w:r>
      <w:r w:rsidR="003A44F1">
        <w:rPr>
          <w:rFonts w:ascii="Arial" w:eastAsia="Arial" w:hAnsi="Arial" w:cs="Arial"/>
          <w:lang w:val="sl-SI"/>
        </w:rPr>
        <w:t xml:space="preserve"> </w:t>
      </w:r>
      <w:r w:rsidRPr="00BA1198">
        <w:rPr>
          <w:rFonts w:ascii="Arial" w:eastAsia="Arial" w:hAnsi="Arial" w:cs="Arial"/>
          <w:lang w:val="sl-SI"/>
        </w:rPr>
        <w:t>v kolikor</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to</w:t>
      </w:r>
      <w:r w:rsidRPr="00BA1198">
        <w:rPr>
          <w:rFonts w:ascii="Arial" w:eastAsia="Arial" w:hAnsi="Arial" w:cs="Arial"/>
          <w:spacing w:val="-6"/>
          <w:lang w:val="sl-SI"/>
        </w:rPr>
        <w:t xml:space="preserve"> </w:t>
      </w:r>
      <w:r w:rsidRPr="00BA1198">
        <w:rPr>
          <w:rFonts w:ascii="Arial" w:eastAsia="Arial" w:hAnsi="Arial" w:cs="Arial"/>
          <w:lang w:val="sl-SI"/>
        </w:rPr>
        <w:t>relevantno,</w:t>
      </w:r>
      <w:r w:rsidRPr="00BA1198">
        <w:rPr>
          <w:rFonts w:ascii="Arial" w:eastAsia="Arial" w:hAnsi="Arial" w:cs="Arial"/>
          <w:spacing w:val="-6"/>
          <w:lang w:val="sl-SI"/>
        </w:rPr>
        <w:t xml:space="preserve"> </w:t>
      </w:r>
      <w:r w:rsidRPr="00BA1198">
        <w:rPr>
          <w:rFonts w:ascii="Arial" w:eastAsia="Arial" w:hAnsi="Arial" w:cs="Arial"/>
          <w:lang w:val="sl-SI"/>
        </w:rPr>
        <w:lastRenderedPageBreak/>
        <w:t>obrazec</w:t>
      </w:r>
      <w:r w:rsidRPr="00BA1198">
        <w:rPr>
          <w:rFonts w:ascii="Arial" w:eastAsia="Arial" w:hAnsi="Arial" w:cs="Arial"/>
          <w:spacing w:val="-6"/>
          <w:lang w:val="sl-SI"/>
        </w:rPr>
        <w:t xml:space="preserve"> </w:t>
      </w:r>
      <w:r w:rsidRPr="00BA1198">
        <w:rPr>
          <w:rFonts w:ascii="Arial" w:eastAsia="Arial" w:hAnsi="Arial" w:cs="Arial"/>
          <w:lang w:val="sl-SI"/>
        </w:rPr>
        <w:t>»</w:t>
      </w:r>
      <w:r w:rsidR="003A44F1">
        <w:rPr>
          <w:rFonts w:ascii="Arial" w:eastAsia="Arial" w:hAnsi="Arial" w:cs="Arial"/>
          <w:lang w:val="sl-SI"/>
        </w:rPr>
        <w:t>OBR-</w:t>
      </w:r>
      <w:r w:rsidR="00D665A7" w:rsidRPr="00BA1198">
        <w:rPr>
          <w:rFonts w:ascii="Arial" w:eastAsia="Arial" w:hAnsi="Arial" w:cs="Arial"/>
          <w:lang w:val="sl-SI"/>
        </w:rPr>
        <w:t>Izjava podizvajalca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Zaradi</w:t>
      </w:r>
      <w:r w:rsidRPr="00BA1198">
        <w:rPr>
          <w:rFonts w:ascii="Arial" w:eastAsia="Arial" w:hAnsi="Arial" w:cs="Arial"/>
          <w:spacing w:val="-6"/>
          <w:lang w:val="sl-SI"/>
        </w:rPr>
        <w:t xml:space="preserve"> </w:t>
      </w:r>
      <w:r w:rsidRPr="00BA1198">
        <w:rPr>
          <w:rFonts w:ascii="Arial" w:eastAsia="Arial" w:hAnsi="Arial" w:cs="Arial"/>
          <w:lang w:val="sl-SI"/>
        </w:rPr>
        <w:t>hitrejše</w:t>
      </w:r>
      <w:r w:rsidRPr="00BA1198">
        <w:rPr>
          <w:rFonts w:ascii="Arial" w:eastAsia="Arial" w:hAnsi="Arial" w:cs="Arial"/>
          <w:spacing w:val="-6"/>
          <w:lang w:val="sl-SI"/>
        </w:rPr>
        <w:t xml:space="preserve"> </w:t>
      </w:r>
      <w:r w:rsidRPr="00BA1198">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A1198" w:rsidRDefault="00965737" w:rsidP="001233ED">
      <w:pPr>
        <w:widowControl w:val="0"/>
        <w:spacing w:before="5" w:line="276" w:lineRule="auto"/>
        <w:ind w:right="9"/>
        <w:contextualSpacing/>
        <w:rPr>
          <w:rFonts w:ascii="Arial" w:hAnsi="Arial" w:cs="Arial"/>
          <w:lang w:val="sl-SI"/>
        </w:rPr>
      </w:pPr>
    </w:p>
    <w:p w14:paraId="01D9127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bo zavrnil naknadno nominiranega podizvajalca:</w:t>
      </w:r>
    </w:p>
    <w:p w14:paraId="34FE93C0" w14:textId="257708EA" w:rsidR="00D665A7" w:rsidRPr="00BA1198" w:rsidRDefault="00A73133" w:rsidP="001233ED">
      <w:pPr>
        <w:pStyle w:val="ListParagraph"/>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5"/>
          <w:lang w:val="sl-SI"/>
        </w:rPr>
        <w:t xml:space="preserve"> </w:t>
      </w:r>
      <w:r w:rsidRPr="00BA1198">
        <w:rPr>
          <w:rFonts w:ascii="Arial" w:eastAsia="Arial" w:hAnsi="Arial" w:cs="Arial"/>
          <w:lang w:val="sl-SI"/>
        </w:rPr>
        <w:t>zanj</w:t>
      </w:r>
      <w:r w:rsidRPr="00BA1198">
        <w:rPr>
          <w:rFonts w:ascii="Arial" w:eastAsia="Arial" w:hAnsi="Arial" w:cs="Arial"/>
          <w:spacing w:val="6"/>
          <w:lang w:val="sl-SI"/>
        </w:rPr>
        <w:t xml:space="preserve"> </w:t>
      </w:r>
      <w:r w:rsidRPr="00BA1198">
        <w:rPr>
          <w:rFonts w:ascii="Arial" w:eastAsia="Arial" w:hAnsi="Arial" w:cs="Arial"/>
          <w:lang w:val="sl-SI"/>
        </w:rPr>
        <w:t>obstajajo</w:t>
      </w:r>
      <w:r w:rsidRPr="00BA1198">
        <w:rPr>
          <w:rFonts w:ascii="Arial" w:eastAsia="Arial" w:hAnsi="Arial" w:cs="Arial"/>
          <w:spacing w:val="5"/>
          <w:lang w:val="sl-SI"/>
        </w:rPr>
        <w:t xml:space="preserve"> </w:t>
      </w:r>
      <w:r w:rsidRPr="00BA1198">
        <w:rPr>
          <w:rFonts w:ascii="Arial" w:eastAsia="Arial" w:hAnsi="Arial" w:cs="Arial"/>
          <w:lang w:val="sl-SI"/>
        </w:rPr>
        <w:t>razlogi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izključitev,</w:t>
      </w:r>
      <w:r w:rsidRPr="00BA1198">
        <w:rPr>
          <w:rFonts w:ascii="Arial" w:eastAsia="Arial" w:hAnsi="Arial" w:cs="Arial"/>
          <w:spacing w:val="5"/>
          <w:lang w:val="sl-SI"/>
        </w:rPr>
        <w:t xml:space="preserve"> </w:t>
      </w:r>
      <w:r w:rsidRPr="00BA1198">
        <w:rPr>
          <w:rFonts w:ascii="Arial" w:eastAsia="Arial" w:hAnsi="Arial" w:cs="Arial"/>
          <w:lang w:val="sl-SI"/>
        </w:rPr>
        <w:t>kot</w:t>
      </w:r>
      <w:r w:rsidRPr="00BA1198">
        <w:rPr>
          <w:rFonts w:ascii="Arial" w:eastAsia="Arial" w:hAnsi="Arial" w:cs="Arial"/>
          <w:spacing w:val="5"/>
          <w:lang w:val="sl-SI"/>
        </w:rPr>
        <w:t xml:space="preserve"> </w:t>
      </w:r>
      <w:r w:rsidRPr="00BA1198">
        <w:rPr>
          <w:rFonts w:ascii="Arial" w:eastAsia="Arial" w:hAnsi="Arial" w:cs="Arial"/>
          <w:lang w:val="sl-SI"/>
        </w:rPr>
        <w:t>so</w:t>
      </w:r>
      <w:r w:rsidRPr="00BA1198">
        <w:rPr>
          <w:rFonts w:ascii="Arial" w:eastAsia="Arial" w:hAnsi="Arial" w:cs="Arial"/>
          <w:spacing w:val="5"/>
          <w:lang w:val="sl-SI"/>
        </w:rPr>
        <w:t xml:space="preserve"> </w:t>
      </w:r>
      <w:r w:rsidRPr="00BA1198">
        <w:rPr>
          <w:rFonts w:ascii="Arial" w:eastAsia="Arial" w:hAnsi="Arial" w:cs="Arial"/>
          <w:lang w:val="sl-SI"/>
        </w:rPr>
        <w:t>navedeni</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razpisni</w:t>
      </w:r>
      <w:r w:rsidRPr="00BA1198">
        <w:rPr>
          <w:rFonts w:ascii="Arial" w:eastAsia="Arial" w:hAnsi="Arial" w:cs="Arial"/>
          <w:spacing w:val="5"/>
          <w:lang w:val="sl-SI"/>
        </w:rPr>
        <w:t xml:space="preserve"> </w:t>
      </w:r>
      <w:r w:rsidRPr="00BA1198">
        <w:rPr>
          <w:rFonts w:ascii="Arial" w:eastAsia="Arial" w:hAnsi="Arial" w:cs="Arial"/>
          <w:lang w:val="sl-SI"/>
        </w:rPr>
        <w:t>dokumentaciji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6"/>
          <w:lang w:val="sl-SI"/>
        </w:rPr>
        <w:t xml:space="preserve"> </w:t>
      </w:r>
      <w:r w:rsidRPr="00BA1198">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A1198">
        <w:rPr>
          <w:rFonts w:ascii="Arial" w:eastAsia="Arial" w:hAnsi="Arial" w:cs="Arial"/>
          <w:lang w:val="sl-SI"/>
        </w:rPr>
        <w:t>,</w:t>
      </w:r>
    </w:p>
    <w:p w14:paraId="7287FA68" w14:textId="77777777" w:rsidR="00D665A7" w:rsidRPr="00BA1198" w:rsidRDefault="00A73133" w:rsidP="001233ED">
      <w:pPr>
        <w:pStyle w:val="ListParagraph"/>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 bi to lahko vplivalo na nemoteno izvajanje ali dokončanje del,</w:t>
      </w:r>
    </w:p>
    <w:p w14:paraId="0D89BEDF" w14:textId="151F72E8" w:rsidR="00965737" w:rsidRPr="00BA1198" w:rsidRDefault="00A73133" w:rsidP="001233ED">
      <w:pPr>
        <w:pStyle w:val="ListParagraph"/>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novi</w:t>
      </w:r>
      <w:r w:rsidRPr="00BA1198">
        <w:rPr>
          <w:rFonts w:ascii="Arial" w:eastAsia="Arial" w:hAnsi="Arial" w:cs="Arial"/>
          <w:spacing w:val="2"/>
          <w:lang w:val="sl-SI"/>
        </w:rPr>
        <w:t xml:space="preserve"> </w:t>
      </w:r>
      <w:r w:rsidRPr="00BA1198">
        <w:rPr>
          <w:rFonts w:ascii="Arial" w:eastAsia="Arial" w:hAnsi="Arial" w:cs="Arial"/>
          <w:lang w:val="sl-SI"/>
        </w:rPr>
        <w:t>podizvajalec</w:t>
      </w:r>
      <w:r w:rsidRPr="00BA1198">
        <w:rPr>
          <w:rFonts w:ascii="Arial" w:eastAsia="Arial" w:hAnsi="Arial" w:cs="Arial"/>
          <w:spacing w:val="2"/>
          <w:lang w:val="sl-SI"/>
        </w:rPr>
        <w:t xml:space="preserve"> </w:t>
      </w:r>
      <w:r w:rsidRPr="00BA1198">
        <w:rPr>
          <w:rFonts w:ascii="Arial" w:eastAsia="Arial" w:hAnsi="Arial" w:cs="Arial"/>
          <w:lang w:val="sl-SI"/>
        </w:rPr>
        <w:t>ne</w:t>
      </w:r>
      <w:r w:rsidRPr="00BA1198">
        <w:rPr>
          <w:rFonts w:ascii="Arial" w:eastAsia="Arial" w:hAnsi="Arial" w:cs="Arial"/>
          <w:spacing w:val="2"/>
          <w:lang w:val="sl-SI"/>
        </w:rPr>
        <w:t xml:space="preserve"> </w:t>
      </w:r>
      <w:r w:rsidRPr="00BA1198">
        <w:rPr>
          <w:rFonts w:ascii="Arial" w:eastAsia="Arial" w:hAnsi="Arial" w:cs="Arial"/>
          <w:lang w:val="sl-SI"/>
        </w:rPr>
        <w:t>izpolnjuje</w:t>
      </w:r>
      <w:r w:rsidRPr="00BA1198">
        <w:rPr>
          <w:rFonts w:ascii="Arial" w:eastAsia="Arial" w:hAnsi="Arial" w:cs="Arial"/>
          <w:spacing w:val="2"/>
          <w:lang w:val="sl-SI"/>
        </w:rPr>
        <w:t xml:space="preserve"> </w:t>
      </w:r>
      <w:r w:rsidRPr="00BA1198">
        <w:rPr>
          <w:rFonts w:ascii="Arial" w:eastAsia="Arial" w:hAnsi="Arial" w:cs="Arial"/>
          <w:lang w:val="sl-SI"/>
        </w:rPr>
        <w:t>pogojev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oddajo</w:t>
      </w:r>
      <w:r w:rsidRPr="00BA1198">
        <w:rPr>
          <w:rFonts w:ascii="Arial" w:eastAsia="Arial" w:hAnsi="Arial" w:cs="Arial"/>
          <w:spacing w:val="2"/>
          <w:lang w:val="sl-SI"/>
        </w:rPr>
        <w:t xml:space="preserve"> </w:t>
      </w:r>
      <w:r w:rsidRPr="00BA1198">
        <w:rPr>
          <w:rFonts w:ascii="Arial" w:eastAsia="Arial" w:hAnsi="Arial" w:cs="Arial"/>
          <w:lang w:val="sl-SI"/>
        </w:rPr>
        <w:t>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vsaj</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enaki</w:t>
      </w:r>
      <w:r w:rsidRPr="00BA1198">
        <w:rPr>
          <w:rFonts w:ascii="Arial" w:eastAsia="Arial" w:hAnsi="Arial" w:cs="Arial"/>
          <w:spacing w:val="2"/>
          <w:lang w:val="sl-SI"/>
        </w:rPr>
        <w:t xml:space="preserve"> </w:t>
      </w:r>
      <w:r w:rsidRPr="00BA1198">
        <w:rPr>
          <w:rFonts w:ascii="Arial" w:eastAsia="Arial" w:hAnsi="Arial" w:cs="Arial"/>
          <w:lang w:val="sl-SI"/>
        </w:rPr>
        <w:t>meri,</w:t>
      </w:r>
      <w:r w:rsidRPr="00BA1198">
        <w:rPr>
          <w:rFonts w:ascii="Arial" w:eastAsia="Arial" w:hAnsi="Arial" w:cs="Arial"/>
          <w:spacing w:val="2"/>
          <w:lang w:val="sl-SI"/>
        </w:rPr>
        <w:t xml:space="preserve"> </w:t>
      </w:r>
      <w:r w:rsidRPr="00BA1198">
        <w:rPr>
          <w:rFonts w:ascii="Arial" w:eastAsia="Arial" w:hAnsi="Arial" w:cs="Arial"/>
          <w:lang w:val="sl-SI"/>
        </w:rPr>
        <w:t>kot</w:t>
      </w:r>
      <w:r w:rsidRPr="00BA1198">
        <w:rPr>
          <w:rFonts w:ascii="Arial" w:eastAsia="Arial" w:hAnsi="Arial" w:cs="Arial"/>
          <w:spacing w:val="2"/>
          <w:lang w:val="sl-SI"/>
        </w:rPr>
        <w:t xml:space="preserve"> </w:t>
      </w:r>
      <w:r w:rsidRPr="00BA1198">
        <w:rPr>
          <w:rFonts w:ascii="Arial" w:eastAsia="Arial" w:hAnsi="Arial" w:cs="Arial"/>
          <w:lang w:val="sl-SI"/>
        </w:rPr>
        <w:t>jih je izpolnjeval podizvajalec, namesto katerega želi izvajalec nominirati novega podizvajalca.</w:t>
      </w:r>
    </w:p>
    <w:p w14:paraId="786C2010" w14:textId="77777777" w:rsidR="00965737" w:rsidRPr="00BA1198" w:rsidRDefault="00965737" w:rsidP="001233ED">
      <w:pPr>
        <w:widowControl w:val="0"/>
        <w:spacing w:before="6" w:line="276" w:lineRule="auto"/>
        <w:ind w:right="9"/>
        <w:contextualSpacing/>
        <w:rPr>
          <w:rFonts w:ascii="Arial" w:hAnsi="Arial" w:cs="Arial"/>
          <w:lang w:val="sl-SI"/>
        </w:rPr>
      </w:pPr>
    </w:p>
    <w:p w14:paraId="671708B6"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A1198" w:rsidRDefault="00965737" w:rsidP="001233ED">
      <w:pPr>
        <w:widowControl w:val="0"/>
        <w:spacing w:before="5" w:line="276" w:lineRule="auto"/>
        <w:ind w:right="9"/>
        <w:contextualSpacing/>
        <w:rPr>
          <w:rFonts w:ascii="Arial" w:hAnsi="Arial" w:cs="Arial"/>
          <w:lang w:val="sl-SI"/>
        </w:rPr>
      </w:pPr>
    </w:p>
    <w:p w14:paraId="593EFDF3" w14:textId="419C7C2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v razmerju do naročnika</w:t>
      </w:r>
      <w:r w:rsidR="00D665A7" w:rsidRPr="00BA1198">
        <w:rPr>
          <w:rFonts w:ascii="Arial" w:eastAsia="Arial" w:hAnsi="Arial" w:cs="Arial"/>
          <w:lang w:val="sl-SI"/>
        </w:rPr>
        <w:t xml:space="preserve"> </w:t>
      </w:r>
      <w:r w:rsidRPr="00BA1198">
        <w:rPr>
          <w:rFonts w:ascii="Arial" w:eastAsia="Arial" w:hAnsi="Arial" w:cs="Arial"/>
          <w:lang w:val="sl-SI"/>
        </w:rPr>
        <w:t>v celoti odgovarja za izvedbo naročila, tudi če naročilo izvede s podizvajalci.</w:t>
      </w:r>
    </w:p>
    <w:p w14:paraId="60A12B04" w14:textId="77777777" w:rsidR="00965737" w:rsidRPr="00BA1198" w:rsidRDefault="00965737" w:rsidP="001233ED">
      <w:pPr>
        <w:widowControl w:val="0"/>
        <w:spacing w:before="5" w:line="276" w:lineRule="auto"/>
        <w:ind w:right="9"/>
        <w:contextualSpacing/>
        <w:rPr>
          <w:rFonts w:ascii="Arial" w:hAnsi="Arial" w:cs="Arial"/>
          <w:lang w:val="sl-SI"/>
        </w:rPr>
      </w:pPr>
    </w:p>
    <w:p w14:paraId="21FC2D32"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15.</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25E8A7D" w14:textId="74F5F4DF"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1" w:name="_Hlk206708863"/>
      <w:r w:rsidRPr="00BA1198">
        <w:rPr>
          <w:rFonts w:ascii="Arial" w:eastAsia="Arial" w:hAnsi="Arial" w:cs="Arial"/>
          <w:b/>
          <w:lang w:val="sl-SI"/>
        </w:rPr>
        <w:t>(</w:t>
      </w:r>
      <w:r w:rsidR="00AE43EA" w:rsidRPr="00BA1198">
        <w:rPr>
          <w:rFonts w:ascii="Arial" w:eastAsia="Arial" w:hAnsi="Arial" w:cs="Arial"/>
          <w:b/>
          <w:lang w:val="sl-SI"/>
        </w:rPr>
        <w:t>finančno zavarovanje za dobro izvedbo pogodbenih obveznosti</w:t>
      </w:r>
      <w:r w:rsidRPr="00BA1198">
        <w:rPr>
          <w:rFonts w:ascii="Arial" w:eastAsia="Arial" w:hAnsi="Arial" w:cs="Arial"/>
          <w:b/>
          <w:lang w:val="sl-SI"/>
        </w:rPr>
        <w:t>)</w:t>
      </w:r>
    </w:p>
    <w:bookmarkEnd w:id="11"/>
    <w:p w14:paraId="5FF3C782" w14:textId="77777777" w:rsidR="00965737" w:rsidRPr="00BA1198" w:rsidRDefault="00965737" w:rsidP="001233ED">
      <w:pPr>
        <w:widowControl w:val="0"/>
        <w:spacing w:before="19" w:line="276" w:lineRule="auto"/>
        <w:ind w:right="9"/>
        <w:contextualSpacing/>
        <w:rPr>
          <w:rFonts w:ascii="Arial" w:hAnsi="Arial" w:cs="Arial"/>
          <w:lang w:val="sl-SI"/>
        </w:rPr>
      </w:pPr>
    </w:p>
    <w:p w14:paraId="33E4A9E1" w14:textId="5DC17472" w:rsidR="00AE43EA"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00AE43EA" w:rsidRPr="00BA1198">
        <w:rPr>
          <w:rFonts w:ascii="Arial" w:eastAsia="Arial" w:hAnsi="Arial" w:cs="Arial"/>
          <w:lang w:val="sl-SI"/>
        </w:rPr>
        <w:t xml:space="preserve"> najkasneje</w:t>
      </w:r>
      <w:r w:rsidRPr="00BA1198">
        <w:rPr>
          <w:rFonts w:ascii="Arial" w:eastAsia="Arial" w:hAnsi="Arial" w:cs="Arial"/>
          <w:spacing w:val="1"/>
          <w:lang w:val="sl-SI"/>
        </w:rPr>
        <w:t xml:space="preserve"> </w:t>
      </w:r>
      <w:r w:rsidRPr="00BA1198">
        <w:rPr>
          <w:rFonts w:ascii="Arial" w:eastAsia="Arial" w:hAnsi="Arial" w:cs="Arial"/>
          <w:lang w:val="sl-SI"/>
        </w:rPr>
        <w:t>v osmih</w:t>
      </w:r>
      <w:r w:rsidRPr="00BA1198">
        <w:rPr>
          <w:rFonts w:ascii="Arial" w:eastAsia="Arial" w:hAnsi="Arial" w:cs="Arial"/>
          <w:spacing w:val="1"/>
          <w:lang w:val="sl-SI"/>
        </w:rPr>
        <w:t xml:space="preserve"> </w:t>
      </w:r>
      <w:r w:rsidRPr="00BA1198">
        <w:rPr>
          <w:rFonts w:ascii="Arial" w:eastAsia="Arial" w:hAnsi="Arial" w:cs="Arial"/>
          <w:lang w:val="sl-SI"/>
        </w:rPr>
        <w:t>(8)</w:t>
      </w:r>
      <w:r w:rsidRPr="00BA1198">
        <w:rPr>
          <w:rFonts w:ascii="Arial" w:eastAsia="Arial" w:hAnsi="Arial" w:cs="Arial"/>
          <w:spacing w:val="1"/>
          <w:lang w:val="sl-SI"/>
        </w:rPr>
        <w:t xml:space="preserve"> </w:t>
      </w:r>
      <w:r w:rsidRPr="00BA1198">
        <w:rPr>
          <w:rFonts w:ascii="Arial" w:eastAsia="Arial" w:hAnsi="Arial" w:cs="Arial"/>
          <w:lang w:val="sl-SI"/>
        </w:rPr>
        <w:t>delovnih</w:t>
      </w:r>
      <w:r w:rsidRPr="00BA1198">
        <w:rPr>
          <w:rFonts w:ascii="Arial" w:eastAsia="Arial" w:hAnsi="Arial" w:cs="Arial"/>
          <w:spacing w:val="1"/>
          <w:lang w:val="sl-SI"/>
        </w:rPr>
        <w:t xml:space="preserve"> </w:t>
      </w:r>
      <w:r w:rsidRPr="00BA1198">
        <w:rPr>
          <w:rFonts w:ascii="Arial" w:eastAsia="Arial" w:hAnsi="Arial" w:cs="Arial"/>
          <w:lang w:val="sl-SI"/>
        </w:rPr>
        <w:t>dneh od</w:t>
      </w:r>
      <w:r w:rsidRPr="00BA1198">
        <w:rPr>
          <w:rFonts w:ascii="Arial" w:eastAsia="Arial" w:hAnsi="Arial" w:cs="Arial"/>
          <w:spacing w:val="1"/>
          <w:lang w:val="sl-SI"/>
        </w:rPr>
        <w:t xml:space="preserve"> </w:t>
      </w:r>
      <w:r w:rsidRPr="00BA1198">
        <w:rPr>
          <w:rFonts w:ascii="Arial" w:eastAsia="Arial" w:hAnsi="Arial" w:cs="Arial"/>
          <w:lang w:val="sl-SI"/>
        </w:rPr>
        <w:t>sklenitve te</w:t>
      </w:r>
      <w:r w:rsidRPr="00BA1198">
        <w:rPr>
          <w:rFonts w:ascii="Arial" w:eastAsia="Arial" w:hAnsi="Arial" w:cs="Arial"/>
          <w:spacing w:val="1"/>
          <w:lang w:val="sl-SI"/>
        </w:rPr>
        <w:t xml:space="preserve"> </w:t>
      </w:r>
      <w:r w:rsidRPr="00BA1198">
        <w:rPr>
          <w:rFonts w:ascii="Arial" w:eastAsia="Arial" w:hAnsi="Arial" w:cs="Arial"/>
          <w:lang w:val="sl-SI"/>
        </w:rPr>
        <w:t>pogodbe</w:t>
      </w:r>
      <w:r w:rsidR="00AE43EA" w:rsidRPr="00BA1198">
        <w:rPr>
          <w:rFonts w:ascii="Arial" w:eastAsia="Arial" w:hAnsi="Arial" w:cs="Arial"/>
          <w:lang w:val="sl-SI"/>
        </w:rPr>
        <w:t>,</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pogoj</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njeno veljavnost</w:t>
      </w:r>
      <w:r w:rsidR="00AE43EA" w:rsidRPr="00BA1198">
        <w:rPr>
          <w:rFonts w:ascii="Arial" w:eastAsia="Arial" w:hAnsi="Arial" w:cs="Arial"/>
          <w:lang w:val="sl-SI"/>
        </w:rPr>
        <w:t>,</w:t>
      </w:r>
      <w:r w:rsidRPr="00BA1198">
        <w:rPr>
          <w:rFonts w:ascii="Arial" w:eastAsia="Arial" w:hAnsi="Arial" w:cs="Arial"/>
          <w:lang w:val="sl-SI"/>
        </w:rPr>
        <w:t xml:space="preserve"> naročniku predloži originalno, brezpogojno, nepreklicno bančno garancijo ali kavcijsko zavarovanje finančne institucije (banke ali zavarovalnice) s sedežem v EU, plačljivo na prvi poziv, za dobro izvedbo pogodbenih obveznosti, v višini </w:t>
      </w:r>
      <w:r w:rsidR="002532C2" w:rsidRPr="00BA1198">
        <w:rPr>
          <w:rFonts w:ascii="Arial" w:eastAsia="Arial" w:hAnsi="Arial" w:cs="Arial"/>
          <w:lang w:val="sl-SI"/>
        </w:rPr>
        <w:t>10</w:t>
      </w:r>
      <w:r w:rsidRPr="00BA1198">
        <w:rPr>
          <w:rFonts w:ascii="Arial" w:eastAsia="Arial" w:hAnsi="Arial" w:cs="Arial"/>
          <w:spacing w:val="1"/>
          <w:lang w:val="sl-SI"/>
        </w:rPr>
        <w:t xml:space="preserve"> </w:t>
      </w:r>
      <w:r w:rsidRPr="00BA1198">
        <w:rPr>
          <w:rFonts w:ascii="Arial" w:eastAsia="Arial" w:hAnsi="Arial" w:cs="Arial"/>
          <w:lang w:val="sl-SI"/>
        </w:rPr>
        <w:t>%</w:t>
      </w:r>
      <w:r w:rsidRPr="00BA1198">
        <w:rPr>
          <w:rFonts w:ascii="Arial" w:eastAsia="Arial" w:hAnsi="Arial" w:cs="Arial"/>
          <w:b/>
          <w:bCs/>
          <w:lang w:val="sl-SI"/>
        </w:rPr>
        <w:t xml:space="preserve"> </w:t>
      </w:r>
      <w:r w:rsidRPr="00BA1198">
        <w:rPr>
          <w:rFonts w:ascii="Arial" w:eastAsia="Arial" w:hAnsi="Arial" w:cs="Arial"/>
          <w:lang w:val="sl-SI"/>
        </w:rPr>
        <w:t xml:space="preserve">od skupne ocenjene vrednosti pogodbe z DDV, z veljavnostjo najmanj </w:t>
      </w:r>
      <w:r w:rsidR="002532C2" w:rsidRPr="00BA1198">
        <w:rPr>
          <w:rFonts w:ascii="Arial" w:eastAsia="Arial" w:hAnsi="Arial" w:cs="Arial"/>
          <w:lang w:val="sl-SI"/>
        </w:rPr>
        <w:t>9</w:t>
      </w:r>
      <w:r w:rsidRPr="00BA1198">
        <w:rPr>
          <w:rFonts w:ascii="Arial" w:eastAsia="Arial" w:hAnsi="Arial" w:cs="Arial"/>
          <w:lang w:val="sl-SI"/>
        </w:rPr>
        <w:t>0 dni</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preteku</w:t>
      </w:r>
      <w:r w:rsidRPr="00BA1198">
        <w:rPr>
          <w:rFonts w:ascii="Arial" w:eastAsia="Arial" w:hAnsi="Arial" w:cs="Arial"/>
          <w:spacing w:val="1"/>
          <w:lang w:val="sl-SI"/>
        </w:rPr>
        <w:t xml:space="preserve"> </w:t>
      </w:r>
      <w:r w:rsidR="002532C2" w:rsidRPr="00BA1198">
        <w:rPr>
          <w:rFonts w:ascii="Arial" w:eastAsia="Arial" w:hAnsi="Arial" w:cs="Arial"/>
          <w:spacing w:val="1"/>
          <w:lang w:val="sl-SI"/>
        </w:rPr>
        <w:t>roka za predajo v produkcijsko delovanje</w:t>
      </w:r>
      <w:r w:rsidRPr="00BA1198">
        <w:rPr>
          <w:rFonts w:ascii="Arial" w:eastAsia="Arial" w:hAnsi="Arial" w:cs="Arial"/>
          <w:lang w:val="sl-SI"/>
        </w:rPr>
        <w:t xml:space="preserve">, </w:t>
      </w:r>
      <w:r w:rsidR="002532C2" w:rsidRPr="00BA1198">
        <w:rPr>
          <w:rFonts w:ascii="Arial" w:eastAsia="Arial" w:hAnsi="Arial" w:cs="Arial"/>
          <w:lang w:val="sl-SI"/>
        </w:rPr>
        <w:t>po pravilih in skladno z vzorcem EPGP758:2010</w:t>
      </w:r>
      <w:r w:rsidR="00AE43EA" w:rsidRPr="00BA1198">
        <w:rPr>
          <w:rFonts w:ascii="Arial" w:eastAsia="Arial" w:hAnsi="Arial" w:cs="Arial"/>
          <w:lang w:val="sl-SI"/>
        </w:rPr>
        <w:t xml:space="preserve">. </w:t>
      </w:r>
    </w:p>
    <w:p w14:paraId="1A0154AE" w14:textId="2A4BAAD0" w:rsidR="00E736A9" w:rsidRPr="00BA1198" w:rsidRDefault="00AE43EA"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w:t>
      </w:r>
      <w:r w:rsidR="002532C2" w:rsidRPr="00BA1198">
        <w:rPr>
          <w:rFonts w:ascii="Arial" w:eastAsia="Arial" w:hAnsi="Arial" w:cs="Arial"/>
          <w:lang w:val="sl-SI"/>
        </w:rPr>
        <w:t xml:space="preserve">o izteku tega obdobja pa se lahko višina zavarovanja zniža na </w:t>
      </w:r>
      <w:r w:rsidR="00E736A9" w:rsidRPr="00BA1198">
        <w:rPr>
          <w:rFonts w:ascii="Arial" w:eastAsia="Arial" w:hAnsi="Arial" w:cs="Arial"/>
          <w:lang w:val="sl-SI"/>
        </w:rPr>
        <w:t>5</w:t>
      </w:r>
      <w:r w:rsidR="002532C2" w:rsidRPr="00BA1198">
        <w:rPr>
          <w:rFonts w:ascii="Arial" w:eastAsia="Arial" w:hAnsi="Arial" w:cs="Arial"/>
          <w:lang w:val="sl-SI"/>
        </w:rPr>
        <w:t>% od skupne ocenjene vrednosti pogodbe z DDV</w:t>
      </w:r>
      <w:r w:rsidR="00E736A9" w:rsidRPr="00BA1198">
        <w:rPr>
          <w:rFonts w:ascii="Arial" w:eastAsia="Arial" w:hAnsi="Arial" w:cs="Arial"/>
          <w:lang w:val="sl-SI"/>
        </w:rPr>
        <w:t xml:space="preserve">, z veljavnostjo najmanj 60 dni po preteku obdobja veljavnosti, v skladu s 3. členom te pogodbe, z vsebino, ki je določena v dokumentaciji v zvezi z oddajo javnega naročila </w:t>
      </w:r>
    </w:p>
    <w:p w14:paraId="0CE97067" w14:textId="77777777" w:rsidR="00965737" w:rsidRPr="00BA1198" w:rsidRDefault="00965737" w:rsidP="001233ED">
      <w:pPr>
        <w:widowControl w:val="0"/>
        <w:spacing w:before="5" w:line="276" w:lineRule="auto"/>
        <w:ind w:right="9"/>
        <w:contextualSpacing/>
        <w:rPr>
          <w:rFonts w:ascii="Arial" w:hAnsi="Arial" w:cs="Arial"/>
          <w:lang w:val="sl-SI"/>
        </w:rPr>
      </w:pPr>
    </w:p>
    <w:p w14:paraId="58BE51F3" w14:textId="4D9A004D"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2"/>
          <w:lang w:val="sl-SI"/>
        </w:rPr>
        <w:t xml:space="preserve"> </w:t>
      </w:r>
      <w:r w:rsidRPr="00BA1198">
        <w:rPr>
          <w:rFonts w:ascii="Arial" w:eastAsia="Arial" w:hAnsi="Arial" w:cs="Arial"/>
          <w:lang w:val="sl-SI"/>
        </w:rPr>
        <w:t>na</w:t>
      </w:r>
      <w:r w:rsidRPr="00BA1198">
        <w:rPr>
          <w:rFonts w:ascii="Arial" w:eastAsia="Arial" w:hAnsi="Arial" w:cs="Arial"/>
          <w:spacing w:val="2"/>
          <w:lang w:val="sl-SI"/>
        </w:rPr>
        <w:t xml:space="preserve"> </w:t>
      </w:r>
      <w:r w:rsidRPr="00BA1198">
        <w:rPr>
          <w:rFonts w:ascii="Arial" w:eastAsia="Arial" w:hAnsi="Arial" w:cs="Arial"/>
          <w:lang w:val="sl-SI"/>
        </w:rPr>
        <w:t>podlagi</w:t>
      </w:r>
      <w:r w:rsidRPr="00BA1198">
        <w:rPr>
          <w:rFonts w:ascii="Arial" w:eastAsia="Arial" w:hAnsi="Arial" w:cs="Arial"/>
          <w:spacing w:val="2"/>
          <w:lang w:val="sl-SI"/>
        </w:rPr>
        <w:t xml:space="preserve"> </w:t>
      </w:r>
      <w:r w:rsidRPr="00BA1198">
        <w:rPr>
          <w:rFonts w:ascii="Arial" w:eastAsia="Arial" w:hAnsi="Arial" w:cs="Arial"/>
          <w:lang w:val="sl-SI"/>
        </w:rPr>
        <w:t>utemeljene</w:t>
      </w:r>
      <w:r w:rsidRPr="00BA1198">
        <w:rPr>
          <w:rFonts w:ascii="Arial" w:eastAsia="Arial" w:hAnsi="Arial" w:cs="Arial"/>
          <w:spacing w:val="2"/>
          <w:lang w:val="sl-SI"/>
        </w:rPr>
        <w:t xml:space="preserve"> </w:t>
      </w:r>
      <w:r w:rsidRPr="00BA1198">
        <w:rPr>
          <w:rFonts w:ascii="Arial" w:eastAsia="Arial" w:hAnsi="Arial" w:cs="Arial"/>
          <w:lang w:val="sl-SI"/>
        </w:rPr>
        <w:t>zahteve</w:t>
      </w:r>
      <w:r w:rsidRPr="00BA1198">
        <w:rPr>
          <w:rFonts w:ascii="Arial" w:eastAsia="Arial" w:hAnsi="Arial" w:cs="Arial"/>
          <w:spacing w:val="2"/>
          <w:lang w:val="sl-SI"/>
        </w:rPr>
        <w:t xml:space="preserve"> </w:t>
      </w:r>
      <w:r w:rsidRPr="00BA1198">
        <w:rPr>
          <w:rFonts w:ascii="Arial" w:eastAsia="Arial" w:hAnsi="Arial" w:cs="Arial"/>
          <w:lang w:val="sl-SI"/>
        </w:rPr>
        <w:t>izvajalca,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jo</w:t>
      </w:r>
      <w:r w:rsidRPr="00BA1198">
        <w:rPr>
          <w:rFonts w:ascii="Arial" w:eastAsia="Arial" w:hAnsi="Arial" w:cs="Arial"/>
          <w:spacing w:val="2"/>
          <w:lang w:val="sl-SI"/>
        </w:rPr>
        <w:t xml:space="preserve"> </w:t>
      </w:r>
      <w:r w:rsidRPr="00BA1198">
        <w:rPr>
          <w:rFonts w:ascii="Arial" w:eastAsia="Arial" w:hAnsi="Arial" w:cs="Arial"/>
          <w:lang w:val="sl-SI"/>
        </w:rPr>
        <w:t>ta</w:t>
      </w:r>
      <w:r w:rsidRPr="00BA1198">
        <w:rPr>
          <w:rFonts w:ascii="Arial" w:eastAsia="Arial" w:hAnsi="Arial" w:cs="Arial"/>
          <w:spacing w:val="2"/>
          <w:lang w:val="sl-SI"/>
        </w:rPr>
        <w:t xml:space="preserve"> </w:t>
      </w:r>
      <w:r w:rsidRPr="00BA1198">
        <w:rPr>
          <w:rFonts w:ascii="Arial" w:eastAsia="Arial" w:hAnsi="Arial" w:cs="Arial"/>
          <w:lang w:val="sl-SI"/>
        </w:rPr>
        <w:t>poda</w:t>
      </w:r>
      <w:r w:rsidRPr="00BA1198">
        <w:rPr>
          <w:rFonts w:ascii="Arial" w:eastAsia="Arial" w:hAnsi="Arial" w:cs="Arial"/>
          <w:spacing w:val="2"/>
          <w:lang w:val="sl-SI"/>
        </w:rPr>
        <w:t xml:space="preserve"> </w:t>
      </w:r>
      <w:r w:rsidRPr="00BA1198">
        <w:rPr>
          <w:rFonts w:ascii="Arial" w:eastAsia="Arial" w:hAnsi="Arial" w:cs="Arial"/>
          <w:lang w:val="sl-SI"/>
        </w:rPr>
        <w:t>pred</w:t>
      </w:r>
      <w:r w:rsidRPr="00BA1198">
        <w:rPr>
          <w:rFonts w:ascii="Arial" w:eastAsia="Arial" w:hAnsi="Arial" w:cs="Arial"/>
          <w:spacing w:val="2"/>
          <w:lang w:val="sl-SI"/>
        </w:rPr>
        <w:t xml:space="preserve"> </w:t>
      </w:r>
      <w:r w:rsidRPr="00BA1198">
        <w:rPr>
          <w:rFonts w:ascii="Arial" w:eastAsia="Arial" w:hAnsi="Arial" w:cs="Arial"/>
          <w:lang w:val="sl-SI"/>
        </w:rPr>
        <w:t>iztekom</w:t>
      </w:r>
      <w:r w:rsidRPr="00BA1198">
        <w:rPr>
          <w:rFonts w:ascii="Arial" w:eastAsia="Arial" w:hAnsi="Arial" w:cs="Arial"/>
          <w:spacing w:val="2"/>
          <w:lang w:val="sl-SI"/>
        </w:rPr>
        <w:t xml:space="preserve"> </w:t>
      </w:r>
      <w:r w:rsidRPr="00BA1198">
        <w:rPr>
          <w:rFonts w:ascii="Arial" w:eastAsia="Arial" w:hAnsi="Arial" w:cs="Arial"/>
          <w:lang w:val="sl-SI"/>
        </w:rPr>
        <w:t>roka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predložite</w:t>
      </w:r>
      <w:r w:rsidR="00D665A7" w:rsidRPr="00BA1198">
        <w:rPr>
          <w:rFonts w:ascii="Arial" w:eastAsia="Arial" w:hAnsi="Arial" w:cs="Arial"/>
          <w:lang w:val="sl-SI"/>
        </w:rPr>
        <w:t>v</w:t>
      </w:r>
      <w:r w:rsidR="00DB633E" w:rsidRPr="00BA1198">
        <w:rPr>
          <w:rFonts w:ascii="Arial" w:eastAsia="Arial" w:hAnsi="Arial" w:cs="Arial"/>
          <w:lang w:val="sl-SI"/>
        </w:rPr>
        <w:t xml:space="preserve"> </w:t>
      </w:r>
      <w:r w:rsidRPr="00BA1198">
        <w:rPr>
          <w:rFonts w:ascii="Arial" w:eastAsia="Arial" w:hAnsi="Arial" w:cs="Arial"/>
          <w:lang w:val="sl-SI"/>
        </w:rPr>
        <w:t>finančnega</w:t>
      </w:r>
      <w:r w:rsidRPr="00BA1198">
        <w:rPr>
          <w:rFonts w:ascii="Arial" w:eastAsia="Arial" w:hAnsi="Arial" w:cs="Arial"/>
          <w:spacing w:val="-1"/>
          <w:lang w:val="sl-SI"/>
        </w:rPr>
        <w:t xml:space="preserve"> </w:t>
      </w:r>
      <w:r w:rsidRPr="00BA1198">
        <w:rPr>
          <w:rFonts w:ascii="Arial" w:eastAsia="Arial" w:hAnsi="Arial" w:cs="Arial"/>
          <w:lang w:val="sl-SI"/>
        </w:rPr>
        <w:t>zavarovanja</w:t>
      </w:r>
      <w:r w:rsidRPr="00BA1198">
        <w:rPr>
          <w:rFonts w:ascii="Arial" w:eastAsia="Arial" w:hAnsi="Arial" w:cs="Arial"/>
          <w:spacing w:val="-1"/>
          <w:lang w:val="sl-SI"/>
        </w:rPr>
        <w:t xml:space="preserve"> </w:t>
      </w:r>
      <w:r w:rsidRPr="00BA1198">
        <w:rPr>
          <w:rFonts w:ascii="Arial" w:eastAsia="Arial" w:hAnsi="Arial" w:cs="Arial"/>
          <w:lang w:val="sl-SI"/>
        </w:rPr>
        <w:t>iz</w:t>
      </w:r>
      <w:r w:rsidRPr="00BA1198">
        <w:rPr>
          <w:rFonts w:ascii="Arial" w:eastAsia="Arial" w:hAnsi="Arial" w:cs="Arial"/>
          <w:spacing w:val="-1"/>
          <w:lang w:val="sl-SI"/>
        </w:rPr>
        <w:t xml:space="preserve"> </w:t>
      </w:r>
      <w:r w:rsidRPr="00BA1198">
        <w:rPr>
          <w:rFonts w:ascii="Arial" w:eastAsia="Arial" w:hAnsi="Arial" w:cs="Arial"/>
          <w:lang w:val="sl-SI"/>
        </w:rPr>
        <w:t>prejšnjega</w:t>
      </w:r>
      <w:r w:rsidRPr="00BA1198">
        <w:rPr>
          <w:rFonts w:ascii="Arial" w:eastAsia="Arial" w:hAnsi="Arial" w:cs="Arial"/>
          <w:spacing w:val="-1"/>
          <w:lang w:val="sl-SI"/>
        </w:rPr>
        <w:t xml:space="preserve"> </w:t>
      </w:r>
      <w:r w:rsidRPr="00BA1198">
        <w:rPr>
          <w:rFonts w:ascii="Arial" w:eastAsia="Arial" w:hAnsi="Arial" w:cs="Arial"/>
          <w:lang w:val="sl-SI"/>
        </w:rPr>
        <w:t>odstavka,</w:t>
      </w:r>
      <w:r w:rsidRPr="00BA1198">
        <w:rPr>
          <w:rFonts w:ascii="Arial" w:eastAsia="Arial" w:hAnsi="Arial" w:cs="Arial"/>
          <w:spacing w:val="-1"/>
          <w:lang w:val="sl-SI"/>
        </w:rPr>
        <w:t xml:space="preserve"> </w:t>
      </w:r>
      <w:r w:rsidRPr="00BA1198">
        <w:rPr>
          <w:rFonts w:ascii="Arial" w:eastAsia="Arial" w:hAnsi="Arial" w:cs="Arial"/>
          <w:lang w:val="sl-SI"/>
        </w:rPr>
        <w:t>ta</w:t>
      </w:r>
      <w:r w:rsidRPr="00BA1198">
        <w:rPr>
          <w:rFonts w:ascii="Arial" w:eastAsia="Arial" w:hAnsi="Arial" w:cs="Arial"/>
          <w:spacing w:val="-1"/>
          <w:lang w:val="sl-SI"/>
        </w:rPr>
        <w:t xml:space="preserve"> </w:t>
      </w:r>
      <w:r w:rsidRPr="00BA1198">
        <w:rPr>
          <w:rFonts w:ascii="Arial" w:eastAsia="Arial" w:hAnsi="Arial" w:cs="Arial"/>
          <w:lang w:val="sl-SI"/>
        </w:rPr>
        <w:t>rok</w:t>
      </w:r>
      <w:r w:rsidRPr="00BA1198">
        <w:rPr>
          <w:rFonts w:ascii="Arial" w:eastAsia="Arial" w:hAnsi="Arial" w:cs="Arial"/>
          <w:spacing w:val="-1"/>
          <w:lang w:val="sl-SI"/>
        </w:rPr>
        <w:t xml:space="preserve"> </w:t>
      </w:r>
      <w:r w:rsidRPr="00BA1198">
        <w:rPr>
          <w:rFonts w:ascii="Arial" w:eastAsia="Arial" w:hAnsi="Arial" w:cs="Arial"/>
          <w:lang w:val="sl-SI"/>
        </w:rPr>
        <w:t>podaljša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pisnim</w:t>
      </w:r>
      <w:r w:rsidRPr="00BA1198">
        <w:rPr>
          <w:rFonts w:ascii="Arial" w:eastAsia="Arial" w:hAnsi="Arial" w:cs="Arial"/>
          <w:spacing w:val="-1"/>
          <w:lang w:val="sl-SI"/>
        </w:rPr>
        <w:t xml:space="preserve"> </w:t>
      </w:r>
      <w:r w:rsidRPr="00BA1198">
        <w:rPr>
          <w:rFonts w:ascii="Arial" w:eastAsia="Arial" w:hAnsi="Arial" w:cs="Arial"/>
          <w:lang w:val="sl-SI"/>
        </w:rPr>
        <w:t>obvestilom</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največ</w:t>
      </w:r>
      <w:r w:rsidR="4EC25144" w:rsidRPr="00BA1198">
        <w:rPr>
          <w:rFonts w:ascii="Arial" w:eastAsia="Arial" w:hAnsi="Arial" w:cs="Arial"/>
          <w:lang w:val="sl-SI"/>
        </w:rPr>
        <w:t xml:space="preserve"> </w:t>
      </w:r>
      <w:r w:rsidRPr="00BA1198">
        <w:rPr>
          <w:rFonts w:ascii="Arial" w:eastAsia="Arial" w:hAnsi="Arial" w:cs="Arial"/>
          <w:lang w:val="sl-SI"/>
        </w:rPr>
        <w:t>30 dni.</w:t>
      </w:r>
    </w:p>
    <w:p w14:paraId="04EDCDCF" w14:textId="77777777" w:rsidR="00965737" w:rsidRPr="00BA1198" w:rsidRDefault="00965737" w:rsidP="001233ED">
      <w:pPr>
        <w:widowControl w:val="0"/>
        <w:spacing w:before="5" w:line="276" w:lineRule="auto"/>
        <w:ind w:right="9"/>
        <w:contextualSpacing/>
        <w:rPr>
          <w:rFonts w:ascii="Arial" w:hAnsi="Arial" w:cs="Arial"/>
          <w:lang w:val="sl-SI"/>
        </w:rPr>
      </w:pPr>
    </w:p>
    <w:p w14:paraId="31FD2217"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med</w:t>
      </w:r>
      <w:r w:rsidRPr="00BA1198">
        <w:rPr>
          <w:rFonts w:ascii="Arial" w:eastAsia="Arial" w:hAnsi="Arial" w:cs="Arial"/>
          <w:spacing w:val="1"/>
          <w:lang w:val="sl-SI"/>
        </w:rPr>
        <w:t xml:space="preserve"> </w:t>
      </w:r>
      <w:r w:rsidRPr="00BA1198">
        <w:rPr>
          <w:rFonts w:ascii="Arial" w:eastAsia="Arial" w:hAnsi="Arial" w:cs="Arial"/>
          <w:lang w:val="sl-SI"/>
        </w:rPr>
        <w:t>trajanjem</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skladno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95. členom</w:t>
      </w:r>
      <w:r w:rsidRPr="00BA1198">
        <w:rPr>
          <w:rFonts w:ascii="Arial" w:eastAsia="Arial" w:hAnsi="Arial" w:cs="Arial"/>
          <w:spacing w:val="1"/>
          <w:lang w:val="sl-SI"/>
        </w:rPr>
        <w:t xml:space="preserve"> </w:t>
      </w:r>
      <w:r w:rsidRPr="00BA1198">
        <w:rPr>
          <w:rFonts w:ascii="Arial" w:eastAsia="Arial" w:hAnsi="Arial" w:cs="Arial"/>
          <w:lang w:val="sl-SI"/>
        </w:rPr>
        <w:t>ZJN-3</w:t>
      </w:r>
      <w:r w:rsidRPr="00BA1198">
        <w:rPr>
          <w:rFonts w:ascii="Arial" w:eastAsia="Arial" w:hAnsi="Arial" w:cs="Arial"/>
          <w:spacing w:val="1"/>
          <w:lang w:val="sl-SI"/>
        </w:rPr>
        <w:t xml:space="preserve"> </w:t>
      </w:r>
      <w:r w:rsidRPr="00BA1198">
        <w:rPr>
          <w:rFonts w:ascii="Arial" w:eastAsia="Arial" w:hAnsi="Arial" w:cs="Arial"/>
          <w:lang w:val="sl-SI"/>
        </w:rPr>
        <w:t>spremeni rok</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A1198" w:rsidRDefault="00965737" w:rsidP="001233ED">
      <w:pPr>
        <w:widowControl w:val="0"/>
        <w:spacing w:before="5" w:line="276" w:lineRule="auto"/>
        <w:ind w:right="9"/>
        <w:contextualSpacing/>
        <w:rPr>
          <w:rFonts w:ascii="Arial" w:hAnsi="Arial" w:cs="Arial"/>
          <w:lang w:val="sl-SI"/>
        </w:rPr>
      </w:pPr>
    </w:p>
    <w:p w14:paraId="5B2A3D7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Finančno zavarovanje za dobro izvedbo pogodbenih obveznosti lahko naročnik unovči, če:</w:t>
      </w:r>
    </w:p>
    <w:p w14:paraId="44FD9F13" w14:textId="77777777" w:rsidR="00D665A7" w:rsidRPr="00BA1198" w:rsidRDefault="00A73133" w:rsidP="001233ED">
      <w:pPr>
        <w:pStyle w:val="ListParagraph"/>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svojih</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ne</w:t>
      </w:r>
      <w:r w:rsidRPr="00BA1198">
        <w:rPr>
          <w:rFonts w:ascii="Arial" w:eastAsia="Arial" w:hAnsi="Arial" w:cs="Arial"/>
          <w:spacing w:val="13"/>
          <w:lang w:val="sl-SI"/>
        </w:rPr>
        <w:t xml:space="preserve"> </w:t>
      </w:r>
      <w:r w:rsidRPr="00BA1198">
        <w:rPr>
          <w:rFonts w:ascii="Arial" w:eastAsia="Arial" w:hAnsi="Arial" w:cs="Arial"/>
          <w:lang w:val="sl-SI"/>
        </w:rPr>
        <w:t>izpolni</w:t>
      </w:r>
      <w:r w:rsidRPr="00BA1198">
        <w:rPr>
          <w:rFonts w:ascii="Arial" w:eastAsia="Arial" w:hAnsi="Arial" w:cs="Arial"/>
          <w:spacing w:val="13"/>
          <w:lang w:val="sl-SI"/>
        </w:rPr>
        <w:t xml:space="preserve"> </w:t>
      </w:r>
      <w:r w:rsidRPr="00BA1198">
        <w:rPr>
          <w:rFonts w:ascii="Arial" w:eastAsia="Arial" w:hAnsi="Arial" w:cs="Arial"/>
          <w:lang w:val="sl-SI"/>
        </w:rPr>
        <w:t>skladno</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dogovorjeni</w:t>
      </w:r>
      <w:r w:rsidRPr="00BA1198">
        <w:rPr>
          <w:rFonts w:ascii="Arial" w:eastAsia="Arial" w:hAnsi="Arial" w:cs="Arial"/>
          <w:spacing w:val="13"/>
          <w:lang w:val="sl-SI"/>
        </w:rPr>
        <w:t xml:space="preserve"> </w:t>
      </w:r>
      <w:r w:rsidRPr="00BA1198">
        <w:rPr>
          <w:rFonts w:ascii="Arial" w:eastAsia="Arial" w:hAnsi="Arial" w:cs="Arial"/>
          <w:lang w:val="sl-SI"/>
        </w:rPr>
        <w:t>kakovosti,</w:t>
      </w:r>
      <w:r w:rsidRPr="00BA1198">
        <w:rPr>
          <w:rFonts w:ascii="Arial" w:eastAsia="Arial" w:hAnsi="Arial" w:cs="Arial"/>
          <w:spacing w:val="13"/>
          <w:lang w:val="sl-SI"/>
        </w:rPr>
        <w:t xml:space="preserve"> </w:t>
      </w:r>
      <w:r w:rsidRPr="00BA1198">
        <w:rPr>
          <w:rFonts w:ascii="Arial" w:eastAsia="Arial" w:hAnsi="Arial" w:cs="Arial"/>
          <w:lang w:val="sl-SI"/>
        </w:rPr>
        <w:t>obsegu</w:t>
      </w:r>
      <w:r w:rsidRPr="00BA1198">
        <w:rPr>
          <w:rFonts w:ascii="Arial" w:eastAsia="Arial" w:hAnsi="Arial" w:cs="Arial"/>
          <w:spacing w:val="13"/>
          <w:lang w:val="sl-SI"/>
        </w:rPr>
        <w:t xml:space="preserve"> </w:t>
      </w:r>
      <w:r w:rsidRPr="00BA1198">
        <w:rPr>
          <w:rFonts w:ascii="Arial" w:eastAsia="Arial" w:hAnsi="Arial" w:cs="Arial"/>
          <w:lang w:val="sl-SI"/>
        </w:rPr>
        <w:t>ali rokih (tj. razlog neizpolnitve, nepravočasne izpolnitve ali nepravilne izpolnitve),</w:t>
      </w:r>
    </w:p>
    <w:p w14:paraId="33F56799" w14:textId="77777777" w:rsidR="00D665A7" w:rsidRPr="00BA1198" w:rsidRDefault="00A73133" w:rsidP="001233ED">
      <w:pPr>
        <w:pStyle w:val="ListParagraph"/>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 naročniku povzroči škodo, ki je ne povrne v roku 8 delovnih dni po pozivu naročnika,</w:t>
      </w:r>
    </w:p>
    <w:p w14:paraId="6ACB07AE" w14:textId="0D3F7DEF" w:rsidR="00D665A7" w:rsidRPr="00BA1198" w:rsidRDefault="00A73133" w:rsidP="001233ED">
      <w:pPr>
        <w:pStyle w:val="ListParagraph"/>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0"/>
          <w:lang w:val="sl-SI"/>
        </w:rPr>
        <w:t xml:space="preserve"> </w:t>
      </w:r>
      <w:r w:rsidRPr="00BA1198">
        <w:rPr>
          <w:rFonts w:ascii="Arial" w:eastAsia="Arial" w:hAnsi="Arial" w:cs="Arial"/>
          <w:lang w:val="sl-SI"/>
        </w:rPr>
        <w:t>v</w:t>
      </w:r>
      <w:r w:rsidRPr="00BA1198">
        <w:rPr>
          <w:rFonts w:ascii="Arial" w:eastAsia="Arial" w:hAnsi="Arial" w:cs="Arial"/>
          <w:spacing w:val="40"/>
          <w:lang w:val="sl-SI"/>
        </w:rPr>
        <w:t xml:space="preserve"> </w:t>
      </w:r>
      <w:r w:rsidRPr="00BA1198">
        <w:rPr>
          <w:rFonts w:ascii="Arial" w:eastAsia="Arial" w:hAnsi="Arial" w:cs="Arial"/>
          <w:lang w:val="sl-SI"/>
        </w:rPr>
        <w:t>roku,</w:t>
      </w:r>
      <w:r w:rsidRPr="00BA1198">
        <w:rPr>
          <w:rFonts w:ascii="Arial" w:eastAsia="Arial" w:hAnsi="Arial" w:cs="Arial"/>
          <w:spacing w:val="40"/>
          <w:lang w:val="sl-SI"/>
        </w:rPr>
        <w:t xml:space="preserve"> </w:t>
      </w:r>
      <w:r w:rsidRPr="00BA1198">
        <w:rPr>
          <w:rFonts w:ascii="Arial" w:eastAsia="Arial" w:hAnsi="Arial" w:cs="Arial"/>
          <w:lang w:val="sl-SI"/>
        </w:rPr>
        <w:t>ki</w:t>
      </w:r>
      <w:r w:rsidRPr="00BA1198">
        <w:rPr>
          <w:rFonts w:ascii="Arial" w:eastAsia="Arial" w:hAnsi="Arial" w:cs="Arial"/>
          <w:spacing w:val="40"/>
          <w:lang w:val="sl-SI"/>
        </w:rPr>
        <w:t xml:space="preserve"> </w:t>
      </w:r>
      <w:r w:rsidRPr="00BA1198">
        <w:rPr>
          <w:rFonts w:ascii="Arial" w:eastAsia="Arial" w:hAnsi="Arial" w:cs="Arial"/>
          <w:lang w:val="sl-SI"/>
        </w:rPr>
        <w:t>ga</w:t>
      </w:r>
      <w:r w:rsidRPr="00BA1198">
        <w:rPr>
          <w:rFonts w:ascii="Arial" w:eastAsia="Arial" w:hAnsi="Arial" w:cs="Arial"/>
          <w:spacing w:val="41"/>
          <w:lang w:val="sl-SI"/>
        </w:rPr>
        <w:t xml:space="preserve"> </w:t>
      </w:r>
      <w:r w:rsidRPr="00BA1198">
        <w:rPr>
          <w:rFonts w:ascii="Arial" w:eastAsia="Arial" w:hAnsi="Arial" w:cs="Arial"/>
          <w:lang w:val="sl-SI"/>
        </w:rPr>
        <w:t>določi</w:t>
      </w:r>
      <w:r w:rsidRPr="00BA1198">
        <w:rPr>
          <w:rFonts w:ascii="Arial" w:eastAsia="Arial" w:hAnsi="Arial" w:cs="Arial"/>
          <w:spacing w:val="41"/>
          <w:lang w:val="sl-SI"/>
        </w:rPr>
        <w:t xml:space="preserve"> </w:t>
      </w:r>
      <w:r w:rsidRPr="00BA1198">
        <w:rPr>
          <w:rFonts w:ascii="Arial" w:eastAsia="Arial" w:hAnsi="Arial" w:cs="Arial"/>
          <w:lang w:val="sl-SI"/>
        </w:rPr>
        <w:t>naročnik,</w:t>
      </w:r>
      <w:r w:rsidRPr="00BA1198">
        <w:rPr>
          <w:rFonts w:ascii="Arial" w:eastAsia="Arial" w:hAnsi="Arial" w:cs="Arial"/>
          <w:spacing w:val="40"/>
          <w:lang w:val="sl-SI"/>
        </w:rPr>
        <w:t xml:space="preserve"> </w:t>
      </w:r>
      <w:r w:rsidRPr="00BA1198">
        <w:rPr>
          <w:rFonts w:ascii="Arial" w:eastAsia="Arial" w:hAnsi="Arial" w:cs="Arial"/>
          <w:lang w:val="sl-SI"/>
        </w:rPr>
        <w:t>ne</w:t>
      </w:r>
      <w:r w:rsidRPr="00BA1198">
        <w:rPr>
          <w:rFonts w:ascii="Arial" w:eastAsia="Arial" w:hAnsi="Arial" w:cs="Arial"/>
          <w:spacing w:val="40"/>
          <w:lang w:val="sl-SI"/>
        </w:rPr>
        <w:t xml:space="preserve"> </w:t>
      </w:r>
      <w:r w:rsidRPr="00BA1198">
        <w:rPr>
          <w:rFonts w:ascii="Arial" w:eastAsia="Arial" w:hAnsi="Arial" w:cs="Arial"/>
          <w:lang w:val="sl-SI"/>
        </w:rPr>
        <w:t>odpravi</w:t>
      </w:r>
      <w:r w:rsidRPr="00BA1198">
        <w:rPr>
          <w:rFonts w:ascii="Arial" w:eastAsia="Arial" w:hAnsi="Arial" w:cs="Arial"/>
          <w:spacing w:val="40"/>
          <w:lang w:val="sl-SI"/>
        </w:rPr>
        <w:t xml:space="preserve"> </w:t>
      </w:r>
      <w:r w:rsidRPr="00BA1198">
        <w:rPr>
          <w:rFonts w:ascii="Arial" w:eastAsia="Arial" w:hAnsi="Arial" w:cs="Arial"/>
          <w:lang w:val="sl-SI"/>
        </w:rPr>
        <w:t>morebitnih</w:t>
      </w:r>
      <w:r w:rsidRPr="00BA1198">
        <w:rPr>
          <w:rFonts w:ascii="Arial" w:eastAsia="Arial" w:hAnsi="Arial" w:cs="Arial"/>
          <w:spacing w:val="40"/>
          <w:lang w:val="sl-SI"/>
        </w:rPr>
        <w:t xml:space="preserve"> </w:t>
      </w:r>
      <w:r w:rsidRPr="00BA1198">
        <w:rPr>
          <w:rFonts w:ascii="Arial" w:eastAsia="Arial" w:hAnsi="Arial" w:cs="Arial"/>
          <w:lang w:val="sl-SI"/>
        </w:rPr>
        <w:t>pomanjkljivosti</w:t>
      </w:r>
      <w:r w:rsidRPr="00BA1198">
        <w:rPr>
          <w:rFonts w:ascii="Arial" w:eastAsia="Arial" w:hAnsi="Arial" w:cs="Arial"/>
          <w:spacing w:val="40"/>
          <w:lang w:val="sl-SI"/>
        </w:rPr>
        <w:t xml:space="preserve"> </w:t>
      </w:r>
      <w:r w:rsidRPr="00BA1198">
        <w:rPr>
          <w:rFonts w:ascii="Arial" w:eastAsia="Arial" w:hAnsi="Arial" w:cs="Arial"/>
          <w:lang w:val="sl-SI"/>
        </w:rPr>
        <w:t>ali</w:t>
      </w:r>
      <w:r w:rsidRPr="00BA1198">
        <w:rPr>
          <w:rFonts w:ascii="Arial" w:eastAsia="Arial" w:hAnsi="Arial" w:cs="Arial"/>
          <w:spacing w:val="40"/>
          <w:lang w:val="sl-SI"/>
        </w:rPr>
        <w:t xml:space="preserve"> </w:t>
      </w:r>
      <w:r w:rsidRPr="00BA1198">
        <w:rPr>
          <w:rFonts w:ascii="Arial" w:eastAsia="Arial" w:hAnsi="Arial" w:cs="Arial"/>
          <w:lang w:val="sl-SI"/>
        </w:rPr>
        <w:t>napak</w:t>
      </w:r>
      <w:r w:rsidRPr="00BA1198">
        <w:rPr>
          <w:rFonts w:ascii="Arial" w:eastAsia="Arial" w:hAnsi="Arial" w:cs="Arial"/>
          <w:spacing w:val="40"/>
          <w:lang w:val="sl-SI"/>
        </w:rPr>
        <w:t xml:space="preserve"> </w:t>
      </w:r>
      <w:r w:rsidRPr="00BA1198">
        <w:rPr>
          <w:rFonts w:ascii="Arial" w:eastAsia="Arial" w:hAnsi="Arial" w:cs="Arial"/>
          <w:lang w:val="sl-SI"/>
        </w:rPr>
        <w:t>na izvedenem predmetu naročila,</w:t>
      </w:r>
    </w:p>
    <w:p w14:paraId="7F353080" w14:textId="09D10406" w:rsidR="00D665A7" w:rsidRPr="00BA1198" w:rsidRDefault="00A73133" w:rsidP="001233ED">
      <w:pPr>
        <w:pStyle w:val="ListParagraph"/>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2"/>
          <w:lang w:val="sl-SI"/>
        </w:rPr>
        <w:t xml:space="preserve"> </w:t>
      </w:r>
      <w:r w:rsidRPr="00BA1198">
        <w:rPr>
          <w:rFonts w:ascii="Arial" w:eastAsia="Arial" w:hAnsi="Arial" w:cs="Arial"/>
          <w:lang w:val="sl-SI"/>
        </w:rPr>
        <w:t>naročniku</w:t>
      </w:r>
      <w:r w:rsidRPr="00BA1198">
        <w:rPr>
          <w:rFonts w:ascii="Arial" w:eastAsia="Arial" w:hAnsi="Arial" w:cs="Arial"/>
          <w:spacing w:val="52"/>
          <w:lang w:val="sl-SI"/>
        </w:rPr>
        <w:t xml:space="preserve"> </w:t>
      </w:r>
      <w:r w:rsidRPr="00BA1198">
        <w:rPr>
          <w:rFonts w:ascii="Arial" w:eastAsia="Arial" w:hAnsi="Arial" w:cs="Arial"/>
          <w:lang w:val="sl-SI"/>
        </w:rPr>
        <w:t>skladno</w:t>
      </w:r>
      <w:r w:rsidRPr="00BA1198">
        <w:rPr>
          <w:rFonts w:ascii="Arial" w:eastAsia="Arial" w:hAnsi="Arial" w:cs="Arial"/>
          <w:spacing w:val="52"/>
          <w:lang w:val="sl-SI"/>
        </w:rPr>
        <w:t xml:space="preserve"> </w:t>
      </w:r>
      <w:r w:rsidRPr="00BA1198">
        <w:rPr>
          <w:rFonts w:ascii="Arial" w:eastAsia="Arial" w:hAnsi="Arial" w:cs="Arial"/>
          <w:lang w:val="sl-SI"/>
        </w:rPr>
        <w:t>z</w:t>
      </w:r>
      <w:r w:rsidRPr="00BA1198">
        <w:rPr>
          <w:rFonts w:ascii="Arial" w:eastAsia="Arial" w:hAnsi="Arial" w:cs="Arial"/>
          <w:spacing w:val="51"/>
          <w:lang w:val="sl-SI"/>
        </w:rPr>
        <w:t xml:space="preserve"> </w:t>
      </w:r>
      <w:r w:rsidRPr="00BA1198">
        <w:rPr>
          <w:rFonts w:ascii="Arial" w:eastAsia="Arial" w:hAnsi="Arial" w:cs="Arial"/>
          <w:lang w:val="sl-SI"/>
        </w:rPr>
        <w:t>njegovim</w:t>
      </w:r>
      <w:r w:rsidRPr="00BA1198">
        <w:rPr>
          <w:rFonts w:ascii="Arial" w:eastAsia="Arial" w:hAnsi="Arial" w:cs="Arial"/>
          <w:spacing w:val="52"/>
          <w:lang w:val="sl-SI"/>
        </w:rPr>
        <w:t xml:space="preserve"> </w:t>
      </w:r>
      <w:r w:rsidRPr="00BA1198">
        <w:rPr>
          <w:rFonts w:ascii="Arial" w:eastAsia="Arial" w:hAnsi="Arial" w:cs="Arial"/>
          <w:lang w:val="sl-SI"/>
        </w:rPr>
        <w:t>pozivom</w:t>
      </w:r>
      <w:r w:rsidRPr="00BA1198">
        <w:rPr>
          <w:rFonts w:ascii="Arial" w:eastAsia="Arial" w:hAnsi="Arial" w:cs="Arial"/>
          <w:spacing w:val="51"/>
          <w:lang w:val="sl-SI"/>
        </w:rPr>
        <w:t xml:space="preserve"> </w:t>
      </w:r>
      <w:r w:rsidRPr="00BA1198">
        <w:rPr>
          <w:rFonts w:ascii="Arial" w:eastAsia="Arial" w:hAnsi="Arial" w:cs="Arial"/>
          <w:lang w:val="sl-SI"/>
        </w:rPr>
        <w:t>ne</w:t>
      </w:r>
      <w:r w:rsidRPr="00BA1198">
        <w:rPr>
          <w:rFonts w:ascii="Arial" w:eastAsia="Arial" w:hAnsi="Arial" w:cs="Arial"/>
          <w:spacing w:val="52"/>
          <w:lang w:val="sl-SI"/>
        </w:rPr>
        <w:t xml:space="preserve"> </w:t>
      </w:r>
      <w:r w:rsidRPr="00BA1198">
        <w:rPr>
          <w:rFonts w:ascii="Arial" w:eastAsia="Arial" w:hAnsi="Arial" w:cs="Arial"/>
          <w:lang w:val="sl-SI"/>
        </w:rPr>
        <w:t>izroči</w:t>
      </w:r>
      <w:r w:rsidRPr="00BA1198">
        <w:rPr>
          <w:rFonts w:ascii="Arial" w:eastAsia="Arial" w:hAnsi="Arial" w:cs="Arial"/>
          <w:spacing w:val="52"/>
          <w:lang w:val="sl-SI"/>
        </w:rPr>
        <w:t xml:space="preserve"> </w:t>
      </w:r>
      <w:r w:rsidRPr="00BA1198">
        <w:rPr>
          <w:rFonts w:ascii="Arial" w:eastAsia="Arial" w:hAnsi="Arial" w:cs="Arial"/>
          <w:lang w:val="sl-SI"/>
        </w:rPr>
        <w:t>novega,</w:t>
      </w:r>
      <w:r w:rsidRPr="00BA1198">
        <w:rPr>
          <w:rFonts w:ascii="Arial" w:eastAsia="Arial" w:hAnsi="Arial" w:cs="Arial"/>
          <w:spacing w:val="51"/>
          <w:lang w:val="sl-SI"/>
        </w:rPr>
        <w:t xml:space="preserve"> </w:t>
      </w:r>
      <w:r w:rsidRPr="00BA1198">
        <w:rPr>
          <w:rFonts w:ascii="Arial" w:eastAsia="Arial" w:hAnsi="Arial" w:cs="Arial"/>
          <w:lang w:val="sl-SI"/>
        </w:rPr>
        <w:t>podaljšanega</w:t>
      </w:r>
      <w:r w:rsidRPr="00BA1198">
        <w:rPr>
          <w:rFonts w:ascii="Arial" w:eastAsia="Arial" w:hAnsi="Arial" w:cs="Arial"/>
          <w:spacing w:val="51"/>
          <w:lang w:val="sl-SI"/>
        </w:rPr>
        <w:t xml:space="preserve"> </w:t>
      </w:r>
      <w:r w:rsidRPr="00BA1198">
        <w:rPr>
          <w:rFonts w:ascii="Arial" w:eastAsia="Arial" w:hAnsi="Arial" w:cs="Arial"/>
          <w:lang w:val="sl-SI"/>
        </w:rPr>
        <w:t>oziroma spremenjenega finančnega zavarovanja, ki bi bilo potrebno zaradi spremembe trajanja veljavnosti pogodbe ali vrednosti predmeta naročila</w:t>
      </w:r>
      <w:r w:rsidR="00D665A7" w:rsidRPr="00BA1198">
        <w:rPr>
          <w:rFonts w:ascii="Arial" w:eastAsia="Arial" w:hAnsi="Arial" w:cs="Arial"/>
          <w:lang w:val="sl-SI"/>
        </w:rPr>
        <w:t>,</w:t>
      </w:r>
    </w:p>
    <w:p w14:paraId="7EB8B7B3" w14:textId="270F7BA7" w:rsidR="00D665A7" w:rsidRPr="00BA1198" w:rsidRDefault="00D665A7" w:rsidP="001233ED">
      <w:pPr>
        <w:pStyle w:val="ListParagraph"/>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lastRenderedPageBreak/>
        <w:t>naročnik med izvajanjem storitev ugotovi, da storitve dejansko izvaja subjekt, ki ni izvajalec, priglašeni podizvajalec ali partner v skupnem nastopu</w:t>
      </w:r>
      <w:r w:rsidR="7F1D003A" w:rsidRPr="00BA1198">
        <w:rPr>
          <w:rFonts w:ascii="Arial" w:eastAsia="Arial" w:hAnsi="Arial" w:cs="Arial"/>
          <w:lang w:val="sl-SI"/>
        </w:rPr>
        <w:t>;</w:t>
      </w:r>
    </w:p>
    <w:p w14:paraId="48A5A25F" w14:textId="56373AC2" w:rsidR="00D665A7" w:rsidRPr="00BA1198" w:rsidRDefault="7F1D003A" w:rsidP="001233ED">
      <w:pPr>
        <w:pStyle w:val="ListParagraph"/>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A1198">
        <w:rPr>
          <w:rFonts w:ascii="Arial" w:eastAsia="Arial" w:hAnsi="Arial" w:cs="Arial"/>
          <w:lang w:val="sl-SI"/>
        </w:rPr>
        <w:t>;</w:t>
      </w:r>
    </w:p>
    <w:p w14:paraId="3036642B" w14:textId="77777777" w:rsidR="00825DD2" w:rsidRPr="00BA1198" w:rsidRDefault="00A73133" w:rsidP="001233ED">
      <w:pPr>
        <w:pStyle w:val="ListParagraph"/>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odstopi</w:t>
      </w:r>
      <w:r w:rsidRPr="00BA1198">
        <w:rPr>
          <w:rFonts w:ascii="Arial" w:eastAsia="Arial" w:hAnsi="Arial" w:cs="Arial"/>
          <w:spacing w:val="-7"/>
          <w:lang w:val="sl-SI"/>
        </w:rPr>
        <w:t xml:space="preserve"> </w:t>
      </w:r>
      <w:r w:rsidRPr="00BA1198">
        <w:rPr>
          <w:rFonts w:ascii="Arial" w:eastAsia="Arial" w:hAnsi="Arial" w:cs="Arial"/>
          <w:lang w:val="sl-SI"/>
        </w:rPr>
        <w:t>od</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7"/>
          <w:lang w:val="sl-SI"/>
        </w:rPr>
        <w:t xml:space="preserve"> </w:t>
      </w:r>
      <w:r w:rsidRPr="00BA1198">
        <w:rPr>
          <w:rFonts w:ascii="Arial" w:eastAsia="Arial" w:hAnsi="Arial" w:cs="Arial"/>
          <w:lang w:val="sl-SI"/>
        </w:rPr>
        <w:t>utemeljenega</w:t>
      </w:r>
      <w:r w:rsidRPr="00BA1198">
        <w:rPr>
          <w:rFonts w:ascii="Arial" w:eastAsia="Arial" w:hAnsi="Arial" w:cs="Arial"/>
          <w:spacing w:val="-7"/>
          <w:lang w:val="sl-SI"/>
        </w:rPr>
        <w:t xml:space="preserve"> </w:t>
      </w:r>
      <w:r w:rsidRPr="00BA1198">
        <w:rPr>
          <w:rFonts w:ascii="Arial" w:eastAsia="Arial" w:hAnsi="Arial" w:cs="Arial"/>
          <w:lang w:val="sl-SI"/>
        </w:rPr>
        <w:t>razloga,</w:t>
      </w:r>
      <w:r w:rsidRPr="00BA1198">
        <w:rPr>
          <w:rFonts w:ascii="Arial" w:eastAsia="Arial" w:hAnsi="Arial" w:cs="Arial"/>
          <w:spacing w:val="-7"/>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izvira</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sfere</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izvajalec odstopi od pogodbe brez utemeljenega razloga, ki bi izviral iz sfere naročnika</w:t>
      </w:r>
      <w:r w:rsidR="00825DD2" w:rsidRPr="00BA1198">
        <w:rPr>
          <w:rFonts w:ascii="Arial" w:eastAsia="Arial" w:hAnsi="Arial" w:cs="Arial"/>
          <w:lang w:val="sl-SI"/>
        </w:rPr>
        <w:t>;</w:t>
      </w:r>
    </w:p>
    <w:p w14:paraId="1607B649" w14:textId="7AEB1390" w:rsidR="00965737" w:rsidRPr="00BA1198" w:rsidRDefault="00825DD2" w:rsidP="001233ED">
      <w:pPr>
        <w:pStyle w:val="ListParagraph"/>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poteče fiksni rok za izvedbo storitev po pogodbi, storitve pa niso izvedene in prevzete</w:t>
      </w:r>
      <w:r w:rsidR="00A73133" w:rsidRPr="00BA1198">
        <w:rPr>
          <w:rFonts w:ascii="Arial" w:eastAsia="Arial" w:hAnsi="Arial" w:cs="Arial"/>
          <w:lang w:val="sl-SI"/>
        </w:rPr>
        <w:t>.</w:t>
      </w:r>
    </w:p>
    <w:p w14:paraId="40E8DDDE" w14:textId="77777777" w:rsidR="00965737" w:rsidRPr="00BA1198" w:rsidRDefault="00965737" w:rsidP="001233ED">
      <w:pPr>
        <w:widowControl w:val="0"/>
        <w:spacing w:before="14" w:line="276" w:lineRule="auto"/>
        <w:ind w:right="9"/>
        <w:contextualSpacing/>
        <w:rPr>
          <w:rFonts w:ascii="Arial" w:hAnsi="Arial" w:cs="Arial"/>
          <w:lang w:val="sl-SI"/>
        </w:rPr>
      </w:pPr>
    </w:p>
    <w:p w14:paraId="40947533"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Unovčitev</w:t>
      </w:r>
      <w:r w:rsidRPr="00BA1198">
        <w:rPr>
          <w:rFonts w:ascii="Arial" w:eastAsia="Arial" w:hAnsi="Arial" w:cs="Arial"/>
          <w:spacing w:val="-9"/>
          <w:lang w:val="sl-SI"/>
        </w:rPr>
        <w:t xml:space="preserve"> </w:t>
      </w:r>
      <w:r w:rsidRPr="00BA1198">
        <w:rPr>
          <w:rFonts w:ascii="Arial" w:eastAsia="Arial" w:hAnsi="Arial" w:cs="Arial"/>
          <w:lang w:val="sl-SI"/>
        </w:rPr>
        <w:t>finančnega</w:t>
      </w:r>
      <w:r w:rsidRPr="00BA1198">
        <w:rPr>
          <w:rFonts w:ascii="Arial" w:eastAsia="Arial" w:hAnsi="Arial" w:cs="Arial"/>
          <w:spacing w:val="-9"/>
          <w:lang w:val="sl-SI"/>
        </w:rPr>
        <w:t xml:space="preserve"> </w:t>
      </w:r>
      <w:r w:rsidRPr="00BA1198">
        <w:rPr>
          <w:rFonts w:ascii="Arial" w:eastAsia="Arial" w:hAnsi="Arial" w:cs="Arial"/>
          <w:lang w:val="sl-SI"/>
        </w:rPr>
        <w:t>zavarovanja</w:t>
      </w:r>
      <w:r w:rsidRPr="00BA1198">
        <w:rPr>
          <w:rFonts w:ascii="Arial" w:eastAsia="Arial" w:hAnsi="Arial" w:cs="Arial"/>
          <w:spacing w:val="-9"/>
          <w:lang w:val="sl-SI"/>
        </w:rPr>
        <w:t xml:space="preserve"> </w:t>
      </w:r>
      <w:r w:rsidRPr="00BA1198">
        <w:rPr>
          <w:rFonts w:ascii="Arial" w:eastAsia="Arial" w:hAnsi="Arial" w:cs="Arial"/>
          <w:lang w:val="sl-SI"/>
        </w:rPr>
        <w:t>ne</w:t>
      </w:r>
      <w:r w:rsidRPr="00BA1198">
        <w:rPr>
          <w:rFonts w:ascii="Arial" w:eastAsia="Arial" w:hAnsi="Arial" w:cs="Arial"/>
          <w:spacing w:val="-9"/>
          <w:lang w:val="sl-SI"/>
        </w:rPr>
        <w:t xml:space="preserve"> </w:t>
      </w:r>
      <w:r w:rsidRPr="00BA1198">
        <w:rPr>
          <w:rFonts w:ascii="Arial" w:eastAsia="Arial" w:hAnsi="Arial" w:cs="Arial"/>
          <w:lang w:val="sl-SI"/>
        </w:rPr>
        <w:t>izključuje</w:t>
      </w:r>
      <w:r w:rsidRPr="00BA1198">
        <w:rPr>
          <w:rFonts w:ascii="Arial" w:eastAsia="Arial" w:hAnsi="Arial" w:cs="Arial"/>
          <w:spacing w:val="-9"/>
          <w:lang w:val="sl-SI"/>
        </w:rPr>
        <w:t xml:space="preserve"> </w:t>
      </w:r>
      <w:r w:rsidRPr="00BA1198">
        <w:rPr>
          <w:rFonts w:ascii="Arial" w:eastAsia="Arial" w:hAnsi="Arial" w:cs="Arial"/>
          <w:lang w:val="sl-SI"/>
        </w:rPr>
        <w:t>pravice</w:t>
      </w:r>
      <w:r w:rsidRPr="00BA1198">
        <w:rPr>
          <w:rFonts w:ascii="Arial" w:eastAsia="Arial" w:hAnsi="Arial" w:cs="Arial"/>
          <w:spacing w:val="-9"/>
          <w:lang w:val="sl-SI"/>
        </w:rPr>
        <w:t xml:space="preserve"> </w:t>
      </w:r>
      <w:r w:rsidRPr="00BA1198">
        <w:rPr>
          <w:rFonts w:ascii="Arial" w:eastAsia="Arial" w:hAnsi="Arial" w:cs="Arial"/>
          <w:lang w:val="sl-SI"/>
        </w:rPr>
        <w:t>naročnika,</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zahteva</w:t>
      </w:r>
      <w:r w:rsidRPr="00BA1198">
        <w:rPr>
          <w:rFonts w:ascii="Arial" w:eastAsia="Arial" w:hAnsi="Arial" w:cs="Arial"/>
          <w:spacing w:val="-9"/>
          <w:lang w:val="sl-SI"/>
        </w:rPr>
        <w:t xml:space="preserve"> </w:t>
      </w:r>
      <w:r w:rsidRPr="00BA1198">
        <w:rPr>
          <w:rFonts w:ascii="Arial" w:eastAsia="Arial" w:hAnsi="Arial" w:cs="Arial"/>
          <w:lang w:val="sl-SI"/>
        </w:rPr>
        <w:t>povrnitev</w:t>
      </w:r>
      <w:r w:rsidRPr="00BA1198">
        <w:rPr>
          <w:rFonts w:ascii="Arial" w:eastAsia="Arial" w:hAnsi="Arial" w:cs="Arial"/>
          <w:spacing w:val="-9"/>
          <w:lang w:val="sl-SI"/>
        </w:rPr>
        <w:t xml:space="preserve"> </w:t>
      </w:r>
      <w:r w:rsidRPr="00BA1198">
        <w:rPr>
          <w:rFonts w:ascii="Arial" w:eastAsia="Arial" w:hAnsi="Arial" w:cs="Arial"/>
          <w:lang w:val="sl-SI"/>
        </w:rPr>
        <w:t>celotne</w:t>
      </w:r>
      <w:r w:rsidRPr="00BA1198">
        <w:rPr>
          <w:rFonts w:ascii="Arial" w:eastAsia="Arial" w:hAnsi="Arial" w:cs="Arial"/>
          <w:spacing w:val="-9"/>
          <w:lang w:val="sl-SI"/>
        </w:rPr>
        <w:t xml:space="preserve"> </w:t>
      </w:r>
      <w:r w:rsidRPr="00BA1198">
        <w:rPr>
          <w:rFonts w:ascii="Arial" w:eastAsia="Arial" w:hAnsi="Arial" w:cs="Arial"/>
          <w:lang w:val="sl-SI"/>
        </w:rPr>
        <w:t>nastale škode ali stroškov, četudi ti presegajo vrednost finančnega zavarovanja.</w:t>
      </w:r>
    </w:p>
    <w:p w14:paraId="1A61006B" w14:textId="77777777" w:rsidR="00965737" w:rsidRPr="00BA1198" w:rsidRDefault="00965737" w:rsidP="001233ED">
      <w:pPr>
        <w:widowControl w:val="0"/>
        <w:spacing w:before="5" w:line="276" w:lineRule="auto"/>
        <w:ind w:right="9"/>
        <w:contextualSpacing/>
        <w:rPr>
          <w:rFonts w:ascii="Arial" w:hAnsi="Arial" w:cs="Arial"/>
          <w:lang w:val="sl-SI"/>
        </w:rPr>
      </w:pPr>
    </w:p>
    <w:p w14:paraId="1659C90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16.</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D813E2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(pravice intelektualne lastnine in licence)</w:t>
      </w:r>
    </w:p>
    <w:p w14:paraId="323A0B47" w14:textId="77777777" w:rsidR="00965737" w:rsidRPr="00BA1198" w:rsidRDefault="00965737" w:rsidP="001233ED">
      <w:pPr>
        <w:widowControl w:val="0"/>
        <w:spacing w:before="19" w:line="276" w:lineRule="auto"/>
        <w:ind w:right="9"/>
        <w:contextualSpacing/>
        <w:rPr>
          <w:rFonts w:ascii="Arial" w:hAnsi="Arial" w:cs="Arial"/>
          <w:lang w:val="sl-SI"/>
        </w:rPr>
      </w:pPr>
    </w:p>
    <w:p w14:paraId="196DF6D7"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izdelave rešitve za naročnika na novo:</w:t>
      </w:r>
    </w:p>
    <w:p w14:paraId="2AA35F89"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894E4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primeru, da izvajalec na podlagi tehničnih specifikacij v celoti izdela rešitev za naročnika, z dnem plačila postanejo vse materialne in druge avtorske pravice izvajalca, ki nastanejo v zvezi s to pogodbo, last naročnika izključno, v neomejenem obsegu in za ves čas njihovega trajanja, razen moralne avtorske pravice, ki ostane avtorju. Na naročnika so s plačilom rešitve prenesene vse materialne avtorske pravice na celotni rešitvi, ki je predmet pogodbe, vključno s pravico kopiranja, predelave, dodelave in spreminjanja s strani naročnika ali tretjih (npr. izvedba javnega naročila za navedene storitve), uporabe v drugih rešitvah, prenosa pravic na tretjega, vključno s prenosom zaradi potreb vzdrževanja, upravljanja, nadgradenj in nadaljnjega razvoja rešitve. Izvajalec zaradi navedenega pri pripravi rešitve (razen v primeru izrecnega pisnega dovoljenja naročnika) ne sme integrirati rešitev tretjih (oziroma licenc) ali lastnih rešitev, ne da bi na naročnika prenesel vseh materialnih avtorskih pravic v obsegu, kot izhaja iz tega člena. S tem namenom je potrebno pri izvedbi rešitve uporabljati orodja, ki navedeno omogočajo, ter so za uporabo za te namene brezplačna in prosto dostopna. Izvajalec je ob predaji avtorskega dela dolžan naročniku izročiti celotno izvedbeno in uporabniško dokumentacijo ter izvorno kodo (po dogovoru v GIT, SVN oziroma drug repozitorij, za katerega se stranki dogovorita), skupaj z nastavitvami prevoda v izvršno kodo, za potrebe nadaljnjega vzdrževanja in nadgradenj.</w:t>
      </w:r>
    </w:p>
    <w:p w14:paraId="631E85D3"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500DEEC"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Izključnost materialnih avtorskih pravic: ne glede na določilo, po katerem se na naročnika prenesejo materialne avtorske pravice izključno, lahko naročnik izvajalcu na podlagi izrecnega pisnega soglasja dovoli trženje rešitve ali delov rešitve tretjim, o čemer stranki skleneta poseben dogovor, v katerem uredita medsebojne pravice v zvezi z navedenim, ter pravice (licence), povezane z nadaljnjim trženjem.</w:t>
      </w:r>
    </w:p>
    <w:p w14:paraId="75E11388"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6B7350D"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ponudbe rešitve, ki temelji na licenčnem modelu:</w:t>
      </w:r>
    </w:p>
    <w:p w14:paraId="4D7B1C3F"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6F785A4" w14:textId="2CFCBB90"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pogodbeni ceni so vsebovana vsa nadomestila za prenos licenc in drugih pravic po tem členu. V primeru, da izvajalec ponudi že izdelano rešitev, ki je v uporabi za namen večnivojskega (hierarhičnega) upravljanja registra zdravil, ter jo konfigurira za potrebe naročnika (parametrizira ali drugače prilagodi že obstoječo rešitev, ki ustreza funkcionalnostim IS NRZ),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7164359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C687D0E" w14:textId="40A840DC"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z vsako namestitvijo vsakega dela programskih rešitev, ki so predmet te pogodbe in predstavljajo avtorsko delo oziroma drugo obliko intelektualne lastnine izvajalca ali tretjih oseb, na infrastrukturo NIJZ ali infrastrukturo druge osebe po njegovem navodilu, pridobi na vsakem od teh delov programskih rešitev neizključno, vsebinsko neomejeno, časovno neomejeno (perpetual) in geografsko omejeno licenco oz. licence (v nadaljevanju: Licenca IS), ki mu zagotavljajo pravico do uporabe vseh programskih rešitev in njenih delov, ki so predmet te pogodbe, v polni funkcionalnosti, kot je podrobneje določeno v Tehničnih specifikacijah. Geografska omejenost pa pomeni, da je licenca omejena na nudenje storitev na območju Republike Slovenije.</w:t>
      </w:r>
    </w:p>
    <w:p w14:paraId="3F92598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6C8168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Pravica do uporabe po prejšnjem odstavku vključuje in ni omejena na:</w:t>
      </w:r>
    </w:p>
    <w:p w14:paraId="3BA27675" w14:textId="03CF3D55" w:rsidR="000B6AFA" w:rsidRPr="00BA1198" w:rsidRDefault="000B6AFA" w:rsidP="001233ED">
      <w:pPr>
        <w:pStyle w:val="ListParagraph"/>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programske rešitve IS, za vse primere in na vse načine za potrebe naročnika in končnih uporabnikov predmeta pogodbe;</w:t>
      </w:r>
    </w:p>
    <w:p w14:paraId="62A728D0" w14:textId="26323BE0" w:rsidR="000B6AFA" w:rsidRPr="00BA1198" w:rsidRDefault="000B6AFA" w:rsidP="001233ED">
      <w:pPr>
        <w:pStyle w:val="ListParagraph"/>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spremenjenega, posodobljenega ali prilagojenega IS, vse za potrebe naročnika in končnih uporabnikov predmeta pogodbe;</w:t>
      </w:r>
    </w:p>
    <w:p w14:paraId="41D5AA40" w14:textId="5F3CAC2E" w:rsidR="000B6AFA" w:rsidRPr="00BA1198" w:rsidRDefault="000B6AFA" w:rsidP="001233ED">
      <w:pPr>
        <w:pStyle w:val="ListParagraph"/>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garancijsko vzdrževanje IS;</w:t>
      </w:r>
    </w:p>
    <w:p w14:paraId="3CF1284D" w14:textId="4529FDD3" w:rsidR="000B6AFA" w:rsidRPr="00BA1198" w:rsidRDefault="000B6AFA" w:rsidP="001233ED">
      <w:pPr>
        <w:pStyle w:val="ListParagraph"/>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 xml:space="preserve">reproduciranje kopij IS v  neomejeni  količini  za  lastne  potrebe naročnika in končnih uporabnikov predmeta pogodbe, vključno s kopiranjem in shranjevanjem v kakršni koli obliki (vključno z elektronsko); </w:t>
      </w:r>
    </w:p>
    <w:p w14:paraId="0AA3DDA7" w14:textId="75B256FD" w:rsidR="000B6AFA" w:rsidRPr="00BA1198" w:rsidRDefault="000B6AFA" w:rsidP="001233ED">
      <w:pPr>
        <w:pStyle w:val="ListParagraph"/>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vsakršno drugo uporabo avtorskega dela in programskih rešitev, ki je potrebna za uresničitev namena te pogodbe.</w:t>
      </w:r>
    </w:p>
    <w:p w14:paraId="4B7B14AD"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BD515DA" w14:textId="1E8DD8F5"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lahko pridobljeno Licenco IS izvršuje sam ali preko svojih pogodbenih partnerjev. Licenca je prenosljiva na NIJZ ali drugo osebo, ki bi jo ustanovila Republika Slovenija, NIJZ, druga oseba javnega prava ali nosilec javnega pooblastila in ki bi opravljala dejavnost, povezano z digitalizacijo slovenskega zdravstva. Izvajalec zagotavlja za prenos Licence vsa potrebna soglasja imetnikov avtorskih pravic na posameznih sestavnih delih IS, ki je predmet te pogodbe.</w:t>
      </w:r>
    </w:p>
    <w:p w14:paraId="48B42057"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ima v primeru nakupa letnega vzdrževanja licence pravico do namestitve in uporabe vsakokrat zadnje verzije licence, ki jo pokriva vzdrževalnina licence, pri čemer pa lahko uporablja tudi katerokoli predhodno verzijo, do katere je pridobil pravico uporabe. Po izteku licenčnega obdobja lahko naročnik pod zgoraj navedenimi pogoji časovno neomejeno uporablja zadnjo verzijo licence, ki jo pokriva zadnje letno obdobje vzdrževanja licence.</w:t>
      </w:r>
    </w:p>
    <w:p w14:paraId="414982C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3C2A9F4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Vsakokratna zadnja verzija licence se skupaj s predhodnimi verzijami hrani v repozitoriju (kot npr. GIT, SVN) za potrebe naročnikove uporabe, skladno s pridobljenimi licenčnimi pravicami.</w:t>
      </w:r>
    </w:p>
    <w:p w14:paraId="08D60364"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483F5EF" w14:textId="47BF6BD0" w:rsidR="0034679C" w:rsidRPr="00BA1198" w:rsidRDefault="0034679C" w:rsidP="00AB7D96">
      <w:pPr>
        <w:pStyle w:val="NormalWeb"/>
        <w:jc w:val="both"/>
        <w:rPr>
          <w:rFonts w:ascii="Arial" w:hAnsi="Arial" w:cs="Arial"/>
          <w:sz w:val="20"/>
          <w:szCs w:val="20"/>
          <w:lang w:val="sl-SI"/>
        </w:rPr>
      </w:pPr>
      <w:r w:rsidRPr="00BA1198">
        <w:rPr>
          <w:rFonts w:ascii="Arial" w:hAnsi="Arial" w:cs="Arial"/>
          <w:sz w:val="20"/>
          <w:szCs w:val="20"/>
          <w:lang w:val="sl-SI"/>
        </w:rPr>
        <w:t xml:space="preserve">Izvajalec bo deponiral izvorno kodo informacijske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ter vso pripadajočo dokumentacijo (uporabniško, tehnično, namestitveno, izhodiščne konfiguracijske datoteke ipd.) </w:t>
      </w:r>
      <w:r w:rsidRPr="00BA1198">
        <w:rPr>
          <w:rFonts w:ascii="Arial" w:hAnsi="Arial" w:cs="Arial"/>
          <w:sz w:val="20"/>
          <w:szCs w:val="20"/>
          <w:u w:val="single"/>
          <w:lang w:val="sl-SI"/>
        </w:rPr>
        <w:t>pri notarju, ki bo deloval kot neodvisna tretja oseba:</w:t>
      </w:r>
      <w:r w:rsidRPr="00BA1198">
        <w:rPr>
          <w:rFonts w:ascii="Arial" w:hAnsi="Arial" w:cs="Arial"/>
          <w:sz w:val="20"/>
          <w:szCs w:val="20"/>
          <w:lang w:val="sl-SI"/>
        </w:rPr>
        <w:t xml:space="preserve"> za celotno licencirano informacijsko rešitev </w:t>
      </w:r>
      <w:r w:rsidR="006D5B5C" w:rsidRPr="00BA1198">
        <w:rPr>
          <w:rFonts w:ascii="Arial" w:hAnsi="Arial" w:cs="Arial"/>
          <w:sz w:val="20"/>
          <w:szCs w:val="20"/>
          <w:lang w:val="sl-SI"/>
        </w:rPr>
        <w:t>NRZ</w:t>
      </w:r>
      <w:r w:rsidRPr="00BA1198">
        <w:rPr>
          <w:rFonts w:ascii="Arial" w:hAnsi="Arial" w:cs="Arial"/>
          <w:sz w:val="20"/>
          <w:szCs w:val="20"/>
          <w:lang w:val="sl-SI"/>
        </w:rPr>
        <w:t xml:space="preserve">, torej tako (i)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jih izvajalec ponuja tudi ostalim strankam (naročnikom) in torej predstavljajo del izvajalčeve komercialne »off</w:t>
      </w:r>
      <w:r w:rsidRPr="00BA1198">
        <w:rPr>
          <w:rFonts w:ascii="Arial" w:hAnsi="Arial" w:cs="Arial"/>
          <w:sz w:val="20"/>
          <w:szCs w:val="20"/>
          <w:lang w:val="sl-SI"/>
        </w:rPr>
        <w:noBreakHyphen/>
        <w:t>the</w:t>
      </w:r>
      <w:r w:rsidRPr="00BA1198">
        <w:rPr>
          <w:rFonts w:ascii="Arial" w:hAnsi="Arial" w:cs="Arial"/>
          <w:sz w:val="20"/>
          <w:szCs w:val="20"/>
          <w:lang w:val="sl-SI"/>
        </w:rPr>
        <w:noBreakHyphen/>
        <w:t xml:space="preserve">shelf« rešitve, kot tudi (ii)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bodo razviti v okviru izvajanja te pogodbe</w:t>
      </w:r>
      <w:r w:rsidR="00CD292E" w:rsidRPr="00BA1198">
        <w:rPr>
          <w:rFonts w:ascii="Arial" w:hAnsi="Arial" w:cs="Arial"/>
          <w:sz w:val="20"/>
          <w:szCs w:val="20"/>
          <w:lang w:val="sl-SI"/>
        </w:rPr>
        <w:t>.</w:t>
      </w:r>
    </w:p>
    <w:p w14:paraId="7256A66F"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013BEA16" w14:textId="698AC47F"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Izvajalec se zavezuje, da bo deponiral programsko kodo, vključno z vsemi potrebnimi dokumenti, na način, določen v tej pogodbi. Naročnik si pridržuje pravico preveriti, ali je bilo deponiranje opravljeno ustrezno in skladno z zahtevami iz tega člena.</w:t>
      </w:r>
      <w:r w:rsidR="00912DEF" w:rsidRPr="00912DEF">
        <w:t xml:space="preserve"> </w:t>
      </w:r>
      <w:r w:rsidR="00912DEF" w:rsidRPr="00912DEF">
        <w:rPr>
          <w:rFonts w:ascii="Arial" w:hAnsi="Arial" w:cs="Arial"/>
          <w:sz w:val="20"/>
          <w:szCs w:val="20"/>
          <w:lang w:val="sl-SI"/>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729007E9"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1A8C5F26" w14:textId="713784AE"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xml:space="preserve">Deponirana programska koda bo vključevala vse različice in popravke, ki nastanejo v času trajanja pogodbe. Izvajalec mora zagotavljati, da bo deponirano programsko kodo ponovno deponiral ob vsaki </w:t>
      </w:r>
      <w:r w:rsidRPr="00BA1198">
        <w:rPr>
          <w:rFonts w:ascii="Arial" w:hAnsi="Arial" w:cs="Arial"/>
          <w:sz w:val="20"/>
          <w:szCs w:val="20"/>
          <w:lang w:val="sl-SI"/>
        </w:rPr>
        <w:lastRenderedPageBreak/>
        <w:t>večji spremembi kode, najmanj pa enkrat (1-krat) letno. O vsakem deponiranju bo izvajalec nemudoma obvestil naročnika.</w:t>
      </w:r>
    </w:p>
    <w:p w14:paraId="162AEA3B"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0768A078" w14:textId="5FA04DCF"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Izvajalec bo za namen ločenega deponiranja programske kode pri notarju zagotovil, da bo programsko kodo (i) za svojo komercialno »off</w:t>
      </w:r>
      <w:r w:rsidRPr="00BA1198">
        <w:rPr>
          <w:rFonts w:ascii="Arial" w:hAnsi="Arial" w:cs="Arial"/>
          <w:sz w:val="20"/>
          <w:szCs w:val="20"/>
          <w:lang w:val="sl-SI"/>
        </w:rPr>
        <w:noBreakHyphen/>
        <w:t>the</w:t>
      </w:r>
      <w:r w:rsidRPr="00BA1198">
        <w:rPr>
          <w:rFonts w:ascii="Arial" w:hAnsi="Arial" w:cs="Arial"/>
          <w:sz w:val="20"/>
          <w:szCs w:val="20"/>
          <w:lang w:val="sl-SI"/>
        </w:rPr>
        <w:noBreakHyphen/>
        <w:t xml:space="preserve">shelf« rešitev in (ii) za dele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ki bodo razviti v okviru izvajanja te pogodbe, vodil ločeno, na način, da bo možno deponiranje, kot je zahtevano v tej pogodbi (npr. vodenje kode v ločenih vejah (angl. </w:t>
      </w:r>
      <w:r w:rsidRPr="00BA1198">
        <w:rPr>
          <w:rFonts w:ascii="Arial" w:hAnsi="Arial" w:cs="Arial"/>
          <w:i/>
          <w:iCs/>
          <w:sz w:val="20"/>
          <w:szCs w:val="20"/>
          <w:lang w:val="sl-SI"/>
        </w:rPr>
        <w:t>branches</w:t>
      </w:r>
      <w:r w:rsidRPr="00BA1198">
        <w:rPr>
          <w:rFonts w:ascii="Arial" w:hAnsi="Arial" w:cs="Arial"/>
          <w:sz w:val="20"/>
          <w:szCs w:val="20"/>
          <w:lang w:val="sl-SI"/>
        </w:rPr>
        <w:t>) ali repozitorijih).</w:t>
      </w:r>
    </w:p>
    <w:p w14:paraId="1626C913" w14:textId="0054B2C0"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68FCAB4D" w14:textId="66820FBF"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Pri notarju deponirana programska koda bo naročniku na voljo, če bo prišlo do katerega koli od naslednjih dogodkov (z navedbo dokazil, ki so pogoj za sprostitev notarske deponacije):</w:t>
      </w:r>
    </w:p>
    <w:p w14:paraId="40449B2A" w14:textId="77777777"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Stečaj, likvidacija ali drugi postopki:</w:t>
      </w:r>
      <w:r w:rsidRPr="00BA1198">
        <w:rPr>
          <w:rFonts w:ascii="Arial" w:hAnsi="Arial" w:cs="Arial"/>
          <w:lang w:val="sl-SI"/>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23016D35" w14:textId="2869D632"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Neizvedba popravil ali posodobitev:</w:t>
      </w:r>
      <w:r w:rsidRPr="00BA1198">
        <w:rPr>
          <w:rFonts w:ascii="Arial" w:hAnsi="Arial" w:cs="Arial"/>
          <w:lang w:val="sl-SI"/>
        </w:rPr>
        <w:t xml:space="preserve"> Če izvajalec ne izvede potrebnih popravil, posodobitev ali vzdrževanja informacijske rešitve </w:t>
      </w:r>
      <w:r w:rsidR="006D5B5C" w:rsidRPr="00BA1198">
        <w:rPr>
          <w:rFonts w:ascii="Arial" w:hAnsi="Arial" w:cs="Arial"/>
          <w:lang w:val="sl-SI"/>
        </w:rPr>
        <w:t xml:space="preserve">NRZ </w:t>
      </w:r>
      <w:r w:rsidRPr="00BA1198">
        <w:rPr>
          <w:rFonts w:ascii="Arial" w:hAnsi="Arial" w:cs="Arial"/>
          <w:lang w:val="sl-SI"/>
        </w:rPr>
        <w:t xml:space="preserve">v dogovorjenih rokih, kljub pisnemu opominu naročnika      – dokazilo: pisni opomin naročnika izvajalcu s pozivom k izvedbi potrebnih popravil ali posodobitev ali vzdrževanja informacijske rešitve </w:t>
      </w:r>
      <w:r w:rsidR="006D5B5C" w:rsidRPr="00BA1198">
        <w:rPr>
          <w:rFonts w:ascii="Arial" w:hAnsi="Arial" w:cs="Arial"/>
          <w:lang w:val="sl-SI"/>
        </w:rPr>
        <w:t>NRZ</w:t>
      </w:r>
      <w:r w:rsidRPr="00BA1198">
        <w:rPr>
          <w:rFonts w:ascii="Arial" w:hAnsi="Arial" w:cs="Arial"/>
          <w:lang w:val="sl-SI"/>
        </w:rPr>
        <w:t>.</w:t>
      </w:r>
    </w:p>
    <w:p w14:paraId="08C740A8" w14:textId="257D95A7"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Neizvedba implementacije:</w:t>
      </w:r>
      <w:r w:rsidRPr="00BA1198">
        <w:rPr>
          <w:rFonts w:ascii="Arial" w:hAnsi="Arial" w:cs="Arial"/>
          <w:lang w:val="sl-SI"/>
        </w:rPr>
        <w:t xml:space="preserve"> Po izteku roka za dokončanje pogodbenih obveznosti brez dogovorjene implementacije informacijske rešitve </w:t>
      </w:r>
      <w:r w:rsidR="006D5B5C" w:rsidRPr="00BA1198">
        <w:rPr>
          <w:rFonts w:ascii="Arial" w:hAnsi="Arial" w:cs="Arial"/>
          <w:lang w:val="sl-SI"/>
        </w:rPr>
        <w:t>NRZ</w:t>
      </w:r>
      <w:r w:rsidRPr="00BA1198">
        <w:rPr>
          <w:rFonts w:ascii="Arial" w:hAnsi="Arial" w:cs="Arial"/>
          <w:lang w:val="sl-SI"/>
        </w:rPr>
        <w:t xml:space="preserve"> – dokazilo: izjava naročnika, da v rokih iz </w:t>
      </w:r>
      <w:r w:rsidR="006D5B5C" w:rsidRPr="00BA1198">
        <w:rPr>
          <w:rFonts w:ascii="Arial" w:hAnsi="Arial" w:cs="Arial"/>
          <w:lang w:val="sl-SI"/>
        </w:rPr>
        <w:t>6</w:t>
      </w:r>
      <w:r w:rsidRPr="00BA1198">
        <w:rPr>
          <w:rFonts w:ascii="Arial" w:hAnsi="Arial" w:cs="Arial"/>
          <w:lang w:val="sl-SI"/>
        </w:rPr>
        <w:t xml:space="preserve">. člena te pogodbe niso bili potrjeni Zapisnik o prenosu v produkcijsko okolje oziroma Primopredajni zapisniki, predvideni v </w:t>
      </w:r>
      <w:r w:rsidR="006D5B5C" w:rsidRPr="00BA1198">
        <w:rPr>
          <w:rFonts w:ascii="Arial" w:hAnsi="Arial" w:cs="Arial"/>
          <w:lang w:val="sl-SI"/>
        </w:rPr>
        <w:t>prejšnji točki</w:t>
      </w:r>
      <w:r w:rsidRPr="00BA1198">
        <w:rPr>
          <w:rFonts w:ascii="Arial" w:hAnsi="Arial" w:cs="Arial"/>
          <w:lang w:val="sl-SI"/>
        </w:rPr>
        <w:t xml:space="preserve"> (Implementacija </w:t>
      </w:r>
      <w:r w:rsidR="006D5B5C" w:rsidRPr="00BA1198">
        <w:rPr>
          <w:rFonts w:ascii="Arial" w:hAnsi="Arial" w:cs="Arial"/>
          <w:lang w:val="sl-SI"/>
        </w:rPr>
        <w:t>NRZ</w:t>
      </w:r>
      <w:r w:rsidRPr="00BA1198">
        <w:rPr>
          <w:rFonts w:ascii="Arial" w:hAnsi="Arial" w:cs="Arial"/>
          <w:lang w:val="sl-SI"/>
        </w:rPr>
        <w:t>).</w:t>
      </w:r>
    </w:p>
    <w:p w14:paraId="5F081B8F" w14:textId="4734708C"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Nezagotavljanje varnostnih standardov:</w:t>
      </w:r>
      <w:r w:rsidRPr="00BA1198">
        <w:rPr>
          <w:rFonts w:ascii="Arial" w:hAnsi="Arial" w:cs="Arial"/>
          <w:lang w:val="sl-SI"/>
        </w:rPr>
        <w:t xml:space="preserve"> Če izvajalec ne zagotovi ustreznih varnostnih ukrepov za zaščito informacijske rešitve </w:t>
      </w:r>
      <w:r w:rsidR="006D5B5C" w:rsidRPr="00BA1198">
        <w:rPr>
          <w:rFonts w:ascii="Arial" w:hAnsi="Arial" w:cs="Arial"/>
          <w:lang w:val="sl-SI"/>
        </w:rPr>
        <w:t>NRZ</w:t>
      </w:r>
      <w:r w:rsidRPr="00BA1198">
        <w:rPr>
          <w:rFonts w:ascii="Arial" w:hAnsi="Arial" w:cs="Arial"/>
          <w:lang w:val="sl-SI"/>
        </w:rPr>
        <w:t xml:space="preserve">, kar bi lahko ogrozilo podatke ali delovanje sistema – dokazilo: vodstveni povzetek varnostnega pregleda zunanjega izvajalca, iz katerega izhaja, da so v informacijski rešitvi </w:t>
      </w:r>
      <w:r w:rsidR="006D5B5C" w:rsidRPr="00BA1198">
        <w:rPr>
          <w:rFonts w:ascii="Arial" w:hAnsi="Arial" w:cs="Arial"/>
          <w:lang w:val="sl-SI"/>
        </w:rPr>
        <w:t xml:space="preserve">NRZ </w:t>
      </w:r>
      <w:r w:rsidRPr="00BA1198">
        <w:rPr>
          <w:rFonts w:ascii="Arial" w:hAnsi="Arial" w:cs="Arial"/>
          <w:lang w:val="sl-SI"/>
        </w:rPr>
        <w:t>pomanjkljivosti, ki lahko ogrozijo podatke ali delovanje sistema.</w:t>
      </w:r>
    </w:p>
    <w:p w14:paraId="1434C0C2"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V primeru uveljavitve zgoraj navedenih pogojev bo naročnik pri notarju zaprosil za sprostitev deponirane programske kode. Notar bo po preveritvi pogojev sprostil kodo naročniku, ki bo takoj prejel dostop do celotne deponirane programske kode.</w:t>
      </w:r>
    </w:p>
    <w:p w14:paraId="46D3A07A"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3FC04588"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Stroški deponiranja programske kode pri notarju in vse z njim povezane pristojbine bo nosil izvajalec.</w:t>
      </w:r>
    </w:p>
    <w:p w14:paraId="4E384ABF" w14:textId="2BE5DD68"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Izvajalec jamči, da programska koda, ki se deponira, ne krši nobenih avtorskih pravic, licenčnih pravic ali drugih intelektualnih lastnin drugih oseb. Naročnik bos kodo obravnaval kot zaupno in jo bo uporabljal izključno v okviru tega pogodbenega razmerja.</w:t>
      </w:r>
    </w:p>
    <w:p w14:paraId="60986125"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50D3A786" w14:textId="031ACFEA"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xml:space="preserve">Izvajalec mora naročniku zagotoviti brezplačen dostop do programske kode tako, da </w:t>
      </w:r>
      <w:r w:rsidR="00CD292E" w:rsidRPr="00BA1198">
        <w:rPr>
          <w:rFonts w:ascii="Arial" w:hAnsi="Arial" w:cs="Arial"/>
          <w:sz w:val="20"/>
          <w:szCs w:val="20"/>
          <w:lang w:val="sl-SI"/>
        </w:rPr>
        <w:t xml:space="preserve">mu </w:t>
      </w:r>
      <w:r w:rsidRPr="00BA1198">
        <w:rPr>
          <w:rFonts w:ascii="Arial" w:hAnsi="Arial" w:cs="Arial"/>
          <w:sz w:val="20"/>
          <w:szCs w:val="20"/>
          <w:lang w:val="sl-SI"/>
        </w:rPr>
        <w:t>bo le-ta na voljo v primeru prekinitve pogodbenega razmerja.</w:t>
      </w:r>
    </w:p>
    <w:p w14:paraId="62CEACC6" w14:textId="77777777" w:rsidR="0034679C" w:rsidRPr="00BA1198" w:rsidRDefault="0034679C" w:rsidP="006D5B5C">
      <w:pPr>
        <w:pStyle w:val="NormalWeb"/>
        <w:jc w:val="both"/>
        <w:rPr>
          <w:rFonts w:ascii="Arial" w:hAnsi="Arial" w:cs="Arial"/>
          <w:sz w:val="20"/>
          <w:szCs w:val="20"/>
          <w:lang w:val="sl-SI"/>
        </w:rPr>
      </w:pPr>
      <w:r w:rsidRPr="00BA1198">
        <w:rPr>
          <w:rFonts w:ascii="Arial" w:hAnsi="Arial" w:cs="Arial"/>
          <w:sz w:val="20"/>
          <w:szCs w:val="20"/>
          <w:lang w:val="sl-SI"/>
        </w:rPr>
        <w:t> </w:t>
      </w:r>
    </w:p>
    <w:p w14:paraId="360B88E4" w14:textId="77C4F891" w:rsidR="00CD292E" w:rsidRPr="00BA1198" w:rsidRDefault="00CD292E" w:rsidP="006D5B5C">
      <w:pPr>
        <w:pStyle w:val="NormalWeb"/>
        <w:jc w:val="both"/>
        <w:rPr>
          <w:rFonts w:ascii="Arial" w:hAnsi="Arial" w:cs="Arial"/>
          <w:sz w:val="20"/>
          <w:szCs w:val="20"/>
          <w:lang w:val="sl-SI"/>
        </w:rPr>
      </w:pPr>
      <w:r w:rsidRPr="00BA1198">
        <w:rPr>
          <w:rFonts w:ascii="Arial" w:hAnsi="Arial" w:cs="Arial"/>
          <w:sz w:val="20"/>
          <w:szCs w:val="20"/>
          <w:lang w:val="sl-SI"/>
        </w:rPr>
        <w:t>Obveznosti iz tega člena veljajo ves čas trajanja te pogodbe.</w:t>
      </w:r>
    </w:p>
    <w:p w14:paraId="79808A73"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39319CC"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BFB0F73"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Določila v nadaljevanju veljajo v obeh primerih:</w:t>
      </w:r>
    </w:p>
    <w:p w14:paraId="298C8AF1"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FBB031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Izvajalec se zaveže, da bo v primeru, če tretja oseba zatrjuje, da posamezen del IS NRZ ali IS NRZ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1471498B"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91F0CF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Če pride do takšnega zahtevka ali se zdi mogoče, da bo do njega prišlo, izvajalec naročniku omogoči nadaljnjo uporabo posameznega dela IS NRZ ali IS NRZ kot celote ali spremembo ali zamenjavo le-tega s takšnim, ki mu je vsebinsko vsaj enakovreden.</w:t>
      </w:r>
    </w:p>
    <w:p w14:paraId="17417E22"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6909161"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Vse konfiguracije in nastavitve v IS NRZ, ki jih je izvajalec izvedel za potrebe naročnika, ter vsi v IS </w:t>
      </w:r>
      <w:r w:rsidRPr="00BA1198">
        <w:rPr>
          <w:rFonts w:ascii="Arial" w:hAnsi="Arial" w:cs="Arial"/>
          <w:lang w:val="sl-SI"/>
        </w:rPr>
        <w:lastRenderedPageBreak/>
        <w:t>NRZ pridobljeni in obdelani podatki, so last naročnika za nemoteno in neprekinjeno uporabo tudi po prenehanju te pogodbe (ali v primeru sporov) v obsegu, kot je to dovoljeno skladno z veljavno zakonodajo.</w:t>
      </w:r>
    </w:p>
    <w:p w14:paraId="3326047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48614FB"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okviru izhodne strategije ima naročnik kot lastnik shranjenih podatkov pravico prevzeti vse podatke, ki so shranjeni v IS NRZ, v obliki in formatu, kot so zapisani, ter jih prenesti in uporabljati v svojih sistemih.</w:t>
      </w:r>
    </w:p>
    <w:p w14:paraId="6530192F" w14:textId="77777777" w:rsidR="00965737" w:rsidRPr="00BA1198" w:rsidRDefault="00965737" w:rsidP="001233ED">
      <w:pPr>
        <w:widowControl w:val="0"/>
        <w:spacing w:before="5" w:line="276" w:lineRule="auto"/>
        <w:ind w:right="9"/>
        <w:contextualSpacing/>
        <w:jc w:val="both"/>
        <w:rPr>
          <w:rFonts w:ascii="Arial" w:hAnsi="Arial" w:cs="Arial"/>
          <w:lang w:val="sl-SI"/>
        </w:rPr>
      </w:pPr>
    </w:p>
    <w:p w14:paraId="0D4EE0A1" w14:textId="56892420" w:rsidR="00F37BDF" w:rsidRPr="00BA1198" w:rsidRDefault="00F37BDF" w:rsidP="001233ED">
      <w:pPr>
        <w:widowControl w:val="0"/>
        <w:spacing w:before="5" w:line="276" w:lineRule="auto"/>
        <w:ind w:right="9"/>
        <w:contextualSpacing/>
        <w:jc w:val="both"/>
        <w:rPr>
          <w:rFonts w:ascii="Arial" w:hAnsi="Arial" w:cs="Arial"/>
          <w:lang w:val="sl-SI"/>
        </w:rPr>
      </w:pPr>
      <w:r w:rsidRPr="00BA1198">
        <w:rPr>
          <w:rFonts w:ascii="Arial" w:hAnsi="Arial" w:cs="Arial"/>
          <w:lang w:val="sl-SI"/>
        </w:rPr>
        <w:t>Izvajalec mora imeti oblikovane metode za avtomatsko testiranje rešitve za potrebe ponavljajočih se testiranj, v primeru licenčnega modela pa takšne metode mora imeti vzpostavljene.</w:t>
      </w:r>
    </w:p>
    <w:p w14:paraId="069BFC95" w14:textId="77777777" w:rsidR="00965737" w:rsidRPr="00303C38" w:rsidRDefault="00965737" w:rsidP="001233ED">
      <w:pPr>
        <w:widowControl w:val="0"/>
        <w:spacing w:before="19" w:line="276" w:lineRule="auto"/>
        <w:ind w:right="9"/>
        <w:contextualSpacing/>
        <w:jc w:val="both"/>
        <w:rPr>
          <w:rFonts w:ascii="Arial" w:hAnsi="Arial" w:cs="Arial"/>
          <w:lang w:val="sl-SI"/>
        </w:rPr>
      </w:pPr>
    </w:p>
    <w:p w14:paraId="0243FDC4" w14:textId="1EFF3800" w:rsidR="001775C0" w:rsidRPr="00303C38" w:rsidRDefault="001775C0" w:rsidP="001775C0">
      <w:pPr>
        <w:pStyle w:val="ListParagraph"/>
        <w:widowControl w:val="0"/>
        <w:numPr>
          <w:ilvl w:val="0"/>
          <w:numId w:val="25"/>
        </w:numPr>
        <w:spacing w:line="276" w:lineRule="auto"/>
        <w:jc w:val="center"/>
        <w:rPr>
          <w:rFonts w:ascii="Arial" w:hAnsi="Arial"/>
          <w:b/>
          <w:lang w:val="sl-SI"/>
        </w:rPr>
      </w:pPr>
      <w:r w:rsidRPr="00303C38">
        <w:rPr>
          <w:rFonts w:ascii="Arial" w:hAnsi="Arial"/>
          <w:b/>
          <w:lang w:val="sl-SI"/>
        </w:rPr>
        <w:t>člen</w:t>
      </w:r>
    </w:p>
    <w:p w14:paraId="056AF1CB" w14:textId="77777777" w:rsidR="001775C0" w:rsidRPr="00303C38" w:rsidRDefault="001775C0" w:rsidP="001775C0">
      <w:pPr>
        <w:pStyle w:val="ListParagraph"/>
        <w:widowControl w:val="0"/>
        <w:spacing w:line="276" w:lineRule="auto"/>
        <w:ind w:left="0"/>
        <w:jc w:val="center"/>
        <w:rPr>
          <w:rFonts w:ascii="Arial" w:hAnsi="Arial"/>
          <w:b/>
          <w:lang w:val="sl-SI"/>
        </w:rPr>
      </w:pPr>
      <w:r w:rsidRPr="00303C38">
        <w:rPr>
          <w:rFonts w:ascii="Arial" w:hAnsi="Arial"/>
          <w:b/>
          <w:lang w:val="sl-SI"/>
        </w:rPr>
        <w:t>(varstvo pred zahtevki tretjih)</w:t>
      </w:r>
    </w:p>
    <w:p w14:paraId="72CAA4F4" w14:textId="77777777" w:rsidR="001775C0" w:rsidRPr="00303C38" w:rsidRDefault="001775C0" w:rsidP="001775C0">
      <w:pPr>
        <w:pStyle w:val="ListParagraph"/>
        <w:widowControl w:val="0"/>
        <w:spacing w:line="276" w:lineRule="auto"/>
        <w:ind w:left="0"/>
        <w:jc w:val="center"/>
        <w:rPr>
          <w:rFonts w:ascii="Arial" w:hAnsi="Arial"/>
          <w:b/>
          <w:lang w:val="sl-SI"/>
        </w:rPr>
      </w:pPr>
    </w:p>
    <w:p w14:paraId="63271BEA" w14:textId="77777777"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jamči, da njegova izvedba te pogodbe ne krši intelektualnih ali drugih pravic tretjih oseb (vključno s patenti, licencami, poslovnimi skrivnostmi, avtorskimi pravicami, pravicami blagovne znamke, logotipov, industrijskega oblikovanja, ipd.).</w:t>
      </w:r>
    </w:p>
    <w:p w14:paraId="6E66D7AA" w14:textId="77777777" w:rsidR="001775C0" w:rsidRPr="00303C38" w:rsidRDefault="001775C0" w:rsidP="001775C0">
      <w:pPr>
        <w:widowControl w:val="0"/>
        <w:spacing w:line="276" w:lineRule="auto"/>
        <w:jc w:val="both"/>
        <w:rPr>
          <w:rFonts w:ascii="Arial" w:hAnsi="Arial"/>
          <w:lang w:val="sl-SI"/>
        </w:rPr>
      </w:pPr>
    </w:p>
    <w:p w14:paraId="7A6C9807" w14:textId="400393AF"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F6F7763" w14:textId="77777777" w:rsidR="001775C0" w:rsidRPr="00BA1198" w:rsidRDefault="001775C0" w:rsidP="001233ED">
      <w:pPr>
        <w:widowControl w:val="0"/>
        <w:spacing w:before="19" w:line="276" w:lineRule="auto"/>
        <w:ind w:right="9"/>
        <w:contextualSpacing/>
        <w:jc w:val="both"/>
        <w:rPr>
          <w:rFonts w:ascii="Arial" w:hAnsi="Arial" w:cs="Arial"/>
          <w:lang w:val="sl-SI"/>
        </w:rPr>
      </w:pPr>
    </w:p>
    <w:p w14:paraId="29358FA3" w14:textId="7675A64B"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8</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6D42556" w14:textId="0E431596"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2" w:name="_Hlk206708644"/>
      <w:r w:rsidRPr="00BA1198">
        <w:rPr>
          <w:rFonts w:ascii="Arial" w:eastAsia="Arial" w:hAnsi="Arial" w:cs="Arial"/>
          <w:b/>
          <w:lang w:val="sl-SI"/>
        </w:rPr>
        <w:t>(predstavnik</w:t>
      </w:r>
      <w:r w:rsidR="00E351BE">
        <w:rPr>
          <w:rFonts w:ascii="Arial" w:eastAsia="Arial" w:hAnsi="Arial" w:cs="Arial"/>
          <w:b/>
          <w:lang w:val="sl-SI"/>
        </w:rPr>
        <w:t>i</w:t>
      </w:r>
      <w:r w:rsidRPr="00BA1198">
        <w:rPr>
          <w:rFonts w:ascii="Arial" w:eastAsia="Arial" w:hAnsi="Arial" w:cs="Arial"/>
          <w:b/>
          <w:lang w:val="sl-SI"/>
        </w:rPr>
        <w:t xml:space="preserve"> pogodbenih strank)</w:t>
      </w:r>
    </w:p>
    <w:bookmarkEnd w:id="12"/>
    <w:p w14:paraId="13A90283" w14:textId="77777777" w:rsidR="00965737" w:rsidRPr="00BA1198" w:rsidRDefault="00965737" w:rsidP="001233ED">
      <w:pPr>
        <w:widowControl w:val="0"/>
        <w:spacing w:before="19" w:line="276" w:lineRule="auto"/>
        <w:ind w:right="9"/>
        <w:contextualSpacing/>
        <w:rPr>
          <w:rFonts w:ascii="Arial" w:hAnsi="Arial" w:cs="Arial"/>
          <w:lang w:val="sl-SI"/>
        </w:rPr>
      </w:pPr>
    </w:p>
    <w:p w14:paraId="55D2288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w:t>
      </w:r>
      <w:r w:rsidRPr="00BA1198">
        <w:rPr>
          <w:rFonts w:ascii="Arial" w:eastAsia="Arial" w:hAnsi="Arial" w:cs="Arial"/>
          <w:spacing w:val="1"/>
          <w:lang w:val="sl-SI"/>
        </w:rPr>
        <w:t xml:space="preserve"> </w:t>
      </w:r>
      <w:r w:rsidRPr="00BA1198">
        <w:rPr>
          <w:rFonts w:ascii="Arial" w:eastAsia="Arial" w:hAnsi="Arial" w:cs="Arial"/>
          <w:lang w:val="sl-SI"/>
        </w:rPr>
        <w:t>imenujeta</w:t>
      </w:r>
      <w:r w:rsidRPr="00BA1198">
        <w:rPr>
          <w:rFonts w:ascii="Arial" w:eastAsia="Arial" w:hAnsi="Arial" w:cs="Arial"/>
          <w:spacing w:val="1"/>
          <w:lang w:val="sl-SI"/>
        </w:rPr>
        <w:t xml:space="preserve"> </w:t>
      </w:r>
      <w:r w:rsidRPr="00BA1198">
        <w:rPr>
          <w:rFonts w:ascii="Arial" w:eastAsia="Arial" w:hAnsi="Arial" w:cs="Arial"/>
          <w:lang w:val="sl-SI"/>
        </w:rPr>
        <w:t>svoje</w:t>
      </w:r>
      <w:r w:rsidRPr="00BA1198">
        <w:rPr>
          <w:rFonts w:ascii="Arial" w:eastAsia="Arial" w:hAnsi="Arial" w:cs="Arial"/>
          <w:spacing w:val="1"/>
          <w:lang w:val="sl-SI"/>
        </w:rPr>
        <w:t xml:space="preserve"> </w:t>
      </w:r>
      <w:r w:rsidRPr="00BA1198">
        <w:rPr>
          <w:rFonts w:ascii="Arial" w:eastAsia="Arial" w:hAnsi="Arial" w:cs="Arial"/>
          <w:lang w:val="sl-SI"/>
        </w:rPr>
        <w:t>predstavnike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namenom zagotoviti</w:t>
      </w:r>
      <w:r w:rsidRPr="00BA1198">
        <w:rPr>
          <w:rFonts w:ascii="Arial" w:eastAsia="Arial" w:hAnsi="Arial" w:cs="Arial"/>
          <w:spacing w:val="1"/>
          <w:lang w:val="sl-SI"/>
        </w:rPr>
        <w:t xml:space="preserve"> </w:t>
      </w:r>
      <w:r w:rsidRPr="00BA1198">
        <w:rPr>
          <w:rFonts w:ascii="Arial" w:eastAsia="Arial" w:hAnsi="Arial" w:cs="Arial"/>
          <w:lang w:val="sl-SI"/>
        </w:rPr>
        <w:t>jasne in</w:t>
      </w:r>
      <w:r w:rsidRPr="00BA1198">
        <w:rPr>
          <w:rFonts w:ascii="Arial" w:eastAsia="Arial" w:hAnsi="Arial" w:cs="Arial"/>
          <w:spacing w:val="1"/>
          <w:lang w:val="sl-SI"/>
        </w:rPr>
        <w:t xml:space="preserve"> </w:t>
      </w:r>
      <w:r w:rsidRPr="00BA1198">
        <w:rPr>
          <w:rFonts w:ascii="Arial" w:eastAsia="Arial" w:hAnsi="Arial" w:cs="Arial"/>
          <w:lang w:val="sl-SI"/>
        </w:rPr>
        <w:t>dostopne</w:t>
      </w:r>
      <w:r w:rsidRPr="00BA1198">
        <w:rPr>
          <w:rFonts w:ascii="Arial" w:eastAsia="Arial" w:hAnsi="Arial" w:cs="Arial"/>
          <w:spacing w:val="1"/>
          <w:lang w:val="sl-SI"/>
        </w:rPr>
        <w:t xml:space="preserve"> </w:t>
      </w:r>
      <w:r w:rsidRPr="00BA1198">
        <w:rPr>
          <w:rFonts w:ascii="Arial" w:eastAsia="Arial" w:hAnsi="Arial" w:cs="Arial"/>
          <w:lang w:val="sl-SI"/>
        </w:rPr>
        <w:t>kanale komunikacije, sodelovanja, dajanja informacij in tekočega usklajevanja pri izvrševanju pogodbe.</w:t>
      </w:r>
    </w:p>
    <w:p w14:paraId="7A68B4F0" w14:textId="77777777" w:rsidR="00965737" w:rsidRPr="00BA1198" w:rsidRDefault="00965737" w:rsidP="001233ED">
      <w:pPr>
        <w:widowControl w:val="0"/>
        <w:spacing w:before="5" w:line="276" w:lineRule="auto"/>
        <w:ind w:right="9"/>
        <w:contextualSpacing/>
        <w:rPr>
          <w:rFonts w:ascii="Arial" w:hAnsi="Arial" w:cs="Arial"/>
          <w:lang w:val="sl-SI"/>
        </w:rPr>
      </w:pPr>
    </w:p>
    <w:p w14:paraId="75C2BBD5" w14:textId="5A3F1F7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41"/>
          <w:lang w:val="sl-SI"/>
        </w:rPr>
        <w:t xml:space="preserve"> </w:t>
      </w:r>
      <w:r w:rsidRPr="00BA1198">
        <w:rPr>
          <w:rFonts w:ascii="Arial" w:eastAsia="Arial" w:hAnsi="Arial" w:cs="Arial"/>
          <w:lang w:val="sl-SI"/>
        </w:rPr>
        <w:t>predstavnik</w:t>
      </w:r>
      <w:r w:rsidRPr="00BA1198">
        <w:rPr>
          <w:rFonts w:ascii="Arial" w:eastAsia="Arial" w:hAnsi="Arial" w:cs="Arial"/>
          <w:spacing w:val="41"/>
          <w:lang w:val="sl-SI"/>
        </w:rPr>
        <w:t xml:space="preserve"> </w:t>
      </w:r>
      <w:r w:rsidRPr="00BA1198">
        <w:rPr>
          <w:rFonts w:ascii="Arial" w:eastAsia="Arial" w:hAnsi="Arial" w:cs="Arial"/>
          <w:lang w:val="sl-SI"/>
        </w:rPr>
        <w:t>naročnika</w:t>
      </w:r>
      <w:r w:rsidRPr="00BA1198">
        <w:rPr>
          <w:rFonts w:ascii="Arial" w:eastAsia="Arial" w:hAnsi="Arial" w:cs="Arial"/>
          <w:spacing w:val="41"/>
          <w:lang w:val="sl-SI"/>
        </w:rPr>
        <w:t xml:space="preserve"> </w:t>
      </w:r>
      <w:r w:rsidRPr="00BA1198">
        <w:rPr>
          <w:rFonts w:ascii="Arial" w:eastAsia="Arial" w:hAnsi="Arial" w:cs="Arial"/>
          <w:lang w:val="sl-SI"/>
        </w:rPr>
        <w:t>po</w:t>
      </w:r>
      <w:r w:rsidRPr="00BA1198">
        <w:rPr>
          <w:rFonts w:ascii="Arial" w:eastAsia="Arial" w:hAnsi="Arial" w:cs="Arial"/>
          <w:spacing w:val="41"/>
          <w:lang w:val="sl-SI"/>
        </w:rPr>
        <w:t xml:space="preserve"> </w:t>
      </w:r>
      <w:r w:rsidRPr="00BA1198">
        <w:rPr>
          <w:rFonts w:ascii="Arial" w:eastAsia="Arial" w:hAnsi="Arial" w:cs="Arial"/>
          <w:lang w:val="sl-SI"/>
        </w:rPr>
        <w:t>tej</w:t>
      </w:r>
      <w:r w:rsidRPr="00BA1198">
        <w:rPr>
          <w:rFonts w:ascii="Arial" w:eastAsia="Arial" w:hAnsi="Arial" w:cs="Arial"/>
          <w:spacing w:val="41"/>
          <w:lang w:val="sl-SI"/>
        </w:rPr>
        <w:t xml:space="preserve"> </w:t>
      </w:r>
      <w:r w:rsidRPr="00BA1198">
        <w:rPr>
          <w:rFonts w:ascii="Arial" w:eastAsia="Arial" w:hAnsi="Arial" w:cs="Arial"/>
          <w:lang w:val="sl-SI"/>
        </w:rPr>
        <w:t>pogodbi/skrbnik</w:t>
      </w:r>
      <w:r w:rsidRPr="00BA1198">
        <w:rPr>
          <w:rFonts w:ascii="Arial" w:eastAsia="Arial" w:hAnsi="Arial" w:cs="Arial"/>
          <w:spacing w:val="41"/>
          <w:lang w:val="sl-SI"/>
        </w:rPr>
        <w:t xml:space="preserve"> </w:t>
      </w:r>
      <w:r w:rsidRPr="00BA1198">
        <w:rPr>
          <w:rFonts w:ascii="Arial" w:eastAsia="Arial" w:hAnsi="Arial" w:cs="Arial"/>
          <w:lang w:val="sl-SI"/>
        </w:rPr>
        <w:t>pogodbe</w:t>
      </w:r>
      <w:r w:rsidRPr="00BA1198">
        <w:rPr>
          <w:rFonts w:ascii="Arial" w:eastAsia="Arial" w:hAnsi="Arial" w:cs="Arial"/>
          <w:spacing w:val="41"/>
          <w:lang w:val="sl-SI"/>
        </w:rPr>
        <w:t xml:space="preserve"> </w:t>
      </w:r>
      <w:r w:rsidRPr="00BA1198">
        <w:rPr>
          <w:rFonts w:ascii="Arial" w:eastAsia="Arial" w:hAnsi="Arial" w:cs="Arial"/>
          <w:lang w:val="sl-SI"/>
        </w:rPr>
        <w:t>je</w:t>
      </w:r>
      <w:r w:rsidRPr="00BA1198">
        <w:rPr>
          <w:rFonts w:ascii="Arial" w:eastAsia="Arial" w:hAnsi="Arial" w:cs="Arial"/>
          <w:spacing w:val="41"/>
          <w:lang w:val="sl-SI"/>
        </w:rPr>
        <w:t xml:space="preserve"> </w:t>
      </w:r>
      <w:r w:rsidR="00F531F4" w:rsidRPr="00BA1198">
        <w:rPr>
          <w:rFonts w:ascii="Arial" w:eastAsia="Arial" w:hAnsi="Arial" w:cs="Arial"/>
          <w:lang w:val="sl-SI"/>
        </w:rPr>
        <w:t>…………</w:t>
      </w:r>
    </w:p>
    <w:p w14:paraId="6DA16703" w14:textId="77777777" w:rsidR="00F531F4" w:rsidRPr="00BA1198" w:rsidRDefault="00F531F4" w:rsidP="001233ED">
      <w:pPr>
        <w:widowControl w:val="0"/>
        <w:spacing w:before="9" w:line="276" w:lineRule="auto"/>
        <w:ind w:right="9"/>
        <w:contextualSpacing/>
        <w:rPr>
          <w:rFonts w:ascii="Arial" w:hAnsi="Arial" w:cs="Arial"/>
          <w:lang w:val="sl-SI"/>
        </w:rPr>
      </w:pPr>
    </w:p>
    <w:p w14:paraId="6469F687" w14:textId="6AEDBDC2"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3"/>
          <w:lang w:val="sl-SI"/>
        </w:rPr>
        <w:t xml:space="preserve"> </w:t>
      </w:r>
      <w:r w:rsidRPr="00BA1198">
        <w:rPr>
          <w:rFonts w:ascii="Arial" w:eastAsia="Arial" w:hAnsi="Arial" w:cs="Arial"/>
          <w:lang w:val="sl-SI"/>
        </w:rPr>
        <w:t>predstavnik</w:t>
      </w:r>
      <w:r w:rsidRPr="00BA1198">
        <w:rPr>
          <w:rFonts w:ascii="Arial" w:eastAsia="Arial" w:hAnsi="Arial" w:cs="Arial"/>
          <w:spacing w:val="-3"/>
          <w:lang w:val="sl-SI"/>
        </w:rPr>
        <w:t xml:space="preserve"> </w:t>
      </w:r>
      <w:r w:rsidRPr="00BA1198">
        <w:rPr>
          <w:rFonts w:ascii="Arial" w:eastAsia="Arial" w:hAnsi="Arial" w:cs="Arial"/>
          <w:lang w:val="sl-SI"/>
        </w:rPr>
        <w:t>izvajalca</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tej</w:t>
      </w:r>
      <w:r w:rsidRPr="00BA1198">
        <w:rPr>
          <w:rFonts w:ascii="Arial" w:eastAsia="Arial" w:hAnsi="Arial" w:cs="Arial"/>
          <w:spacing w:val="-3"/>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00F531F4" w:rsidRPr="00BA1198">
        <w:rPr>
          <w:rFonts w:ascii="Arial" w:eastAsia="Arial" w:hAnsi="Arial" w:cs="Arial"/>
          <w:lang w:val="sl-SI"/>
        </w:rPr>
        <w:t>……….</w:t>
      </w:r>
    </w:p>
    <w:p w14:paraId="50237966" w14:textId="77777777" w:rsidR="00965737" w:rsidRPr="00BA1198" w:rsidRDefault="00965737" w:rsidP="001233ED">
      <w:pPr>
        <w:widowControl w:val="0"/>
        <w:spacing w:before="5" w:line="276" w:lineRule="auto"/>
        <w:ind w:right="9"/>
        <w:contextualSpacing/>
        <w:rPr>
          <w:rFonts w:ascii="Arial" w:hAnsi="Arial" w:cs="Arial"/>
          <w:lang w:val="sl-SI"/>
        </w:rPr>
      </w:pPr>
    </w:p>
    <w:p w14:paraId="7BF52E85" w14:textId="40F2D071" w:rsidR="00965737" w:rsidRPr="00BA1198" w:rsidRDefault="00A73133" w:rsidP="001233ED">
      <w:pPr>
        <w:widowControl w:val="0"/>
        <w:spacing w:line="276" w:lineRule="auto"/>
        <w:ind w:right="9"/>
        <w:contextualSpacing/>
        <w:rPr>
          <w:rFonts w:ascii="Arial" w:eastAsia="Arial" w:hAnsi="Arial" w:cs="Arial"/>
          <w:lang w:val="sl-SI"/>
        </w:rPr>
      </w:pPr>
      <w:r w:rsidRPr="00BA1198">
        <w:rPr>
          <w:rFonts w:ascii="Arial" w:eastAsia="Arial" w:hAnsi="Arial" w:cs="Arial"/>
          <w:position w:val="-1"/>
          <w:lang w:val="sl-SI"/>
        </w:rPr>
        <w:t xml:space="preserve">Namestnik odgovornega predstavnika izvajalca je </w:t>
      </w:r>
      <w:r w:rsidR="00F531F4" w:rsidRPr="00BA1198">
        <w:rPr>
          <w:rFonts w:ascii="Arial" w:eastAsia="Arial" w:hAnsi="Arial" w:cs="Arial"/>
          <w:position w:val="-1"/>
          <w:lang w:val="sl-SI"/>
        </w:rPr>
        <w:t>………………..</w:t>
      </w:r>
    </w:p>
    <w:p w14:paraId="080696D0" w14:textId="77777777" w:rsidR="00965737" w:rsidRPr="00BA1198" w:rsidRDefault="00965737" w:rsidP="001233ED">
      <w:pPr>
        <w:widowControl w:val="0"/>
        <w:spacing w:before="9" w:line="276" w:lineRule="auto"/>
        <w:ind w:right="9"/>
        <w:contextualSpacing/>
        <w:rPr>
          <w:rFonts w:ascii="Arial" w:hAnsi="Arial" w:cs="Arial"/>
          <w:lang w:val="sl-SI"/>
        </w:rPr>
      </w:pPr>
    </w:p>
    <w:p w14:paraId="7FD44BA7" w14:textId="65BEDA46"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Pogodben</w:t>
      </w:r>
      <w:r w:rsidR="001775C0" w:rsidRPr="00BA1198">
        <w:rPr>
          <w:rFonts w:ascii="Arial" w:eastAsia="Arial" w:hAnsi="Arial" w:cs="Arial"/>
          <w:lang w:val="sl-SI"/>
        </w:rPr>
        <w:t>i</w:t>
      </w:r>
      <w:r w:rsidRPr="00BA1198">
        <w:rPr>
          <w:rFonts w:ascii="Arial" w:eastAsia="Arial" w:hAnsi="Arial" w:cs="Arial"/>
          <w:lang w:val="sl-SI"/>
        </w:rPr>
        <w:t xml:space="preserve"> strank</w:t>
      </w:r>
      <w:r w:rsidR="001775C0" w:rsidRPr="00BA1198">
        <w:rPr>
          <w:rFonts w:ascii="Arial" w:eastAsia="Arial" w:hAnsi="Arial" w:cs="Arial"/>
          <w:lang w:val="sl-SI"/>
        </w:rPr>
        <w:t>i</w:t>
      </w:r>
      <w:r w:rsidRPr="00BA1198">
        <w:rPr>
          <w:rFonts w:ascii="Arial" w:eastAsia="Arial" w:hAnsi="Arial" w:cs="Arial"/>
          <w:lang w:val="sl-SI"/>
        </w:rPr>
        <w:t xml:space="preserve"> zagotovi</w:t>
      </w:r>
      <w:r w:rsidR="001775C0" w:rsidRPr="00BA1198">
        <w:rPr>
          <w:rFonts w:ascii="Arial" w:eastAsia="Arial" w:hAnsi="Arial" w:cs="Arial"/>
          <w:lang w:val="sl-SI"/>
        </w:rPr>
        <w:t>ta</w:t>
      </w:r>
      <w:r w:rsidRPr="00BA1198">
        <w:rPr>
          <w:rFonts w:ascii="Arial" w:eastAsia="Arial" w:hAnsi="Arial" w:cs="Arial"/>
          <w:lang w:val="sl-SI"/>
        </w:rPr>
        <w:t xml:space="preserve">, da so </w:t>
      </w:r>
      <w:r w:rsidR="00F531F4" w:rsidRPr="00BA1198">
        <w:rPr>
          <w:rFonts w:ascii="Arial" w:eastAsia="Arial" w:hAnsi="Arial" w:cs="Arial"/>
          <w:lang w:val="sl-SI"/>
        </w:rPr>
        <w:t>njihovi</w:t>
      </w:r>
      <w:r w:rsidRPr="00BA1198">
        <w:rPr>
          <w:rFonts w:ascii="Arial" w:eastAsia="Arial" w:hAnsi="Arial" w:cs="Arial"/>
          <w:lang w:val="sl-SI"/>
        </w:rPr>
        <w:t xml:space="preserve"> predstavniki pooblaščeni, da </w:t>
      </w:r>
      <w:r w:rsidR="00F531F4" w:rsidRPr="00BA1198">
        <w:rPr>
          <w:rFonts w:ascii="Arial" w:eastAsia="Arial" w:hAnsi="Arial" w:cs="Arial"/>
          <w:lang w:val="sl-SI"/>
        </w:rPr>
        <w:t>zanje</w:t>
      </w:r>
      <w:r w:rsidRPr="00BA1198">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A1198">
        <w:rPr>
          <w:rFonts w:ascii="Arial" w:eastAsia="Arial" w:hAnsi="Arial" w:cs="Arial"/>
          <w:spacing w:val="-4"/>
          <w:lang w:val="sl-SI"/>
        </w:rPr>
        <w:t xml:space="preserve"> </w:t>
      </w:r>
      <w:r w:rsidRPr="00BA1198">
        <w:rPr>
          <w:rFonts w:ascii="Arial" w:eastAsia="Arial" w:hAnsi="Arial" w:cs="Arial"/>
          <w:lang w:val="sl-SI"/>
        </w:rPr>
        <w:t>odgovornega</w:t>
      </w:r>
      <w:r w:rsidRPr="00BA1198">
        <w:rPr>
          <w:rFonts w:ascii="Arial" w:eastAsia="Arial" w:hAnsi="Arial" w:cs="Arial"/>
          <w:spacing w:val="-4"/>
          <w:lang w:val="sl-SI"/>
        </w:rPr>
        <w:t xml:space="preserve"> </w:t>
      </w:r>
      <w:r w:rsidRPr="00BA1198">
        <w:rPr>
          <w:rFonts w:ascii="Arial" w:eastAsia="Arial" w:hAnsi="Arial" w:cs="Arial"/>
          <w:lang w:val="sl-SI"/>
        </w:rPr>
        <w:t>predstavnika</w:t>
      </w:r>
      <w:r w:rsidRPr="00BA1198">
        <w:rPr>
          <w:rFonts w:ascii="Arial" w:eastAsia="Arial" w:hAnsi="Arial" w:cs="Arial"/>
          <w:spacing w:val="-4"/>
          <w:lang w:val="sl-SI"/>
        </w:rPr>
        <w:t xml:space="preserve"> </w:t>
      </w:r>
      <w:r w:rsidRPr="00BA1198">
        <w:rPr>
          <w:rFonts w:ascii="Arial" w:eastAsia="Arial" w:hAnsi="Arial" w:cs="Arial"/>
          <w:lang w:val="sl-SI"/>
        </w:rPr>
        <w:t>oziroma</w:t>
      </w:r>
      <w:r w:rsidRPr="00BA1198">
        <w:rPr>
          <w:rFonts w:ascii="Arial" w:eastAsia="Arial" w:hAnsi="Arial" w:cs="Arial"/>
          <w:spacing w:val="-4"/>
          <w:lang w:val="sl-SI"/>
        </w:rPr>
        <w:t xml:space="preserve"> </w:t>
      </w:r>
      <w:r w:rsidRPr="00BA1198">
        <w:rPr>
          <w:rFonts w:ascii="Arial" w:eastAsia="Arial" w:hAnsi="Arial" w:cs="Arial"/>
          <w:lang w:val="sl-SI"/>
        </w:rPr>
        <w:t>njegovega</w:t>
      </w:r>
      <w:r w:rsidRPr="00BA1198">
        <w:rPr>
          <w:rFonts w:ascii="Arial" w:eastAsia="Arial" w:hAnsi="Arial" w:cs="Arial"/>
          <w:spacing w:val="-4"/>
          <w:lang w:val="sl-SI"/>
        </w:rPr>
        <w:t xml:space="preserve"> </w:t>
      </w:r>
      <w:r w:rsidRPr="00BA1198">
        <w:rPr>
          <w:rFonts w:ascii="Arial" w:eastAsia="Arial" w:hAnsi="Arial" w:cs="Arial"/>
          <w:lang w:val="sl-SI"/>
        </w:rPr>
        <w:t>namestnika</w:t>
      </w:r>
      <w:r w:rsidRPr="00BA1198">
        <w:rPr>
          <w:rFonts w:ascii="Arial" w:eastAsia="Arial" w:hAnsi="Arial" w:cs="Arial"/>
          <w:spacing w:val="-4"/>
          <w:lang w:val="sl-SI"/>
        </w:rPr>
        <w:t xml:space="preserve"> </w:t>
      </w:r>
      <w:r w:rsidRPr="00BA1198">
        <w:rPr>
          <w:rFonts w:ascii="Arial" w:eastAsia="Arial" w:hAnsi="Arial" w:cs="Arial"/>
          <w:lang w:val="sl-SI"/>
        </w:rPr>
        <w:t>lahko</w:t>
      </w:r>
      <w:r w:rsidRPr="00BA1198">
        <w:rPr>
          <w:rFonts w:ascii="Arial" w:eastAsia="Arial" w:hAnsi="Arial" w:cs="Arial"/>
          <w:spacing w:val="-4"/>
          <w:lang w:val="sl-SI"/>
        </w:rPr>
        <w:t xml:space="preserve"> </w:t>
      </w:r>
      <w:r w:rsidRPr="00BA1198">
        <w:rPr>
          <w:rFonts w:ascii="Arial" w:eastAsia="Arial" w:hAnsi="Arial" w:cs="Arial"/>
          <w:lang w:val="sl-SI"/>
        </w:rPr>
        <w:t>pogodbena</w:t>
      </w:r>
      <w:r w:rsidRPr="00BA1198">
        <w:rPr>
          <w:rFonts w:ascii="Arial" w:eastAsia="Arial" w:hAnsi="Arial" w:cs="Arial"/>
          <w:spacing w:val="-4"/>
          <w:lang w:val="sl-SI"/>
        </w:rPr>
        <w:t xml:space="preserve"> </w:t>
      </w:r>
      <w:r w:rsidRPr="00BA1198">
        <w:rPr>
          <w:rFonts w:ascii="Arial" w:eastAsia="Arial" w:hAnsi="Arial" w:cs="Arial"/>
          <w:lang w:val="sl-SI"/>
        </w:rPr>
        <w:t>stranka</w:t>
      </w:r>
      <w:r w:rsidRPr="00BA1198">
        <w:rPr>
          <w:rFonts w:ascii="Arial" w:eastAsia="Arial" w:hAnsi="Arial" w:cs="Arial"/>
          <w:spacing w:val="-4"/>
          <w:lang w:val="sl-SI"/>
        </w:rPr>
        <w:t xml:space="preserve"> </w:t>
      </w:r>
      <w:r w:rsidRPr="00BA1198">
        <w:rPr>
          <w:rFonts w:ascii="Arial" w:eastAsia="Arial" w:hAnsi="Arial" w:cs="Arial"/>
          <w:lang w:val="sl-SI"/>
        </w:rPr>
        <w:t>opravi samo s pisnim sporočilom nasprotni stranki.</w:t>
      </w:r>
    </w:p>
    <w:p w14:paraId="0E673850" w14:textId="77777777" w:rsidR="00965737" w:rsidRPr="00BA1198" w:rsidRDefault="00965737" w:rsidP="001233ED">
      <w:pPr>
        <w:widowControl w:val="0"/>
        <w:spacing w:before="5" w:line="276" w:lineRule="auto"/>
        <w:ind w:right="9"/>
        <w:contextualSpacing/>
        <w:rPr>
          <w:rFonts w:ascii="Arial" w:hAnsi="Arial" w:cs="Arial"/>
          <w:lang w:val="sl-SI"/>
        </w:rPr>
      </w:pPr>
    </w:p>
    <w:p w14:paraId="28E8053E" w14:textId="426EFD64"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9</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81DED7E"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3" w:name="_Hlk206708991"/>
      <w:r w:rsidRPr="00BA1198">
        <w:rPr>
          <w:rFonts w:ascii="Arial" w:eastAsia="Arial" w:hAnsi="Arial" w:cs="Arial"/>
          <w:b/>
          <w:lang w:val="sl-SI"/>
        </w:rPr>
        <w:t>(odstop od pogodbe)</w:t>
      </w:r>
    </w:p>
    <w:bookmarkEnd w:id="13"/>
    <w:p w14:paraId="04C2E80C" w14:textId="77777777" w:rsidR="00C9410A" w:rsidRPr="00BA1198" w:rsidRDefault="00C9410A" w:rsidP="001233ED">
      <w:pPr>
        <w:widowControl w:val="0"/>
        <w:spacing w:before="19" w:line="276" w:lineRule="auto"/>
        <w:ind w:right="9"/>
        <w:contextualSpacing/>
        <w:rPr>
          <w:rFonts w:ascii="Arial" w:hAnsi="Arial" w:cs="Arial"/>
          <w:lang w:val="sl-SI"/>
        </w:rPr>
      </w:pPr>
    </w:p>
    <w:p w14:paraId="04008082" w14:textId="1361233D"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pisno odstopi od te pogodbe s takojšnjim učinkom v naslednjih primerih:</w:t>
      </w:r>
    </w:p>
    <w:p w14:paraId="7BE6BBE3" w14:textId="77777777"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je</w:t>
      </w:r>
      <w:r w:rsidRPr="00BA1198">
        <w:rPr>
          <w:rFonts w:ascii="Arial" w:eastAsia="Arial" w:hAnsi="Arial" w:cs="Arial"/>
          <w:spacing w:val="-13"/>
          <w:lang w:val="sl-SI"/>
        </w:rPr>
        <w:t xml:space="preserve"> </w:t>
      </w:r>
      <w:r w:rsidRPr="00BA1198">
        <w:rPr>
          <w:rFonts w:ascii="Arial" w:eastAsia="Arial" w:hAnsi="Arial" w:cs="Arial"/>
          <w:lang w:val="sl-SI"/>
        </w:rPr>
        <w:t>zoper</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uveden</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zaradi</w:t>
      </w:r>
      <w:r w:rsidRPr="00BA1198">
        <w:rPr>
          <w:rFonts w:ascii="Arial" w:eastAsia="Arial" w:hAnsi="Arial" w:cs="Arial"/>
          <w:spacing w:val="-13"/>
          <w:lang w:val="sl-SI"/>
        </w:rPr>
        <w:t xml:space="preserve"> </w:t>
      </w:r>
      <w:r w:rsidRPr="00BA1198">
        <w:rPr>
          <w:rFonts w:ascii="Arial" w:eastAsia="Arial" w:hAnsi="Arial" w:cs="Arial"/>
          <w:lang w:val="sl-SI"/>
        </w:rPr>
        <w:t>insolventnosti</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prisilnega</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lastRenderedPageBreak/>
        <w:t>zaradi</w:t>
      </w:r>
      <w:r w:rsidRPr="00BA1198">
        <w:rPr>
          <w:rFonts w:ascii="Arial" w:eastAsia="Arial" w:hAnsi="Arial" w:cs="Arial"/>
          <w:spacing w:val="13"/>
          <w:lang w:val="sl-SI"/>
        </w:rPr>
        <w:t xml:space="preserve"> </w:t>
      </w:r>
      <w:r w:rsidRPr="00BA1198">
        <w:rPr>
          <w:rFonts w:ascii="Arial" w:eastAsia="Arial" w:hAnsi="Arial" w:cs="Arial"/>
          <w:lang w:val="sl-SI"/>
        </w:rPr>
        <w:t>prenosa</w:t>
      </w:r>
      <w:r w:rsidRPr="00BA1198">
        <w:rPr>
          <w:rFonts w:ascii="Arial" w:eastAsia="Arial" w:hAnsi="Arial" w:cs="Arial"/>
          <w:spacing w:val="13"/>
          <w:lang w:val="sl-SI"/>
        </w:rPr>
        <w:t xml:space="preserve"> </w:t>
      </w:r>
      <w:r w:rsidRPr="00BA1198">
        <w:rPr>
          <w:rFonts w:ascii="Arial" w:eastAsia="Arial" w:hAnsi="Arial" w:cs="Arial"/>
          <w:lang w:val="sl-SI"/>
        </w:rPr>
        <w:t>deleža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delnic</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njegovega</w:t>
      </w:r>
      <w:r w:rsidRPr="00BA1198">
        <w:rPr>
          <w:rFonts w:ascii="Arial" w:eastAsia="Arial" w:hAnsi="Arial" w:cs="Arial"/>
          <w:spacing w:val="13"/>
          <w:lang w:val="sl-SI"/>
        </w:rPr>
        <w:t xml:space="preserve"> </w:t>
      </w:r>
      <w:r w:rsidRPr="00BA1198">
        <w:rPr>
          <w:rFonts w:ascii="Arial" w:eastAsia="Arial" w:hAnsi="Arial" w:cs="Arial"/>
          <w:lang w:val="sl-SI"/>
        </w:rPr>
        <w:t>statusnega</w:t>
      </w:r>
      <w:r w:rsidRPr="00BA1198">
        <w:rPr>
          <w:rFonts w:ascii="Arial" w:eastAsia="Arial" w:hAnsi="Arial" w:cs="Arial"/>
          <w:spacing w:val="13"/>
          <w:lang w:val="sl-SI"/>
        </w:rPr>
        <w:t xml:space="preserve"> </w:t>
      </w:r>
      <w:r w:rsidRPr="00BA1198">
        <w:rPr>
          <w:rFonts w:ascii="Arial" w:eastAsia="Arial" w:hAnsi="Arial" w:cs="Arial"/>
          <w:lang w:val="sl-SI"/>
        </w:rPr>
        <w:t>preoblikovanja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kakršnegakoli drugega razloga se spremeni subjekt, ki izvajalca obvladuje;</w:t>
      </w:r>
    </w:p>
    <w:p w14:paraId="1C66DDC6" w14:textId="77777777"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 xml:space="preserve">brez </w:t>
      </w:r>
      <w:r w:rsidRPr="00BA1198">
        <w:rPr>
          <w:rFonts w:ascii="Arial" w:eastAsia="Arial" w:hAnsi="Arial" w:cs="Arial"/>
          <w:spacing w:val="3"/>
          <w:lang w:val="sl-SI"/>
        </w:rPr>
        <w:t xml:space="preserve"> </w:t>
      </w:r>
      <w:r w:rsidRPr="00BA1198">
        <w:rPr>
          <w:rFonts w:ascii="Arial" w:eastAsia="Arial" w:hAnsi="Arial" w:cs="Arial"/>
          <w:lang w:val="sl-SI"/>
        </w:rPr>
        <w:t xml:space="preserve">vednosti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odsvoji </w:t>
      </w:r>
      <w:r w:rsidRPr="00BA1198">
        <w:rPr>
          <w:rFonts w:ascii="Arial" w:eastAsia="Arial" w:hAnsi="Arial" w:cs="Arial"/>
          <w:spacing w:val="3"/>
          <w:lang w:val="sl-SI"/>
        </w:rPr>
        <w:t xml:space="preserve"> </w:t>
      </w:r>
      <w:r w:rsidRPr="00BA1198">
        <w:rPr>
          <w:rFonts w:ascii="Arial" w:eastAsia="Arial" w:hAnsi="Arial" w:cs="Arial"/>
          <w:lang w:val="sl-SI"/>
        </w:rPr>
        <w:t xml:space="preserve">kakršnokoli </w:t>
      </w:r>
      <w:r w:rsidRPr="00BA1198">
        <w:rPr>
          <w:rFonts w:ascii="Arial" w:eastAsia="Arial" w:hAnsi="Arial" w:cs="Arial"/>
          <w:spacing w:val="3"/>
          <w:lang w:val="sl-SI"/>
        </w:rPr>
        <w:t xml:space="preserve"> </w:t>
      </w:r>
      <w:r w:rsidRPr="00BA1198">
        <w:rPr>
          <w:rFonts w:ascii="Arial" w:eastAsia="Arial" w:hAnsi="Arial" w:cs="Arial"/>
          <w:lang w:val="sl-SI"/>
        </w:rPr>
        <w:t xml:space="preserve">terjatev </w:t>
      </w:r>
      <w:r w:rsidRPr="00BA1198">
        <w:rPr>
          <w:rFonts w:ascii="Arial" w:eastAsia="Arial" w:hAnsi="Arial" w:cs="Arial"/>
          <w:spacing w:val="3"/>
          <w:lang w:val="sl-SI"/>
        </w:rPr>
        <w:t xml:space="preserve"> </w:t>
      </w:r>
      <w:r w:rsidRPr="00BA1198">
        <w:rPr>
          <w:rFonts w:ascii="Arial" w:eastAsia="Arial" w:hAnsi="Arial" w:cs="Arial"/>
          <w:lang w:val="sl-SI"/>
        </w:rPr>
        <w:t xml:space="preserve">zoper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na </w:t>
      </w:r>
      <w:r w:rsidRPr="00BA1198">
        <w:rPr>
          <w:rFonts w:ascii="Arial" w:eastAsia="Arial" w:hAnsi="Arial" w:cs="Arial"/>
          <w:spacing w:val="3"/>
          <w:lang w:val="sl-SI"/>
        </w:rPr>
        <w:t xml:space="preserve"> </w:t>
      </w:r>
      <w:r w:rsidRPr="00BA1198">
        <w:rPr>
          <w:rFonts w:ascii="Arial" w:eastAsia="Arial" w:hAnsi="Arial" w:cs="Arial"/>
          <w:lang w:val="sl-SI"/>
        </w:rPr>
        <w:t>podlagi</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768E33EE" w14:textId="113DFA49"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5"/>
          <w:lang w:val="sl-SI"/>
        </w:rPr>
        <w:t xml:space="preserve"> </w:t>
      </w:r>
      <w:r w:rsidRPr="00BA1198">
        <w:rPr>
          <w:rFonts w:ascii="Arial" w:eastAsia="Arial" w:hAnsi="Arial" w:cs="Arial"/>
          <w:lang w:val="sl-SI"/>
        </w:rPr>
        <w:t>krši</w:t>
      </w:r>
      <w:r w:rsidRPr="00BA1198">
        <w:rPr>
          <w:rFonts w:ascii="Arial" w:eastAsia="Arial" w:hAnsi="Arial" w:cs="Arial"/>
          <w:spacing w:val="15"/>
          <w:lang w:val="sl-SI"/>
        </w:rPr>
        <w:t xml:space="preserve"> </w:t>
      </w:r>
      <w:r w:rsidRPr="00BA1198">
        <w:rPr>
          <w:rFonts w:ascii="Arial" w:eastAsia="Arial" w:hAnsi="Arial" w:cs="Arial"/>
          <w:lang w:val="sl-SI"/>
        </w:rPr>
        <w:t>svoje</w:t>
      </w:r>
      <w:r w:rsidRPr="00BA1198">
        <w:rPr>
          <w:rFonts w:ascii="Arial" w:eastAsia="Arial" w:hAnsi="Arial" w:cs="Arial"/>
          <w:spacing w:val="15"/>
          <w:lang w:val="sl-SI"/>
        </w:rPr>
        <w:t xml:space="preserve"> </w:t>
      </w:r>
      <w:r w:rsidRPr="00BA1198">
        <w:rPr>
          <w:rFonts w:ascii="Arial" w:eastAsia="Arial" w:hAnsi="Arial" w:cs="Arial"/>
          <w:lang w:val="sl-SI"/>
        </w:rPr>
        <w:t>obveznosti</w:t>
      </w:r>
      <w:r w:rsidRPr="00BA1198">
        <w:rPr>
          <w:rFonts w:ascii="Arial" w:eastAsia="Arial" w:hAnsi="Arial" w:cs="Arial"/>
          <w:spacing w:val="15"/>
          <w:lang w:val="sl-SI"/>
        </w:rPr>
        <w:t xml:space="preserve"> </w:t>
      </w:r>
      <w:r w:rsidRPr="00BA1198">
        <w:rPr>
          <w:rFonts w:ascii="Arial" w:eastAsia="Arial" w:hAnsi="Arial" w:cs="Arial"/>
          <w:lang w:val="sl-SI"/>
        </w:rPr>
        <w:t>po</w:t>
      </w:r>
      <w:r w:rsidRPr="00BA1198">
        <w:rPr>
          <w:rFonts w:ascii="Arial" w:eastAsia="Arial" w:hAnsi="Arial" w:cs="Arial"/>
          <w:spacing w:val="15"/>
          <w:lang w:val="sl-SI"/>
        </w:rPr>
        <w:t xml:space="preserve"> </w:t>
      </w:r>
      <w:r w:rsidRPr="00BA1198">
        <w:rPr>
          <w:rFonts w:ascii="Arial" w:eastAsia="Arial" w:hAnsi="Arial" w:cs="Arial"/>
          <w:lang w:val="sl-SI"/>
        </w:rPr>
        <w:t>tej</w:t>
      </w:r>
      <w:r w:rsidRPr="00BA1198">
        <w:rPr>
          <w:rFonts w:ascii="Arial" w:eastAsia="Arial" w:hAnsi="Arial" w:cs="Arial"/>
          <w:spacing w:val="15"/>
          <w:lang w:val="sl-SI"/>
        </w:rPr>
        <w:t xml:space="preserve"> </w:t>
      </w:r>
      <w:r w:rsidRPr="00BA1198">
        <w:rPr>
          <w:rFonts w:ascii="Arial" w:eastAsia="Arial" w:hAnsi="Arial" w:cs="Arial"/>
          <w:lang w:val="sl-SI"/>
        </w:rPr>
        <w:t>pogodbi</w:t>
      </w:r>
      <w:r w:rsidRPr="00BA1198">
        <w:rPr>
          <w:rFonts w:ascii="Arial" w:eastAsia="Arial" w:hAnsi="Arial" w:cs="Arial"/>
          <w:spacing w:val="15"/>
          <w:lang w:val="sl-SI"/>
        </w:rPr>
        <w:t xml:space="preserve"> </w:t>
      </w:r>
      <w:r w:rsidRPr="00BA1198">
        <w:rPr>
          <w:rFonts w:ascii="Arial" w:eastAsia="Arial" w:hAnsi="Arial" w:cs="Arial"/>
          <w:lang w:val="sl-SI"/>
        </w:rPr>
        <w:t>in</w:t>
      </w:r>
      <w:r w:rsidRPr="00BA1198">
        <w:rPr>
          <w:rFonts w:ascii="Arial" w:eastAsia="Arial" w:hAnsi="Arial" w:cs="Arial"/>
          <w:spacing w:val="15"/>
          <w:lang w:val="sl-SI"/>
        </w:rPr>
        <w:t xml:space="preserve"> </w:t>
      </w:r>
      <w:r w:rsidRPr="00BA1198">
        <w:rPr>
          <w:rFonts w:ascii="Arial" w:eastAsia="Arial" w:hAnsi="Arial" w:cs="Arial"/>
          <w:lang w:val="sl-SI"/>
        </w:rPr>
        <w:t>kršitve</w:t>
      </w:r>
      <w:r w:rsidRPr="00BA1198">
        <w:rPr>
          <w:rFonts w:ascii="Arial" w:eastAsia="Arial" w:hAnsi="Arial" w:cs="Arial"/>
          <w:spacing w:val="15"/>
          <w:lang w:val="sl-SI"/>
        </w:rPr>
        <w:t xml:space="preserve"> </w:t>
      </w:r>
      <w:r w:rsidRPr="00BA1198">
        <w:rPr>
          <w:rFonts w:ascii="Arial" w:eastAsia="Arial" w:hAnsi="Arial" w:cs="Arial"/>
          <w:lang w:val="sl-SI"/>
        </w:rPr>
        <w:t>ne</w:t>
      </w:r>
      <w:r w:rsidRPr="00BA1198">
        <w:rPr>
          <w:rFonts w:ascii="Arial" w:eastAsia="Arial" w:hAnsi="Arial" w:cs="Arial"/>
          <w:spacing w:val="15"/>
          <w:lang w:val="sl-SI"/>
        </w:rPr>
        <w:t xml:space="preserve"> </w:t>
      </w:r>
      <w:r w:rsidRPr="00BA1198">
        <w:rPr>
          <w:rFonts w:ascii="Arial" w:eastAsia="Arial" w:hAnsi="Arial" w:cs="Arial"/>
          <w:lang w:val="sl-SI"/>
        </w:rPr>
        <w:t>odpravi</w:t>
      </w:r>
      <w:r w:rsidRPr="00BA1198">
        <w:rPr>
          <w:rFonts w:ascii="Arial" w:eastAsia="Arial" w:hAnsi="Arial" w:cs="Arial"/>
          <w:spacing w:val="15"/>
          <w:lang w:val="sl-SI"/>
        </w:rPr>
        <w:t xml:space="preserve"> </w:t>
      </w:r>
      <w:r w:rsidRPr="00BA1198">
        <w:rPr>
          <w:rFonts w:ascii="Arial" w:eastAsia="Arial" w:hAnsi="Arial" w:cs="Arial"/>
          <w:lang w:val="sl-SI"/>
        </w:rPr>
        <w:t>v</w:t>
      </w:r>
      <w:r w:rsidRPr="00BA1198">
        <w:rPr>
          <w:rFonts w:ascii="Arial" w:eastAsia="Arial" w:hAnsi="Arial" w:cs="Arial"/>
          <w:spacing w:val="15"/>
          <w:lang w:val="sl-SI"/>
        </w:rPr>
        <w:t xml:space="preserve"> </w:t>
      </w:r>
      <w:r w:rsidRPr="00BA1198">
        <w:rPr>
          <w:rFonts w:ascii="Arial" w:eastAsia="Arial" w:hAnsi="Arial" w:cs="Arial"/>
          <w:lang w:val="sl-SI"/>
        </w:rPr>
        <w:t>primernem</w:t>
      </w:r>
      <w:r w:rsidRPr="00BA1198">
        <w:rPr>
          <w:rFonts w:ascii="Arial" w:eastAsia="Arial" w:hAnsi="Arial" w:cs="Arial"/>
          <w:spacing w:val="15"/>
          <w:lang w:val="sl-SI"/>
        </w:rPr>
        <w:t xml:space="preserve"> </w:t>
      </w:r>
      <w:r w:rsidRPr="00BA1198">
        <w:rPr>
          <w:rFonts w:ascii="Arial" w:eastAsia="Arial" w:hAnsi="Arial" w:cs="Arial"/>
          <w:lang w:val="sl-SI"/>
        </w:rPr>
        <w:t>roku,</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mu</w:t>
      </w:r>
      <w:r w:rsidRPr="00BA1198">
        <w:rPr>
          <w:rFonts w:ascii="Arial" w:eastAsia="Arial" w:hAnsi="Arial" w:cs="Arial"/>
          <w:spacing w:val="15"/>
          <w:lang w:val="sl-SI"/>
        </w:rPr>
        <w:t xml:space="preserve"> </w:t>
      </w:r>
      <w:r w:rsidRPr="00BA1198">
        <w:rPr>
          <w:rFonts w:ascii="Arial" w:eastAsia="Arial" w:hAnsi="Arial" w:cs="Arial"/>
          <w:lang w:val="sl-SI"/>
        </w:rPr>
        <w:t>ga</w:t>
      </w:r>
      <w:r w:rsidRPr="00BA1198">
        <w:rPr>
          <w:rFonts w:ascii="Arial" w:eastAsia="Arial" w:hAnsi="Arial" w:cs="Arial"/>
          <w:spacing w:val="15"/>
          <w:lang w:val="sl-SI"/>
        </w:rPr>
        <w:t xml:space="preserve"> </w:t>
      </w:r>
      <w:r w:rsidRPr="00BA1198">
        <w:rPr>
          <w:rFonts w:ascii="Arial" w:eastAsia="Arial" w:hAnsi="Arial" w:cs="Arial"/>
          <w:lang w:val="sl-SI"/>
        </w:rPr>
        <w:t>s pisnim pozivom postavi naročnik</w:t>
      </w:r>
      <w:r w:rsidR="00F531F4" w:rsidRPr="00BA1198">
        <w:rPr>
          <w:rFonts w:ascii="Arial" w:eastAsia="Arial" w:hAnsi="Arial" w:cs="Arial"/>
          <w:lang w:val="sl-SI"/>
        </w:rPr>
        <w:t>;</w:t>
      </w:r>
    </w:p>
    <w:p w14:paraId="1F62F462" w14:textId="77777777"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 ne opravi storitev v rokih, ki so določeni v 6. členu te pogodbe;</w:t>
      </w:r>
    </w:p>
    <w:p w14:paraId="74C2A700" w14:textId="77777777" w:rsidR="00F531F4"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so podane okoliščine iz 96. člena ZJN-3;</w:t>
      </w:r>
    </w:p>
    <w:p w14:paraId="2737ED2F" w14:textId="331F2D50" w:rsidR="003861AD" w:rsidRPr="00BA1198" w:rsidRDefault="003861AD"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če je do</w:t>
      </w:r>
      <w:r w:rsidR="00ED5714" w:rsidRPr="00BA1198">
        <w:rPr>
          <w:rFonts w:ascii="Arial" w:eastAsia="Arial" w:hAnsi="Arial" w:cs="Arial"/>
          <w:lang w:val="sl-SI"/>
        </w:rPr>
        <w:t>sežena</w:t>
      </w:r>
      <w:r w:rsidRPr="00BA1198">
        <w:rPr>
          <w:rFonts w:ascii="Arial" w:eastAsia="Arial" w:hAnsi="Arial" w:cs="Arial"/>
          <w:lang w:val="sl-SI"/>
        </w:rPr>
        <w:t xml:space="preserve"> maksimalna pogodbena kazen po tej pogodbi;</w:t>
      </w:r>
    </w:p>
    <w:p w14:paraId="5F067D51" w14:textId="43E2F44B" w:rsidR="00965737" w:rsidRPr="00BA1198" w:rsidRDefault="00A73133" w:rsidP="001233ED">
      <w:pPr>
        <w:pStyle w:val="ListParagraph"/>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naročnik nima več zagotovljenih sredstev za financiranje storitev po tej pogodbi.</w:t>
      </w:r>
    </w:p>
    <w:p w14:paraId="17027315" w14:textId="77777777" w:rsidR="00965737" w:rsidRPr="00BA1198" w:rsidRDefault="00965737" w:rsidP="001233ED">
      <w:pPr>
        <w:widowControl w:val="0"/>
        <w:spacing w:before="18" w:line="276" w:lineRule="auto"/>
        <w:ind w:right="9"/>
        <w:contextualSpacing/>
        <w:rPr>
          <w:rFonts w:ascii="Arial" w:hAnsi="Arial" w:cs="Arial"/>
          <w:lang w:val="sl-SI"/>
        </w:rPr>
      </w:pPr>
    </w:p>
    <w:p w14:paraId="54059A4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9"/>
          <w:lang w:val="sl-SI"/>
        </w:rPr>
        <w:t xml:space="preserve"> </w:t>
      </w:r>
      <w:r w:rsidRPr="00BA1198">
        <w:rPr>
          <w:rFonts w:ascii="Arial" w:eastAsia="Arial" w:hAnsi="Arial" w:cs="Arial"/>
          <w:lang w:val="sl-SI"/>
        </w:rPr>
        <w:t>lahko</w:t>
      </w:r>
      <w:r w:rsidRPr="00BA1198">
        <w:rPr>
          <w:rFonts w:ascii="Arial" w:eastAsia="Arial" w:hAnsi="Arial" w:cs="Arial"/>
          <w:spacing w:val="-9"/>
          <w:lang w:val="sl-SI"/>
        </w:rPr>
        <w:t xml:space="preserve"> </w:t>
      </w:r>
      <w:r w:rsidRPr="00BA1198">
        <w:rPr>
          <w:rFonts w:ascii="Arial" w:eastAsia="Arial" w:hAnsi="Arial" w:cs="Arial"/>
          <w:lang w:val="sl-SI"/>
        </w:rPr>
        <w:t>odstopi</w:t>
      </w:r>
      <w:r w:rsidRPr="00BA1198">
        <w:rPr>
          <w:rFonts w:ascii="Arial" w:eastAsia="Arial" w:hAnsi="Arial" w:cs="Arial"/>
          <w:spacing w:val="-9"/>
          <w:lang w:val="sl-SI"/>
        </w:rPr>
        <w:t xml:space="preserve"> </w:t>
      </w:r>
      <w:r w:rsidRPr="00BA1198">
        <w:rPr>
          <w:rFonts w:ascii="Arial" w:eastAsia="Arial" w:hAnsi="Arial" w:cs="Arial"/>
          <w:lang w:val="sl-SI"/>
        </w:rPr>
        <w:t>od</w:t>
      </w:r>
      <w:r w:rsidRPr="00BA1198">
        <w:rPr>
          <w:rFonts w:ascii="Arial" w:eastAsia="Arial" w:hAnsi="Arial" w:cs="Arial"/>
          <w:spacing w:val="-9"/>
          <w:lang w:val="sl-SI"/>
        </w:rPr>
        <w:t xml:space="preserve"> </w:t>
      </w:r>
      <w:r w:rsidRPr="00BA1198">
        <w:rPr>
          <w:rFonts w:ascii="Arial" w:eastAsia="Arial" w:hAnsi="Arial" w:cs="Arial"/>
          <w:lang w:val="sl-SI"/>
        </w:rPr>
        <w:t>te</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naročnik</w:t>
      </w:r>
      <w:r w:rsidRPr="00BA1198">
        <w:rPr>
          <w:rFonts w:ascii="Arial" w:eastAsia="Arial" w:hAnsi="Arial" w:cs="Arial"/>
          <w:spacing w:val="-9"/>
          <w:lang w:val="sl-SI"/>
        </w:rPr>
        <w:t xml:space="preserve"> </w:t>
      </w:r>
      <w:r w:rsidRPr="00BA1198">
        <w:rPr>
          <w:rFonts w:ascii="Arial" w:eastAsia="Arial" w:hAnsi="Arial" w:cs="Arial"/>
          <w:lang w:val="sl-SI"/>
        </w:rPr>
        <w:t>zamuja</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plačilom</w:t>
      </w:r>
      <w:r w:rsidRPr="00BA1198">
        <w:rPr>
          <w:rFonts w:ascii="Arial" w:eastAsia="Arial" w:hAnsi="Arial" w:cs="Arial"/>
          <w:spacing w:val="-9"/>
          <w:lang w:val="sl-SI"/>
        </w:rPr>
        <w:t xml:space="preserve"> </w:t>
      </w:r>
      <w:r w:rsidRPr="00BA1198">
        <w:rPr>
          <w:rFonts w:ascii="Arial" w:eastAsia="Arial" w:hAnsi="Arial" w:cs="Arial"/>
          <w:lang w:val="sl-SI"/>
        </w:rPr>
        <w:t>pravilno</w:t>
      </w:r>
      <w:r w:rsidRPr="00BA1198">
        <w:rPr>
          <w:rFonts w:ascii="Arial" w:eastAsia="Arial" w:hAnsi="Arial" w:cs="Arial"/>
          <w:spacing w:val="-9"/>
          <w:lang w:val="sl-SI"/>
        </w:rPr>
        <w:t xml:space="preserve"> </w:t>
      </w:r>
      <w:r w:rsidRPr="00BA1198">
        <w:rPr>
          <w:rFonts w:ascii="Arial" w:eastAsia="Arial" w:hAnsi="Arial" w:cs="Arial"/>
          <w:lang w:val="sl-SI"/>
        </w:rPr>
        <w:t>izstavljenega</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A1198" w:rsidRDefault="00965737" w:rsidP="001233ED">
      <w:pPr>
        <w:widowControl w:val="0"/>
        <w:spacing w:before="5" w:line="276" w:lineRule="auto"/>
        <w:ind w:right="9"/>
        <w:contextualSpacing/>
        <w:rPr>
          <w:rFonts w:ascii="Arial" w:hAnsi="Arial" w:cs="Arial"/>
          <w:lang w:val="sl-SI"/>
        </w:rPr>
      </w:pPr>
    </w:p>
    <w:p w14:paraId="7185E5D9" w14:textId="77777777"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Odstop</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mora</w:t>
      </w:r>
      <w:r w:rsidRPr="00BA1198">
        <w:rPr>
          <w:rFonts w:ascii="Arial" w:eastAsia="Arial" w:hAnsi="Arial" w:cs="Arial"/>
          <w:spacing w:val="-2"/>
          <w:lang w:val="sl-SI"/>
        </w:rPr>
        <w:t xml:space="preserve"> </w:t>
      </w:r>
      <w:r w:rsidRPr="00BA1198">
        <w:rPr>
          <w:rFonts w:ascii="Arial" w:eastAsia="Arial" w:hAnsi="Arial" w:cs="Arial"/>
          <w:lang w:val="sl-SI"/>
        </w:rPr>
        <w:t>biti</w:t>
      </w:r>
      <w:r w:rsidRPr="00BA1198">
        <w:rPr>
          <w:rFonts w:ascii="Arial" w:eastAsia="Arial" w:hAnsi="Arial" w:cs="Arial"/>
          <w:spacing w:val="-2"/>
          <w:lang w:val="sl-SI"/>
        </w:rPr>
        <w:t xml:space="preserve"> </w:t>
      </w:r>
      <w:r w:rsidRPr="00BA1198">
        <w:rPr>
          <w:rFonts w:ascii="Arial" w:eastAsia="Arial" w:hAnsi="Arial" w:cs="Arial"/>
          <w:lang w:val="sl-SI"/>
        </w:rPr>
        <w:t>nasprotni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sporočen</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pisni</w:t>
      </w:r>
      <w:r w:rsidRPr="00BA1198">
        <w:rPr>
          <w:rFonts w:ascii="Arial" w:eastAsia="Arial" w:hAnsi="Arial" w:cs="Arial"/>
          <w:spacing w:val="-2"/>
          <w:lang w:val="sl-SI"/>
        </w:rPr>
        <w:t xml:space="preserve"> </w:t>
      </w:r>
      <w:r w:rsidRPr="00BA1198">
        <w:rPr>
          <w:rFonts w:ascii="Arial" w:eastAsia="Arial" w:hAnsi="Arial" w:cs="Arial"/>
          <w:lang w:val="sl-SI"/>
        </w:rPr>
        <w:t>obliki.</w:t>
      </w:r>
      <w:r w:rsidRPr="00BA1198">
        <w:rPr>
          <w:rFonts w:ascii="Arial" w:eastAsia="Arial" w:hAnsi="Arial" w:cs="Arial"/>
          <w:spacing w:val="-2"/>
          <w:lang w:val="sl-SI"/>
        </w:rPr>
        <w:t xml:space="preserve"> </w:t>
      </w:r>
      <w:r w:rsidRPr="00BA1198">
        <w:rPr>
          <w:rFonts w:ascii="Arial" w:eastAsia="Arial" w:hAnsi="Arial" w:cs="Arial"/>
          <w:lang w:val="sl-SI"/>
        </w:rPr>
        <w:t>Obvestilo</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odstopu</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 mora vsebovati obrazložitev okoliščin, ki predstavljajo razlog za odstop, ter navedbo datuma, od katerega odstop učinkuje</w:t>
      </w:r>
      <w:r w:rsidR="00F531F4" w:rsidRPr="00BA1198">
        <w:rPr>
          <w:rFonts w:ascii="Arial" w:eastAsia="Arial" w:hAnsi="Arial" w:cs="Arial"/>
          <w:lang w:val="sl-SI"/>
        </w:rPr>
        <w:t>.</w:t>
      </w:r>
    </w:p>
    <w:p w14:paraId="1308CEB6" w14:textId="77777777" w:rsidR="00F531F4" w:rsidRPr="00BA1198" w:rsidRDefault="00F531F4" w:rsidP="001233ED">
      <w:pPr>
        <w:widowControl w:val="0"/>
        <w:spacing w:line="276" w:lineRule="auto"/>
        <w:ind w:right="9"/>
        <w:contextualSpacing/>
        <w:jc w:val="both"/>
        <w:rPr>
          <w:rFonts w:ascii="Arial" w:eastAsia="Arial" w:hAnsi="Arial" w:cs="Arial"/>
          <w:lang w:val="sl-SI"/>
        </w:rPr>
      </w:pPr>
    </w:p>
    <w:p w14:paraId="185F0464" w14:textId="02AFB9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Pogodba lahko v primeru, da ne ustreza več pričakovanjem pogodbenih strank, preneha veljati tudi na podlagi</w:t>
      </w:r>
      <w:r w:rsidRPr="00BA1198">
        <w:rPr>
          <w:rFonts w:ascii="Arial" w:eastAsia="Arial" w:hAnsi="Arial" w:cs="Arial"/>
          <w:spacing w:val="1"/>
          <w:lang w:val="sl-SI"/>
        </w:rPr>
        <w:t xml:space="preserve"> </w:t>
      </w:r>
      <w:r w:rsidRPr="00BA1198">
        <w:rPr>
          <w:rFonts w:ascii="Arial" w:eastAsia="Arial" w:hAnsi="Arial" w:cs="Arial"/>
          <w:lang w:val="sl-SI"/>
        </w:rPr>
        <w:t>sporazuma strank,</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w:t>
      </w:r>
      <w:r w:rsidR="00F531F4" w:rsidRPr="00BA1198">
        <w:rPr>
          <w:rFonts w:ascii="Arial" w:eastAsia="Arial" w:hAnsi="Arial" w:cs="Arial"/>
          <w:lang w:val="sl-SI"/>
        </w:rPr>
        <w:t xml:space="preserve"> </w:t>
      </w:r>
      <w:r w:rsidRPr="00BA1198">
        <w:rPr>
          <w:rFonts w:ascii="Arial" w:eastAsia="Arial" w:hAnsi="Arial" w:cs="Arial"/>
          <w:lang w:val="sl-SI"/>
        </w:rPr>
        <w:t>stranki</w:t>
      </w:r>
      <w:r w:rsidRPr="00BA1198">
        <w:rPr>
          <w:rFonts w:ascii="Arial" w:eastAsia="Arial" w:hAnsi="Arial" w:cs="Arial"/>
          <w:spacing w:val="1"/>
          <w:lang w:val="sl-SI"/>
        </w:rPr>
        <w:t xml:space="preserve"> </w:t>
      </w:r>
      <w:r w:rsidRPr="00BA1198">
        <w:rPr>
          <w:rFonts w:ascii="Arial" w:eastAsia="Arial" w:hAnsi="Arial" w:cs="Arial"/>
          <w:lang w:val="sl-SI"/>
        </w:rPr>
        <w:t>dogovorita</w:t>
      </w:r>
      <w:r w:rsidRPr="00BA1198">
        <w:rPr>
          <w:rFonts w:ascii="Arial" w:eastAsia="Arial" w:hAnsi="Arial" w:cs="Arial"/>
          <w:spacing w:val="1"/>
          <w:lang w:val="sl-SI"/>
        </w:rPr>
        <w:t xml:space="preserve"> </w:t>
      </w:r>
      <w:r w:rsidRPr="00BA1198">
        <w:rPr>
          <w:rFonts w:ascii="Arial" w:eastAsia="Arial" w:hAnsi="Arial" w:cs="Arial"/>
          <w:lang w:val="sl-SI"/>
        </w:rPr>
        <w:t>podrobnosti glede</w:t>
      </w:r>
      <w:r w:rsidRPr="00BA1198">
        <w:rPr>
          <w:rFonts w:ascii="Arial" w:eastAsia="Arial" w:hAnsi="Arial" w:cs="Arial"/>
          <w:spacing w:val="1"/>
          <w:lang w:val="sl-SI"/>
        </w:rPr>
        <w:t xml:space="preserve"> </w:t>
      </w:r>
      <w:r w:rsidRPr="00BA1198">
        <w:rPr>
          <w:rFonts w:ascii="Arial" w:eastAsia="Arial" w:hAnsi="Arial" w:cs="Arial"/>
          <w:lang w:val="sl-SI"/>
        </w:rPr>
        <w:t>prenehanja</w:t>
      </w:r>
      <w:r w:rsidRPr="00BA1198">
        <w:rPr>
          <w:rFonts w:ascii="Arial" w:eastAsia="Arial" w:hAnsi="Arial" w:cs="Arial"/>
          <w:spacing w:val="1"/>
          <w:lang w:val="sl-SI"/>
        </w:rPr>
        <w:t xml:space="preserve"> </w:t>
      </w:r>
      <w:r w:rsidR="00F531F4" w:rsidRPr="00BA1198">
        <w:rPr>
          <w:rFonts w:ascii="Arial" w:eastAsia="Arial" w:hAnsi="Arial" w:cs="Arial"/>
          <w:lang w:val="sl-SI"/>
        </w:rPr>
        <w:t xml:space="preserve">njihovega </w:t>
      </w:r>
      <w:r w:rsidRPr="00BA1198">
        <w:rPr>
          <w:rFonts w:ascii="Arial" w:eastAsia="Arial" w:hAnsi="Arial" w:cs="Arial"/>
          <w:lang w:val="sl-SI"/>
        </w:rPr>
        <w:t>pogodbenega razmerja.</w:t>
      </w:r>
    </w:p>
    <w:p w14:paraId="103822D5" w14:textId="77777777" w:rsidR="00965737" w:rsidRPr="00BA1198" w:rsidRDefault="00965737" w:rsidP="001233ED">
      <w:pPr>
        <w:widowControl w:val="0"/>
        <w:spacing w:before="5" w:line="276" w:lineRule="auto"/>
        <w:ind w:right="9"/>
        <w:contextualSpacing/>
        <w:rPr>
          <w:rFonts w:ascii="Arial" w:hAnsi="Arial" w:cs="Arial"/>
          <w:lang w:val="sl-SI"/>
        </w:rPr>
      </w:pPr>
      <w:bookmarkStart w:id="14" w:name="_Hlk206676588"/>
    </w:p>
    <w:p w14:paraId="549D0930" w14:textId="112045BB" w:rsidR="00965737" w:rsidRPr="004C57A4" w:rsidRDefault="001775C0" w:rsidP="001233ED">
      <w:pPr>
        <w:widowControl w:val="0"/>
        <w:spacing w:line="276" w:lineRule="auto"/>
        <w:ind w:right="9"/>
        <w:contextualSpacing/>
        <w:jc w:val="center"/>
        <w:rPr>
          <w:rFonts w:ascii="Arial" w:eastAsia="Arial" w:hAnsi="Arial" w:cs="Arial"/>
          <w:lang w:val="sl-SI"/>
        </w:rPr>
      </w:pPr>
      <w:r w:rsidRPr="004C57A4">
        <w:rPr>
          <w:rFonts w:ascii="Arial" w:eastAsia="Arial" w:hAnsi="Arial" w:cs="Arial"/>
          <w:b/>
          <w:lang w:val="sl-SI"/>
        </w:rPr>
        <w:t>20</w:t>
      </w:r>
      <w:r w:rsidR="00A73133" w:rsidRPr="004C57A4">
        <w:rPr>
          <w:rFonts w:ascii="Arial" w:eastAsia="Arial" w:hAnsi="Arial" w:cs="Arial"/>
          <w:b/>
          <w:lang w:val="sl-SI"/>
        </w:rPr>
        <w:t>.</w:t>
      </w:r>
      <w:r w:rsidR="00A73133" w:rsidRPr="004C57A4">
        <w:rPr>
          <w:rFonts w:ascii="Arial" w:eastAsia="Arial" w:hAnsi="Arial" w:cs="Arial"/>
          <w:b/>
          <w:spacing w:val="27"/>
          <w:lang w:val="sl-SI"/>
        </w:rPr>
        <w:t xml:space="preserve"> </w:t>
      </w:r>
      <w:r w:rsidR="00A73133" w:rsidRPr="004C57A4">
        <w:rPr>
          <w:rFonts w:ascii="Arial" w:eastAsia="Arial" w:hAnsi="Arial" w:cs="Arial"/>
          <w:b/>
          <w:lang w:val="sl-SI"/>
        </w:rPr>
        <w:t>člen</w:t>
      </w:r>
    </w:p>
    <w:p w14:paraId="27765F0A" w14:textId="477CB554"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4C57A4">
        <w:rPr>
          <w:rFonts w:ascii="Arial" w:eastAsia="Arial" w:hAnsi="Arial" w:cs="Arial"/>
          <w:b/>
          <w:lang w:val="sl-SI"/>
        </w:rPr>
        <w:t>(pogodbena kazen)</w:t>
      </w:r>
    </w:p>
    <w:p w14:paraId="0328CBFE" w14:textId="77777777" w:rsidR="00965737" w:rsidRPr="00BA1198" w:rsidRDefault="00965737" w:rsidP="001233ED">
      <w:pPr>
        <w:widowControl w:val="0"/>
        <w:spacing w:before="19" w:line="276" w:lineRule="auto"/>
        <w:ind w:right="9"/>
        <w:contextualSpacing/>
        <w:rPr>
          <w:rFonts w:ascii="Arial" w:hAnsi="Arial" w:cs="Arial"/>
          <w:lang w:val="sl-SI"/>
        </w:rPr>
      </w:pPr>
    </w:p>
    <w:p w14:paraId="268F7D5B" w14:textId="3C88D5CC" w:rsidR="00B82F3A" w:rsidRPr="00303C38" w:rsidRDefault="00727CF4"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 xml:space="preserve">Postavka 1 (tabela 4. člena pogodbe): </w:t>
      </w:r>
    </w:p>
    <w:p w14:paraId="7AD5C2A5" w14:textId="0A296881" w:rsidR="00911619" w:rsidRPr="00303C38" w:rsidRDefault="00CB7E22"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Ker je rok izvedbe fiksen, kasnejša izpolnitev za naročnika nima pomena.</w:t>
      </w:r>
    </w:p>
    <w:p w14:paraId="69448FE9" w14:textId="77777777" w:rsidR="00911619" w:rsidRDefault="00911619"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Če izvajalec ne izpolni svoje obveznosti v pogodbeno določenem fiksnem roku, se šteje, da obveznost ni izpolnjena. V tem primeru je izvajalec dolžan naročniku plačati pogodbeno kazen v višini 15 % celotne ocenjene pogodbene vrednosti (brez DDV).</w:t>
      </w:r>
      <w:r w:rsidRPr="00BA1198">
        <w:rPr>
          <w:rFonts w:ascii="Arial" w:eastAsia="Arial" w:hAnsi="Arial" w:cs="Arial"/>
          <w:lang w:val="sl-SI"/>
        </w:rPr>
        <w:t xml:space="preserve"> </w:t>
      </w:r>
    </w:p>
    <w:p w14:paraId="359F1740" w14:textId="77777777" w:rsidR="00911619" w:rsidRDefault="00911619" w:rsidP="00CB7E22">
      <w:pPr>
        <w:widowControl w:val="0"/>
        <w:spacing w:line="276" w:lineRule="auto"/>
        <w:ind w:right="9"/>
        <w:contextualSpacing/>
        <w:jc w:val="both"/>
        <w:rPr>
          <w:rFonts w:ascii="Arial" w:eastAsia="Arial" w:hAnsi="Arial" w:cs="Arial"/>
          <w:lang w:val="sl-SI"/>
        </w:rPr>
      </w:pPr>
    </w:p>
    <w:p w14:paraId="61673085" w14:textId="33B0E125"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2 (tabela 4. člena pogodbe):</w:t>
      </w:r>
    </w:p>
    <w:p w14:paraId="35CDA0D2" w14:textId="1089FACB"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Pogodbena kazen določena v 11. členu pogodbe.</w:t>
      </w:r>
    </w:p>
    <w:p w14:paraId="3F3E3505" w14:textId="77777777" w:rsidR="00B82F3A" w:rsidRDefault="00B82F3A" w:rsidP="00CB7E22">
      <w:pPr>
        <w:widowControl w:val="0"/>
        <w:spacing w:line="276" w:lineRule="auto"/>
        <w:ind w:right="9"/>
        <w:contextualSpacing/>
        <w:jc w:val="both"/>
        <w:rPr>
          <w:rFonts w:ascii="Arial" w:eastAsia="Arial" w:hAnsi="Arial" w:cs="Arial"/>
          <w:lang w:val="sl-SI"/>
        </w:rPr>
      </w:pPr>
    </w:p>
    <w:p w14:paraId="5631F363" w14:textId="22F466DD"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3 (tabela 4. člena pogodbe):</w:t>
      </w:r>
    </w:p>
    <w:p w14:paraId="26C64A38" w14:textId="585B554F"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V primeru, da izvajalec zamuja z izvedbo storitev iz razlogov, ki niso na strani naročnika ter ne gre za opravičeno zamudo iz razloga višje sile, je dolžan plačati pogodbeno kazen v višini 0,5% celotne ocenjene pogodbene vrednosti v EUR brez DDV za vsak dan zamude, vendar največ 15 % celotne ocenjene pogodbene vrednosti v EUR brez DDV.</w:t>
      </w:r>
    </w:p>
    <w:p w14:paraId="5A0B7AA0" w14:textId="77777777" w:rsidR="00B82F3A" w:rsidRDefault="00B82F3A" w:rsidP="00CB7E22">
      <w:pPr>
        <w:widowControl w:val="0"/>
        <w:spacing w:line="276" w:lineRule="auto"/>
        <w:ind w:right="9"/>
        <w:contextualSpacing/>
        <w:jc w:val="both"/>
        <w:rPr>
          <w:rFonts w:ascii="Arial" w:eastAsia="Arial" w:hAnsi="Arial" w:cs="Arial"/>
          <w:lang w:val="sl-SI"/>
        </w:rPr>
      </w:pPr>
    </w:p>
    <w:p w14:paraId="44C28626" w14:textId="432719B4" w:rsidR="008626B1" w:rsidRPr="00911619" w:rsidRDefault="00911619" w:rsidP="00CB7E22">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Naročnik</w:t>
      </w:r>
      <w:r w:rsidR="008626B1" w:rsidRPr="00911619">
        <w:rPr>
          <w:rFonts w:ascii="Arial" w:eastAsia="Arial" w:hAnsi="Arial" w:cs="Arial"/>
          <w:lang w:val="sl-SI"/>
        </w:rPr>
        <w:t xml:space="preserve"> ni dolžan sporočiti izvajalcu, da si pridržuje pravico do pogodbene kazni, če je prevzel izpolnitev po tem, ko je izvajalec z izpolnitvijo zamujal.</w:t>
      </w:r>
    </w:p>
    <w:p w14:paraId="537EEC54" w14:textId="77777777" w:rsidR="00965737" w:rsidRPr="00BA1198" w:rsidRDefault="00965737" w:rsidP="001233ED">
      <w:pPr>
        <w:widowControl w:val="0"/>
        <w:spacing w:before="5" w:line="276" w:lineRule="auto"/>
        <w:ind w:right="9"/>
        <w:contextualSpacing/>
        <w:rPr>
          <w:rFonts w:ascii="Arial" w:hAnsi="Arial" w:cs="Arial"/>
          <w:lang w:val="sl-SI"/>
        </w:rPr>
      </w:pPr>
    </w:p>
    <w:p w14:paraId="473D4588" w14:textId="1199B20D" w:rsidR="00965737" w:rsidRPr="00BA1198" w:rsidRDefault="00911619" w:rsidP="001233ED">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 xml:space="preserve">Obveznost plačila pogodbene kazni ni pogojena z nastankom škode upravljavcu. </w:t>
      </w:r>
      <w:r w:rsidR="00A73133" w:rsidRPr="00BA1198">
        <w:rPr>
          <w:rFonts w:ascii="Arial" w:eastAsia="Arial" w:hAnsi="Arial" w:cs="Arial"/>
          <w:lang w:val="sl-SI"/>
        </w:rPr>
        <w:t>V kolikor nastane naročniku</w:t>
      </w:r>
      <w:r w:rsidR="00F531F4" w:rsidRPr="00BA1198">
        <w:rPr>
          <w:rFonts w:ascii="Arial" w:eastAsia="Arial" w:hAnsi="Arial" w:cs="Arial"/>
          <w:lang w:val="sl-SI"/>
        </w:rPr>
        <w:t xml:space="preserve"> </w:t>
      </w:r>
      <w:r w:rsidR="00A73133" w:rsidRPr="00BA1198">
        <w:rPr>
          <w:rFonts w:ascii="Arial" w:eastAsia="Arial" w:hAnsi="Arial" w:cs="Arial"/>
          <w:lang w:val="sl-SI"/>
        </w:rPr>
        <w:t>škoda, lahko naročnik</w:t>
      </w:r>
      <w:r w:rsidR="00F531F4" w:rsidRPr="00BA1198">
        <w:rPr>
          <w:rFonts w:ascii="Arial" w:eastAsia="Arial" w:hAnsi="Arial" w:cs="Arial"/>
          <w:lang w:val="sl-SI"/>
        </w:rPr>
        <w:t xml:space="preserve"> </w:t>
      </w:r>
      <w:r w:rsidR="00A73133" w:rsidRPr="00BA1198">
        <w:rPr>
          <w:rFonts w:ascii="Arial" w:eastAsia="Arial" w:hAnsi="Arial" w:cs="Arial"/>
          <w:lang w:val="sl-SI"/>
        </w:rPr>
        <w:t>njeno povrnitev uveljavlja po</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splošnih pravilih</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odškodninske odgovornosti.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Naročnik</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lahko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poleg,</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ali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namesto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obračuna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pogodbene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kazni,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stroške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izvajalca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poveri dela drugemu izvajalcu.</w:t>
      </w:r>
    </w:p>
    <w:p w14:paraId="2C307582" w14:textId="77777777" w:rsidR="00965737" w:rsidRPr="00BA1198" w:rsidRDefault="00965737" w:rsidP="001233ED">
      <w:pPr>
        <w:widowControl w:val="0"/>
        <w:spacing w:before="5" w:line="276" w:lineRule="auto"/>
        <w:ind w:right="9"/>
        <w:contextualSpacing/>
        <w:rPr>
          <w:rFonts w:ascii="Arial" w:hAnsi="Arial" w:cs="Arial"/>
          <w:lang w:val="sl-SI"/>
        </w:rPr>
      </w:pPr>
    </w:p>
    <w:p w14:paraId="5A18CDF9"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naslova</w:t>
      </w:r>
      <w:r w:rsidRPr="00BA1198">
        <w:rPr>
          <w:rFonts w:ascii="Arial" w:eastAsia="Arial" w:hAnsi="Arial" w:cs="Arial"/>
          <w:spacing w:val="-6"/>
          <w:lang w:val="sl-SI"/>
        </w:rPr>
        <w:t xml:space="preserve"> </w:t>
      </w:r>
      <w:r w:rsidRPr="00BA1198">
        <w:rPr>
          <w:rFonts w:ascii="Arial" w:eastAsia="Arial" w:hAnsi="Arial" w:cs="Arial"/>
          <w:lang w:val="sl-SI"/>
        </w:rPr>
        <w:t>pogodbene</w:t>
      </w:r>
      <w:r w:rsidRPr="00BA1198">
        <w:rPr>
          <w:rFonts w:ascii="Arial" w:eastAsia="Arial" w:hAnsi="Arial" w:cs="Arial"/>
          <w:spacing w:val="-6"/>
          <w:lang w:val="sl-SI"/>
        </w:rPr>
        <w:t xml:space="preserve"> </w:t>
      </w:r>
      <w:r w:rsidRPr="00BA1198">
        <w:rPr>
          <w:rFonts w:ascii="Arial" w:eastAsia="Arial" w:hAnsi="Arial" w:cs="Arial"/>
          <w:lang w:val="sl-SI"/>
        </w:rPr>
        <w:t>kazni,</w:t>
      </w:r>
      <w:r w:rsidRPr="00BA1198">
        <w:rPr>
          <w:rFonts w:ascii="Arial" w:eastAsia="Arial" w:hAnsi="Arial" w:cs="Arial"/>
          <w:spacing w:val="-6"/>
          <w:lang w:val="sl-SI"/>
        </w:rPr>
        <w:t xml:space="preserve"> </w:t>
      </w:r>
      <w:r w:rsidRPr="00BA1198">
        <w:rPr>
          <w:rFonts w:ascii="Arial" w:eastAsia="Arial" w:hAnsi="Arial" w:cs="Arial"/>
          <w:lang w:val="sl-SI"/>
        </w:rPr>
        <w:t>škode</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7"/>
          <w:lang w:val="sl-SI"/>
        </w:rPr>
        <w:t xml:space="preserve"> </w:t>
      </w:r>
      <w:r w:rsidRPr="00BA1198">
        <w:rPr>
          <w:rFonts w:ascii="Arial" w:eastAsia="Arial" w:hAnsi="Arial" w:cs="Arial"/>
          <w:lang w:val="sl-SI"/>
        </w:rPr>
        <w:t>nadomestnih</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izstavi</w:t>
      </w:r>
      <w:r w:rsidRPr="00BA1198">
        <w:rPr>
          <w:rFonts w:ascii="Arial" w:eastAsia="Arial" w:hAnsi="Arial" w:cs="Arial"/>
          <w:spacing w:val="-6"/>
          <w:lang w:val="sl-SI"/>
        </w:rPr>
        <w:t xml:space="preserve"> </w:t>
      </w:r>
      <w:r w:rsidRPr="00BA1198">
        <w:rPr>
          <w:rFonts w:ascii="Arial" w:eastAsia="Arial" w:hAnsi="Arial" w:cs="Arial"/>
          <w:lang w:val="sl-SI"/>
        </w:rPr>
        <w:t>izvajalcu</w:t>
      </w:r>
      <w:r w:rsidRPr="00BA1198">
        <w:rPr>
          <w:rFonts w:ascii="Arial" w:eastAsia="Arial" w:hAnsi="Arial" w:cs="Arial"/>
          <w:spacing w:val="-6"/>
          <w:lang w:val="sl-SI"/>
        </w:rPr>
        <w:t xml:space="preserve"> </w:t>
      </w:r>
      <w:r w:rsidRPr="00BA1198">
        <w:rPr>
          <w:rFonts w:ascii="Arial" w:eastAsia="Arial" w:hAnsi="Arial" w:cs="Arial"/>
          <w:lang w:val="sl-SI"/>
        </w:rPr>
        <w:t>račun,</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ga mora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plačati</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roku</w:t>
      </w:r>
      <w:r w:rsidRPr="00BA1198">
        <w:rPr>
          <w:rFonts w:ascii="Arial" w:eastAsia="Arial" w:hAnsi="Arial" w:cs="Arial"/>
          <w:spacing w:val="-3"/>
          <w:lang w:val="sl-SI"/>
        </w:rPr>
        <w:t xml:space="preserve"> </w:t>
      </w:r>
      <w:r w:rsidRPr="00BA1198">
        <w:rPr>
          <w:rFonts w:ascii="Arial" w:eastAsia="Arial" w:hAnsi="Arial" w:cs="Arial"/>
          <w:lang w:val="sl-SI"/>
        </w:rPr>
        <w:t>8</w:t>
      </w:r>
      <w:r w:rsidRPr="00BA1198">
        <w:rPr>
          <w:rFonts w:ascii="Arial" w:eastAsia="Arial" w:hAnsi="Arial" w:cs="Arial"/>
          <w:spacing w:val="-3"/>
          <w:lang w:val="sl-SI"/>
        </w:rPr>
        <w:t xml:space="preserve"> </w:t>
      </w:r>
      <w:r w:rsidRPr="00BA1198">
        <w:rPr>
          <w:rFonts w:ascii="Arial" w:eastAsia="Arial" w:hAnsi="Arial" w:cs="Arial"/>
          <w:lang w:val="sl-SI"/>
        </w:rPr>
        <w:t>(osmih)</w:t>
      </w:r>
      <w:r w:rsidRPr="00BA1198">
        <w:rPr>
          <w:rFonts w:ascii="Arial" w:eastAsia="Arial" w:hAnsi="Arial" w:cs="Arial"/>
          <w:spacing w:val="-3"/>
          <w:lang w:val="sl-SI"/>
        </w:rPr>
        <w:t xml:space="preserve"> </w:t>
      </w:r>
      <w:r w:rsidRPr="00BA1198">
        <w:rPr>
          <w:rFonts w:ascii="Arial" w:eastAsia="Arial" w:hAnsi="Arial" w:cs="Arial"/>
          <w:lang w:val="sl-SI"/>
        </w:rPr>
        <w:t>dni</w:t>
      </w:r>
      <w:r w:rsidRPr="00BA1198">
        <w:rPr>
          <w:rFonts w:ascii="Arial" w:eastAsia="Arial" w:hAnsi="Arial" w:cs="Arial"/>
          <w:spacing w:val="-3"/>
          <w:lang w:val="sl-SI"/>
        </w:rPr>
        <w:t xml:space="preserve"> </w:t>
      </w:r>
      <w:r w:rsidRPr="00BA1198">
        <w:rPr>
          <w:rFonts w:ascii="Arial" w:eastAsia="Arial" w:hAnsi="Arial" w:cs="Arial"/>
          <w:lang w:val="sl-SI"/>
        </w:rPr>
        <w:t>od</w:t>
      </w:r>
      <w:r w:rsidRPr="00BA1198">
        <w:rPr>
          <w:rFonts w:ascii="Arial" w:eastAsia="Arial" w:hAnsi="Arial" w:cs="Arial"/>
          <w:spacing w:val="-3"/>
          <w:lang w:val="sl-SI"/>
        </w:rPr>
        <w:t xml:space="preserve"> </w:t>
      </w:r>
      <w:r w:rsidRPr="00BA1198">
        <w:rPr>
          <w:rFonts w:ascii="Arial" w:eastAsia="Arial" w:hAnsi="Arial" w:cs="Arial"/>
          <w:lang w:val="sl-SI"/>
        </w:rPr>
        <w:t>prejema.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se</w:t>
      </w:r>
      <w:r w:rsidRPr="00BA1198">
        <w:rPr>
          <w:rFonts w:ascii="Arial" w:eastAsia="Arial" w:hAnsi="Arial" w:cs="Arial"/>
          <w:spacing w:val="-3"/>
          <w:lang w:val="sl-SI"/>
        </w:rPr>
        <w:t xml:space="preserve"> </w:t>
      </w:r>
      <w:r w:rsidRPr="00BA1198">
        <w:rPr>
          <w:rFonts w:ascii="Arial" w:eastAsia="Arial" w:hAnsi="Arial" w:cs="Arial"/>
          <w:lang w:val="sl-SI"/>
        </w:rPr>
        <w:t>strinja,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terjatev</w:t>
      </w:r>
      <w:r w:rsidRPr="00BA1198">
        <w:rPr>
          <w:rFonts w:ascii="Arial" w:eastAsia="Arial" w:hAnsi="Arial" w:cs="Arial"/>
          <w:spacing w:val="-3"/>
          <w:lang w:val="sl-SI"/>
        </w:rPr>
        <w:t xml:space="preserve"> </w:t>
      </w:r>
      <w:r w:rsidRPr="00BA1198">
        <w:rPr>
          <w:rFonts w:ascii="Arial" w:eastAsia="Arial" w:hAnsi="Arial" w:cs="Arial"/>
          <w:lang w:val="sl-SI"/>
        </w:rPr>
        <w:lastRenderedPageBreak/>
        <w:t>iz naslova</w:t>
      </w:r>
      <w:r w:rsidRPr="00BA1198">
        <w:rPr>
          <w:rFonts w:ascii="Arial" w:eastAsia="Arial" w:hAnsi="Arial" w:cs="Arial"/>
          <w:spacing w:val="-14"/>
          <w:lang w:val="sl-SI"/>
        </w:rPr>
        <w:t xml:space="preserve"> </w:t>
      </w:r>
      <w:r w:rsidRPr="00BA1198">
        <w:rPr>
          <w:rFonts w:ascii="Arial" w:eastAsia="Arial" w:hAnsi="Arial" w:cs="Arial"/>
          <w:lang w:val="sl-SI"/>
        </w:rPr>
        <w:t>zaračunane</w:t>
      </w:r>
      <w:r w:rsidRPr="00BA1198">
        <w:rPr>
          <w:rFonts w:ascii="Arial" w:eastAsia="Arial" w:hAnsi="Arial" w:cs="Arial"/>
          <w:spacing w:val="-14"/>
          <w:lang w:val="sl-SI"/>
        </w:rPr>
        <w:t xml:space="preserve"> </w:t>
      </w:r>
      <w:r w:rsidRPr="00BA1198">
        <w:rPr>
          <w:rFonts w:ascii="Arial" w:eastAsia="Arial" w:hAnsi="Arial" w:cs="Arial"/>
          <w:lang w:val="sl-SI"/>
        </w:rPr>
        <w:t>pogodbe</w:t>
      </w:r>
      <w:r w:rsidRPr="00BA1198">
        <w:rPr>
          <w:rFonts w:ascii="Arial" w:eastAsia="Arial" w:hAnsi="Arial" w:cs="Arial"/>
          <w:spacing w:val="-14"/>
          <w:lang w:val="sl-SI"/>
        </w:rPr>
        <w:t xml:space="preserve"> </w:t>
      </w:r>
      <w:r w:rsidRPr="00BA1198">
        <w:rPr>
          <w:rFonts w:ascii="Arial" w:eastAsia="Arial" w:hAnsi="Arial" w:cs="Arial"/>
          <w:lang w:val="sl-SI"/>
        </w:rPr>
        <w:t>kazni</w:t>
      </w:r>
      <w:r w:rsidRPr="00BA1198">
        <w:rPr>
          <w:rFonts w:ascii="Arial" w:eastAsia="Arial" w:hAnsi="Arial" w:cs="Arial"/>
          <w:spacing w:val="-14"/>
          <w:lang w:val="sl-SI"/>
        </w:rPr>
        <w:t xml:space="preserve"> </w:t>
      </w:r>
      <w:r w:rsidRPr="00BA1198">
        <w:rPr>
          <w:rFonts w:ascii="Arial" w:eastAsia="Arial" w:hAnsi="Arial" w:cs="Arial"/>
          <w:lang w:val="sl-SI"/>
        </w:rPr>
        <w:t>pobota</w:t>
      </w:r>
      <w:r w:rsidRPr="00BA1198">
        <w:rPr>
          <w:rFonts w:ascii="Arial" w:eastAsia="Arial" w:hAnsi="Arial" w:cs="Arial"/>
          <w:spacing w:val="-14"/>
          <w:lang w:val="sl-SI"/>
        </w:rPr>
        <w:t xml:space="preserve"> </w:t>
      </w:r>
      <w:r w:rsidRPr="00BA1198">
        <w:rPr>
          <w:rFonts w:ascii="Arial" w:eastAsia="Arial" w:hAnsi="Arial" w:cs="Arial"/>
          <w:lang w:val="sl-SI"/>
        </w:rPr>
        <w:t>z</w:t>
      </w:r>
      <w:r w:rsidRPr="00BA1198">
        <w:rPr>
          <w:rFonts w:ascii="Arial" w:eastAsia="Arial" w:hAnsi="Arial" w:cs="Arial"/>
          <w:spacing w:val="-14"/>
          <w:lang w:val="sl-SI"/>
        </w:rPr>
        <w:t xml:space="preserve"> </w:t>
      </w:r>
      <w:r w:rsidRPr="00BA1198">
        <w:rPr>
          <w:rFonts w:ascii="Arial" w:eastAsia="Arial" w:hAnsi="Arial" w:cs="Arial"/>
          <w:lang w:val="sl-SI"/>
        </w:rPr>
        <w:t>morebitnimi</w:t>
      </w:r>
      <w:r w:rsidRPr="00BA1198">
        <w:rPr>
          <w:rFonts w:ascii="Arial" w:eastAsia="Arial" w:hAnsi="Arial" w:cs="Arial"/>
          <w:spacing w:val="-14"/>
          <w:lang w:val="sl-SI"/>
        </w:rPr>
        <w:t xml:space="preserve"> </w:t>
      </w:r>
      <w:r w:rsidRPr="00BA1198">
        <w:rPr>
          <w:rFonts w:ascii="Arial" w:eastAsia="Arial" w:hAnsi="Arial" w:cs="Arial"/>
          <w:lang w:val="sl-SI"/>
        </w:rPr>
        <w:t>finančnimi</w:t>
      </w:r>
      <w:r w:rsidRPr="00BA1198">
        <w:rPr>
          <w:rFonts w:ascii="Arial" w:eastAsia="Arial" w:hAnsi="Arial" w:cs="Arial"/>
          <w:spacing w:val="-14"/>
          <w:lang w:val="sl-SI"/>
        </w:rPr>
        <w:t xml:space="preserve"> </w:t>
      </w:r>
      <w:r w:rsidRPr="00BA1198">
        <w:rPr>
          <w:rFonts w:ascii="Arial" w:eastAsia="Arial" w:hAnsi="Arial" w:cs="Arial"/>
          <w:lang w:val="sl-SI"/>
        </w:rPr>
        <w:t>obveznostmi</w:t>
      </w:r>
      <w:r w:rsidRPr="00BA1198">
        <w:rPr>
          <w:rFonts w:ascii="Arial" w:eastAsia="Arial" w:hAnsi="Arial" w:cs="Arial"/>
          <w:spacing w:val="-14"/>
          <w:lang w:val="sl-SI"/>
        </w:rPr>
        <w:t xml:space="preserve"> </w:t>
      </w:r>
      <w:r w:rsidRPr="00BA1198">
        <w:rPr>
          <w:rFonts w:ascii="Arial" w:eastAsia="Arial" w:hAnsi="Arial" w:cs="Arial"/>
          <w:lang w:val="sl-SI"/>
        </w:rPr>
        <w:t>naročnika</w:t>
      </w:r>
      <w:r w:rsidRPr="00BA1198">
        <w:rPr>
          <w:rFonts w:ascii="Arial" w:eastAsia="Arial" w:hAnsi="Arial" w:cs="Arial"/>
          <w:spacing w:val="-14"/>
          <w:lang w:val="sl-SI"/>
        </w:rPr>
        <w:t xml:space="preserve"> </w:t>
      </w:r>
      <w:r w:rsidRPr="00BA1198">
        <w:rPr>
          <w:rFonts w:ascii="Arial" w:eastAsia="Arial" w:hAnsi="Arial" w:cs="Arial"/>
          <w:lang w:val="sl-SI"/>
        </w:rPr>
        <w:t>do</w:t>
      </w:r>
      <w:r w:rsidRPr="00BA1198">
        <w:rPr>
          <w:rFonts w:ascii="Arial" w:eastAsia="Arial" w:hAnsi="Arial" w:cs="Arial"/>
          <w:spacing w:val="-14"/>
          <w:lang w:val="sl-SI"/>
        </w:rPr>
        <w:t xml:space="preserve"> </w:t>
      </w:r>
      <w:r w:rsidRPr="00BA1198">
        <w:rPr>
          <w:rFonts w:ascii="Arial" w:eastAsia="Arial" w:hAnsi="Arial" w:cs="Arial"/>
          <w:lang w:val="sl-SI"/>
        </w:rPr>
        <w:t>izvajalca po tej pogodbi.</w:t>
      </w:r>
    </w:p>
    <w:p w14:paraId="4AFD9D60" w14:textId="77777777" w:rsidR="00CB7E22" w:rsidRPr="00BA1198" w:rsidRDefault="00CB7E22" w:rsidP="001233ED">
      <w:pPr>
        <w:widowControl w:val="0"/>
        <w:spacing w:line="276" w:lineRule="auto"/>
        <w:ind w:right="9"/>
        <w:contextualSpacing/>
        <w:jc w:val="both"/>
        <w:rPr>
          <w:rFonts w:ascii="Arial" w:eastAsia="Arial" w:hAnsi="Arial" w:cs="Arial"/>
          <w:lang w:val="sl-SI"/>
        </w:rPr>
      </w:pPr>
    </w:p>
    <w:p w14:paraId="540A54AC" w14:textId="433891A4" w:rsidR="009B1C93" w:rsidRPr="00BA1198" w:rsidRDefault="009B1C9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Plačilo pogodbene kazni ne vpliva na pravico naročnika, da odstopi od pogodbe ter poleg pogodbene kazni uveljavlja unovčenje finančnega zavarovanja za dobro izvedbo pogodbenih obveznosti in zahteva povračilo celotne škode, ki presega višino pogodbene kazni.</w:t>
      </w:r>
    </w:p>
    <w:bookmarkEnd w:id="14"/>
    <w:p w14:paraId="04A2A9D2" w14:textId="77777777" w:rsidR="00965737" w:rsidRPr="00BA1198" w:rsidRDefault="00965737" w:rsidP="001233ED">
      <w:pPr>
        <w:widowControl w:val="0"/>
        <w:spacing w:before="5" w:line="276" w:lineRule="auto"/>
        <w:ind w:right="9"/>
        <w:contextualSpacing/>
        <w:rPr>
          <w:rFonts w:ascii="Arial" w:hAnsi="Arial" w:cs="Arial"/>
          <w:lang w:val="sl-SI"/>
        </w:rPr>
      </w:pPr>
    </w:p>
    <w:p w14:paraId="6F598107" w14:textId="436B9DEA"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1</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001233ED" w:rsidRPr="00BA1198">
        <w:rPr>
          <w:rFonts w:ascii="Arial" w:eastAsia="Arial" w:hAnsi="Arial" w:cs="Arial"/>
          <w:b/>
          <w:lang w:val="sl-SI"/>
        </w:rPr>
        <w:t>člen</w:t>
      </w:r>
    </w:p>
    <w:p w14:paraId="07606A46" w14:textId="4ED75881" w:rsidR="7371BA2C" w:rsidRPr="00BA1198" w:rsidRDefault="7371BA2C"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(višja sila)</w:t>
      </w:r>
    </w:p>
    <w:p w14:paraId="10D97263" w14:textId="2D7F294A"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630AD812" w14:textId="37679C4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A1198" w:rsidRDefault="0BE5AD35" w:rsidP="001233ED">
      <w:pPr>
        <w:spacing w:line="276" w:lineRule="auto"/>
        <w:ind w:right="9"/>
        <w:contextualSpacing/>
        <w:jc w:val="both"/>
        <w:rPr>
          <w:rFonts w:ascii="Arial" w:eastAsia="Arial" w:hAnsi="Arial" w:cs="Arial"/>
          <w:lang w:val="sl-SI"/>
        </w:rPr>
      </w:pPr>
    </w:p>
    <w:p w14:paraId="1A19E0CE" w14:textId="67A7FA3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A1198" w:rsidRDefault="0BE5AD35" w:rsidP="001233ED">
      <w:pPr>
        <w:spacing w:line="276" w:lineRule="auto"/>
        <w:ind w:right="9"/>
        <w:contextualSpacing/>
        <w:jc w:val="both"/>
        <w:rPr>
          <w:rFonts w:ascii="Arial" w:eastAsia="Arial" w:hAnsi="Arial" w:cs="Arial"/>
          <w:lang w:val="sl-SI"/>
        </w:rPr>
      </w:pPr>
    </w:p>
    <w:p w14:paraId="17C051C7" w14:textId="7AA77CE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A1198" w:rsidRDefault="0BE5AD35" w:rsidP="001233ED">
      <w:pPr>
        <w:spacing w:line="276" w:lineRule="auto"/>
        <w:ind w:right="9"/>
        <w:contextualSpacing/>
        <w:jc w:val="both"/>
        <w:rPr>
          <w:rFonts w:ascii="Arial" w:eastAsia="Arial" w:hAnsi="Arial" w:cs="Arial"/>
          <w:lang w:val="sl-SI"/>
        </w:rPr>
      </w:pPr>
    </w:p>
    <w:p w14:paraId="6BDC34CE" w14:textId="1FA96E7D" w:rsidR="5BD9D898" w:rsidRPr="00BA1198" w:rsidRDefault="5BD9D898" w:rsidP="001233ED">
      <w:pPr>
        <w:spacing w:line="276" w:lineRule="auto"/>
        <w:ind w:right="9"/>
        <w:jc w:val="both"/>
        <w:rPr>
          <w:rFonts w:ascii="Arial" w:eastAsia="Arial" w:hAnsi="Arial" w:cs="Arial"/>
          <w:lang w:val="sl-SI"/>
        </w:rPr>
      </w:pPr>
      <w:r w:rsidRPr="00BA1198">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A1198">
        <w:rPr>
          <w:rFonts w:ascii="Arial" w:eastAsia="Arial" w:hAnsi="Arial" w:cs="Arial"/>
          <w:lang w:val="sl-SI"/>
        </w:rPr>
        <w:t>plačilo</w:t>
      </w:r>
      <w:r w:rsidRPr="00BA1198">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A1198" w:rsidRDefault="0BE5AD35" w:rsidP="001233ED">
      <w:pPr>
        <w:spacing w:line="276" w:lineRule="auto"/>
        <w:ind w:right="9"/>
        <w:contextualSpacing/>
        <w:jc w:val="both"/>
        <w:rPr>
          <w:rFonts w:ascii="Arial" w:eastAsia="Arial" w:hAnsi="Arial" w:cs="Arial"/>
          <w:lang w:val="sl-SI"/>
        </w:rPr>
      </w:pPr>
    </w:p>
    <w:p w14:paraId="3CB4A910" w14:textId="3FBD003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A1198" w:rsidRDefault="0BE5AD35" w:rsidP="001233ED">
      <w:pPr>
        <w:spacing w:line="276" w:lineRule="auto"/>
        <w:ind w:right="9"/>
        <w:contextualSpacing/>
        <w:jc w:val="both"/>
        <w:rPr>
          <w:rFonts w:ascii="Arial" w:eastAsia="Arial" w:hAnsi="Arial" w:cs="Arial"/>
          <w:lang w:val="sl-SI"/>
        </w:rPr>
      </w:pPr>
    </w:p>
    <w:p w14:paraId="7F7BD619" w14:textId="6B1D0FA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 </w:t>
      </w:r>
    </w:p>
    <w:p w14:paraId="10FBF9A6" w14:textId="1BFB118D" w:rsidR="287884D1" w:rsidRPr="00BA1198" w:rsidRDefault="287884D1" w:rsidP="001233ED">
      <w:pPr>
        <w:spacing w:line="276" w:lineRule="auto"/>
        <w:ind w:right="9"/>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2</w:t>
      </w:r>
      <w:r w:rsidRPr="00BA1198">
        <w:rPr>
          <w:rFonts w:ascii="Arial" w:eastAsia="Arial" w:hAnsi="Arial" w:cs="Arial"/>
          <w:b/>
          <w:bCs/>
          <w:lang w:val="sl-SI"/>
        </w:rPr>
        <w:t>. člen</w:t>
      </w:r>
    </w:p>
    <w:p w14:paraId="34725C2E" w14:textId="3FBB4601" w:rsidR="287884D1" w:rsidRPr="00BA1198" w:rsidRDefault="287884D1"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w:t>
      </w:r>
      <w:r w:rsidR="35237601" w:rsidRPr="00BA1198">
        <w:rPr>
          <w:rFonts w:ascii="Arial" w:eastAsia="Arial" w:hAnsi="Arial" w:cs="Arial"/>
          <w:b/>
          <w:bCs/>
          <w:lang w:val="sl-SI"/>
        </w:rPr>
        <w:t>s</w:t>
      </w:r>
      <w:r w:rsidR="5BD9D898" w:rsidRPr="00BA1198">
        <w:rPr>
          <w:rFonts w:ascii="Arial" w:eastAsia="Arial" w:hAnsi="Arial" w:cs="Arial"/>
          <w:b/>
          <w:bCs/>
          <w:lang w:val="sl-SI"/>
        </w:rPr>
        <w:t>premenjene okoliščine)</w:t>
      </w:r>
    </w:p>
    <w:p w14:paraId="1EBC25DC" w14:textId="32BDDBE2" w:rsidR="0BE5AD35" w:rsidRPr="00BA1198" w:rsidRDefault="0BE5AD35" w:rsidP="001233ED">
      <w:pPr>
        <w:spacing w:line="276" w:lineRule="auto"/>
        <w:ind w:right="9"/>
        <w:contextualSpacing/>
        <w:jc w:val="center"/>
        <w:rPr>
          <w:rFonts w:ascii="Arial" w:eastAsia="Arial" w:hAnsi="Arial" w:cs="Arial"/>
          <w:b/>
          <w:bCs/>
          <w:lang w:val="sl-SI"/>
        </w:rPr>
      </w:pPr>
    </w:p>
    <w:p w14:paraId="402A9505" w14:textId="3ABDA6FF"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A1198">
        <w:rPr>
          <w:rFonts w:ascii="Arial" w:eastAsia="Arial" w:hAnsi="Arial" w:cs="Arial"/>
          <w:lang w:val="sl-SI"/>
        </w:rPr>
        <w:t>no pogodbeno stranko, ima</w:t>
      </w:r>
      <w:r w:rsidRPr="00BA1198">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A1198" w:rsidRDefault="0BE5AD35" w:rsidP="001233ED">
      <w:pPr>
        <w:spacing w:line="276" w:lineRule="auto"/>
        <w:ind w:right="9"/>
        <w:contextualSpacing/>
        <w:jc w:val="both"/>
        <w:rPr>
          <w:rFonts w:ascii="Arial" w:eastAsia="Arial" w:hAnsi="Arial" w:cs="Arial"/>
          <w:lang w:val="sl-SI"/>
        </w:rPr>
      </w:pPr>
    </w:p>
    <w:p w14:paraId="52ECD5AF" w14:textId="52B8A833"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A1198" w:rsidRDefault="0BE5AD35" w:rsidP="001233ED">
      <w:pPr>
        <w:spacing w:line="276" w:lineRule="auto"/>
        <w:ind w:right="9"/>
        <w:contextualSpacing/>
        <w:jc w:val="both"/>
        <w:rPr>
          <w:rFonts w:ascii="Arial" w:eastAsia="Arial" w:hAnsi="Arial" w:cs="Arial"/>
          <w:lang w:val="sl-SI"/>
        </w:rPr>
      </w:pPr>
    </w:p>
    <w:p w14:paraId="5980AE0F" w14:textId="12A162E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A1198" w:rsidRDefault="0BE5AD35" w:rsidP="001233ED">
      <w:pPr>
        <w:spacing w:line="276" w:lineRule="auto"/>
        <w:ind w:right="9"/>
        <w:contextualSpacing/>
        <w:jc w:val="both"/>
        <w:rPr>
          <w:rFonts w:ascii="Arial" w:eastAsia="Arial" w:hAnsi="Arial" w:cs="Arial"/>
          <w:lang w:val="sl-SI"/>
        </w:rPr>
      </w:pPr>
    </w:p>
    <w:p w14:paraId="09B34278" w14:textId="60BB091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se lahko pravično spremeni v obsegu in na način, kakor je to dovoljeno z vsakokrat veljavnimi pravili, ki urejajo spremembe </w:t>
      </w:r>
      <w:r w:rsidR="05D30564" w:rsidRPr="00BA1198">
        <w:rPr>
          <w:rFonts w:ascii="Arial" w:eastAsia="Arial" w:hAnsi="Arial" w:cs="Arial"/>
          <w:lang w:val="sl-SI"/>
        </w:rPr>
        <w:t>pogodb o izvedbi javnega naročila.</w:t>
      </w:r>
    </w:p>
    <w:p w14:paraId="011FEE63" w14:textId="039B1D5F" w:rsidR="0BE5AD35" w:rsidRPr="00BA1198" w:rsidRDefault="0BE5AD35" w:rsidP="001233ED">
      <w:pPr>
        <w:spacing w:line="276" w:lineRule="auto"/>
        <w:ind w:right="9"/>
        <w:contextualSpacing/>
        <w:jc w:val="both"/>
        <w:rPr>
          <w:rFonts w:ascii="Arial" w:eastAsia="Arial" w:hAnsi="Arial" w:cs="Arial"/>
          <w:lang w:val="sl-SI"/>
        </w:rPr>
      </w:pPr>
    </w:p>
    <w:p w14:paraId="1CFBD41A" w14:textId="59593D2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A1198" w:rsidRDefault="0BE5AD35" w:rsidP="001233ED">
      <w:pPr>
        <w:spacing w:line="276" w:lineRule="auto"/>
        <w:ind w:right="9"/>
        <w:contextualSpacing/>
        <w:jc w:val="both"/>
        <w:rPr>
          <w:rFonts w:ascii="Arial" w:eastAsia="Arial" w:hAnsi="Arial" w:cs="Arial"/>
          <w:lang w:val="sl-SI"/>
        </w:rPr>
      </w:pPr>
    </w:p>
    <w:p w14:paraId="687F30A6" w14:textId="227E4198"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A1198" w:rsidRDefault="0BE5AD35" w:rsidP="001233ED">
      <w:pPr>
        <w:spacing w:line="276" w:lineRule="auto"/>
        <w:ind w:right="9"/>
        <w:contextualSpacing/>
        <w:jc w:val="both"/>
        <w:rPr>
          <w:rFonts w:ascii="Arial" w:eastAsia="Arial" w:hAnsi="Arial" w:cs="Arial"/>
          <w:lang w:val="sl-SI"/>
        </w:rPr>
      </w:pPr>
    </w:p>
    <w:p w14:paraId="48483F62" w14:textId="04AB6472"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BA1198" w:rsidRDefault="0BE5AD35" w:rsidP="001233ED">
      <w:pPr>
        <w:spacing w:line="276" w:lineRule="auto"/>
        <w:ind w:right="9"/>
        <w:contextualSpacing/>
        <w:jc w:val="both"/>
        <w:rPr>
          <w:rFonts w:ascii="Arial" w:eastAsia="Arial" w:hAnsi="Arial" w:cs="Arial"/>
          <w:b/>
          <w:bCs/>
          <w:lang w:val="sl-SI"/>
        </w:rPr>
      </w:pPr>
    </w:p>
    <w:p w14:paraId="0BB97B04" w14:textId="0242F76A" w:rsidR="00B54D93" w:rsidRPr="00BA1198" w:rsidRDefault="31874962"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3</w:t>
      </w:r>
      <w:r w:rsidR="7371BA2C" w:rsidRPr="00BA1198">
        <w:rPr>
          <w:rFonts w:ascii="Arial" w:eastAsia="Arial" w:hAnsi="Arial" w:cs="Arial"/>
          <w:b/>
          <w:bCs/>
          <w:lang w:val="sl-SI"/>
        </w:rPr>
        <w:t xml:space="preserve">. </w:t>
      </w:r>
      <w:r w:rsidR="3694FAF1" w:rsidRPr="00BA1198">
        <w:rPr>
          <w:rFonts w:ascii="Arial" w:eastAsia="Arial" w:hAnsi="Arial" w:cs="Arial"/>
          <w:b/>
          <w:bCs/>
          <w:lang w:val="sl-SI"/>
        </w:rPr>
        <w:t>č</w:t>
      </w:r>
      <w:r w:rsidR="7371BA2C" w:rsidRPr="00BA1198">
        <w:rPr>
          <w:rFonts w:ascii="Arial" w:eastAsia="Arial" w:hAnsi="Arial" w:cs="Arial"/>
          <w:b/>
          <w:bCs/>
          <w:lang w:val="sl-SI"/>
        </w:rPr>
        <w:t>len</w:t>
      </w:r>
    </w:p>
    <w:p w14:paraId="1DEFDA84" w14:textId="77777777" w:rsidR="00B54D93"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(socialna klavzula)</w:t>
      </w:r>
    </w:p>
    <w:p w14:paraId="02EECC75" w14:textId="77777777" w:rsidR="00B54D93" w:rsidRPr="00BA1198" w:rsidRDefault="00B54D93" w:rsidP="001233ED">
      <w:pPr>
        <w:spacing w:line="276" w:lineRule="auto"/>
        <w:ind w:right="9"/>
        <w:contextualSpacing/>
        <w:jc w:val="both"/>
        <w:rPr>
          <w:rFonts w:ascii="Arial" w:eastAsia="Arial" w:hAnsi="Arial" w:cs="Arial"/>
          <w:b/>
          <w:lang w:val="sl-SI"/>
        </w:rPr>
      </w:pPr>
    </w:p>
    <w:p w14:paraId="00DC015A" w14:textId="77777777" w:rsidR="00B54D93"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w:t>
      </w:r>
      <w:r w:rsidRPr="00BA1198">
        <w:rPr>
          <w:rFonts w:ascii="Arial" w:eastAsia="Arial" w:hAnsi="Arial" w:cs="Arial"/>
          <w:spacing w:val="-4"/>
          <w:lang w:val="sl-SI"/>
        </w:rPr>
        <w:t xml:space="preserve"> </w:t>
      </w:r>
      <w:r w:rsidRPr="00BA1198">
        <w:rPr>
          <w:rFonts w:ascii="Arial" w:eastAsia="Arial" w:hAnsi="Arial" w:cs="Arial"/>
          <w:lang w:val="sl-SI"/>
        </w:rPr>
        <w:t>pogodba</w:t>
      </w:r>
      <w:r w:rsidRPr="00BA1198">
        <w:rPr>
          <w:rFonts w:ascii="Arial" w:eastAsia="Arial" w:hAnsi="Arial" w:cs="Arial"/>
          <w:spacing w:val="-4"/>
          <w:lang w:val="sl-SI"/>
        </w:rPr>
        <w:t xml:space="preserve"> </w:t>
      </w:r>
      <w:r w:rsidRPr="00BA1198">
        <w:rPr>
          <w:rFonts w:ascii="Arial" w:eastAsia="Arial" w:hAnsi="Arial" w:cs="Arial"/>
          <w:lang w:val="sl-SI"/>
        </w:rPr>
        <w:t>preneha</w:t>
      </w:r>
      <w:r w:rsidRPr="00BA1198">
        <w:rPr>
          <w:rFonts w:ascii="Arial" w:eastAsia="Arial" w:hAnsi="Arial" w:cs="Arial"/>
          <w:spacing w:val="-4"/>
          <w:lang w:val="sl-SI"/>
        </w:rPr>
        <w:t xml:space="preserve"> </w:t>
      </w:r>
      <w:r w:rsidRPr="00BA1198">
        <w:rPr>
          <w:rFonts w:ascii="Arial" w:eastAsia="Arial" w:hAnsi="Arial" w:cs="Arial"/>
          <w:lang w:val="sl-SI"/>
        </w:rPr>
        <w:t>veljati,</w:t>
      </w:r>
      <w:r w:rsidRPr="00BA1198">
        <w:rPr>
          <w:rFonts w:ascii="Arial" w:eastAsia="Arial" w:hAnsi="Arial" w:cs="Arial"/>
          <w:spacing w:val="-4"/>
          <w:lang w:val="sl-SI"/>
        </w:rPr>
        <w:t xml:space="preserve"> </w:t>
      </w:r>
      <w:r w:rsidRPr="00BA1198">
        <w:rPr>
          <w:rFonts w:ascii="Arial" w:eastAsia="Arial" w:hAnsi="Arial" w:cs="Arial"/>
          <w:lang w:val="sl-SI"/>
        </w:rPr>
        <w:t>če</w:t>
      </w:r>
      <w:r w:rsidRPr="00BA1198">
        <w:rPr>
          <w:rFonts w:ascii="Arial" w:eastAsia="Arial" w:hAnsi="Arial" w:cs="Arial"/>
          <w:spacing w:val="-4"/>
          <w:lang w:val="sl-SI"/>
        </w:rPr>
        <w:t xml:space="preserve"> </w:t>
      </w:r>
      <w:r w:rsidRPr="00BA1198">
        <w:rPr>
          <w:rFonts w:ascii="Arial" w:eastAsia="Arial" w:hAnsi="Arial" w:cs="Arial"/>
          <w:lang w:val="sl-SI"/>
        </w:rPr>
        <w:t>se</w:t>
      </w:r>
      <w:r w:rsidRPr="00BA1198">
        <w:rPr>
          <w:rFonts w:ascii="Arial" w:eastAsia="Arial" w:hAnsi="Arial" w:cs="Arial"/>
          <w:spacing w:val="-4"/>
          <w:lang w:val="sl-SI"/>
        </w:rPr>
        <w:t xml:space="preserve"> </w:t>
      </w:r>
      <w:r w:rsidRPr="00BA1198">
        <w:rPr>
          <w:rFonts w:ascii="Arial" w:eastAsia="Arial" w:hAnsi="Arial" w:cs="Arial"/>
          <w:lang w:val="sl-SI"/>
        </w:rPr>
        <w:t>naročnik</w:t>
      </w:r>
      <w:r w:rsidRPr="00BA1198">
        <w:rPr>
          <w:rFonts w:ascii="Arial" w:eastAsia="Arial" w:hAnsi="Arial" w:cs="Arial"/>
          <w:spacing w:val="-4"/>
          <w:lang w:val="sl-SI"/>
        </w:rPr>
        <w:t xml:space="preserve"> </w:t>
      </w:r>
      <w:r w:rsidRPr="00BA1198">
        <w:rPr>
          <w:rFonts w:ascii="Arial" w:eastAsia="Arial" w:hAnsi="Arial" w:cs="Arial"/>
          <w:lang w:val="sl-SI"/>
        </w:rPr>
        <w:t>seznani</w:t>
      </w:r>
      <w:r w:rsidRPr="00BA1198">
        <w:rPr>
          <w:rFonts w:ascii="Arial" w:eastAsia="Arial" w:hAnsi="Arial" w:cs="Arial"/>
          <w:spacing w:val="-4"/>
          <w:lang w:val="sl-SI"/>
        </w:rPr>
        <w:t xml:space="preserve"> </w:t>
      </w:r>
      <w:r w:rsidRPr="00BA1198">
        <w:rPr>
          <w:rFonts w:ascii="Arial" w:eastAsia="Arial" w:hAnsi="Arial" w:cs="Arial"/>
          <w:lang w:val="sl-SI"/>
        </w:rPr>
        <w:t>z</w:t>
      </w:r>
      <w:r w:rsidRPr="00BA1198">
        <w:rPr>
          <w:rFonts w:ascii="Arial" w:eastAsia="Arial" w:hAnsi="Arial" w:cs="Arial"/>
          <w:spacing w:val="-4"/>
          <w:lang w:val="sl-SI"/>
        </w:rPr>
        <w:t xml:space="preserve"> </w:t>
      </w:r>
      <w:r w:rsidRPr="00BA1198">
        <w:rPr>
          <w:rFonts w:ascii="Arial" w:eastAsia="Arial" w:hAnsi="Arial" w:cs="Arial"/>
          <w:lang w:val="sl-SI"/>
        </w:rPr>
        <w:t>dejstvom,</w:t>
      </w:r>
      <w:r w:rsidRPr="00BA1198">
        <w:rPr>
          <w:rFonts w:ascii="Arial" w:eastAsia="Arial" w:hAnsi="Arial" w:cs="Arial"/>
          <w:spacing w:val="-4"/>
          <w:lang w:val="sl-SI"/>
        </w:rPr>
        <w:t xml:space="preserve"> </w:t>
      </w:r>
      <w:r w:rsidRPr="00BA1198">
        <w:rPr>
          <w:rFonts w:ascii="Arial" w:eastAsia="Arial" w:hAnsi="Arial" w:cs="Arial"/>
          <w:lang w:val="sl-SI"/>
        </w:rPr>
        <w:t>da</w:t>
      </w:r>
      <w:r w:rsidRPr="00BA1198">
        <w:rPr>
          <w:rFonts w:ascii="Arial" w:eastAsia="Arial" w:hAnsi="Arial" w:cs="Arial"/>
          <w:spacing w:val="-4"/>
          <w:lang w:val="sl-SI"/>
        </w:rPr>
        <w:t xml:space="preserve"> </w:t>
      </w:r>
      <w:r w:rsidRPr="00BA1198">
        <w:rPr>
          <w:rFonts w:ascii="Arial" w:eastAsia="Arial" w:hAnsi="Arial" w:cs="Arial"/>
          <w:lang w:val="sl-SI"/>
        </w:rPr>
        <w:t>je</w:t>
      </w:r>
      <w:r w:rsidRPr="00BA1198">
        <w:rPr>
          <w:rFonts w:ascii="Arial" w:eastAsia="Arial" w:hAnsi="Arial" w:cs="Arial"/>
          <w:spacing w:val="-4"/>
          <w:lang w:val="sl-SI"/>
        </w:rPr>
        <w:t xml:space="preserve"> </w:t>
      </w:r>
      <w:r w:rsidRPr="00BA1198">
        <w:rPr>
          <w:rFonts w:ascii="Arial" w:eastAsia="Arial" w:hAnsi="Arial" w:cs="Arial"/>
          <w:lang w:val="sl-SI"/>
        </w:rPr>
        <w:t>pristojni</w:t>
      </w:r>
      <w:r w:rsidRPr="00BA1198">
        <w:rPr>
          <w:rFonts w:ascii="Arial" w:eastAsia="Arial" w:hAnsi="Arial" w:cs="Arial"/>
          <w:spacing w:val="-4"/>
          <w:lang w:val="sl-SI"/>
        </w:rPr>
        <w:t xml:space="preserve"> </w:t>
      </w:r>
      <w:r w:rsidRPr="00BA1198">
        <w:rPr>
          <w:rFonts w:ascii="Arial" w:eastAsia="Arial" w:hAnsi="Arial" w:cs="Arial"/>
          <w:lang w:val="sl-SI"/>
        </w:rPr>
        <w:t>državni</w:t>
      </w:r>
      <w:r w:rsidRPr="00BA1198">
        <w:rPr>
          <w:rFonts w:ascii="Arial" w:eastAsia="Arial" w:hAnsi="Arial" w:cs="Arial"/>
          <w:spacing w:val="-4"/>
          <w:lang w:val="sl-SI"/>
        </w:rPr>
        <w:t xml:space="preserve"> </w:t>
      </w:r>
      <w:r w:rsidRPr="00BA1198">
        <w:rPr>
          <w:rFonts w:ascii="Arial" w:eastAsia="Arial" w:hAnsi="Arial" w:cs="Arial"/>
          <w:lang w:val="sl-SI"/>
        </w:rPr>
        <w:t>organ</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A1198">
        <w:rPr>
          <w:rFonts w:ascii="Arial" w:eastAsia="Arial" w:hAnsi="Arial" w:cs="Arial"/>
          <w:spacing w:val="1"/>
          <w:lang w:val="sl-SI"/>
        </w:rPr>
        <w:t xml:space="preserve"> </w:t>
      </w:r>
      <w:r w:rsidRPr="00BA1198">
        <w:rPr>
          <w:rFonts w:ascii="Arial" w:eastAsia="Arial" w:hAnsi="Arial" w:cs="Arial"/>
          <w:lang w:val="sl-SI"/>
        </w:rPr>
        <w:t>podlagi pogodb civilnega prava kljub obstoju</w:t>
      </w:r>
      <w:r w:rsidRPr="00BA1198">
        <w:rPr>
          <w:rFonts w:ascii="Arial" w:eastAsia="Arial" w:hAnsi="Arial" w:cs="Arial"/>
          <w:spacing w:val="1"/>
          <w:lang w:val="sl-SI"/>
        </w:rPr>
        <w:t xml:space="preserve"> </w:t>
      </w:r>
      <w:r w:rsidRPr="00BA1198">
        <w:rPr>
          <w:rFonts w:ascii="Arial" w:eastAsia="Arial" w:hAnsi="Arial" w:cs="Arial"/>
          <w:lang w:val="sl-SI"/>
        </w:rPr>
        <w:t>elementov</w:t>
      </w:r>
      <w:r w:rsidRPr="00BA1198">
        <w:rPr>
          <w:rFonts w:ascii="Arial" w:eastAsia="Arial" w:hAnsi="Arial" w:cs="Arial"/>
          <w:spacing w:val="1"/>
          <w:lang w:val="sl-SI"/>
        </w:rPr>
        <w:t xml:space="preserve"> </w:t>
      </w:r>
      <w:r w:rsidRPr="00BA1198">
        <w:rPr>
          <w:rFonts w:ascii="Arial" w:eastAsia="Arial" w:hAnsi="Arial" w:cs="Arial"/>
          <w:lang w:val="sl-SI"/>
        </w:rPr>
        <w:t>delovnega</w:t>
      </w:r>
      <w:r w:rsidRPr="00BA1198">
        <w:rPr>
          <w:rFonts w:ascii="Arial" w:eastAsia="Arial" w:hAnsi="Arial" w:cs="Arial"/>
          <w:spacing w:val="1"/>
          <w:lang w:val="sl-SI"/>
        </w:rPr>
        <w:t xml:space="preserve"> </w:t>
      </w:r>
      <w:r w:rsidRPr="00BA1198">
        <w:rPr>
          <w:rFonts w:ascii="Arial" w:eastAsia="Arial" w:hAnsi="Arial" w:cs="Arial"/>
          <w:lang w:val="sl-SI"/>
        </w:rPr>
        <w:t>razmerja ali</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zvezi</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zaposlovanjem</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črno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kateri</w:t>
      </w:r>
      <w:r w:rsidRPr="00BA1198">
        <w:rPr>
          <w:rFonts w:ascii="Arial" w:eastAsia="Arial" w:hAnsi="Arial" w:cs="Arial"/>
          <w:spacing w:val="1"/>
          <w:lang w:val="sl-SI"/>
        </w:rPr>
        <w:t xml:space="preserve"> </w:t>
      </w:r>
      <w:r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bila</w:t>
      </w:r>
      <w:r w:rsidRPr="00BA1198">
        <w:rPr>
          <w:rFonts w:ascii="Arial" w:eastAsia="Arial" w:hAnsi="Arial" w:cs="Arial"/>
          <w:spacing w:val="1"/>
          <w:lang w:val="sl-SI"/>
        </w:rPr>
        <w:t xml:space="preserve"> </w:t>
      </w:r>
      <w:r w:rsidRPr="00BA1198">
        <w:rPr>
          <w:rFonts w:ascii="Arial" w:eastAsia="Arial" w:hAnsi="Arial" w:cs="Arial"/>
          <w:lang w:val="sl-SI"/>
        </w:rPr>
        <w:t>s pravnomočno odločitvijo ali več pravnomočnimi odločitvami izrečena globa za prekršek.</w:t>
      </w:r>
    </w:p>
    <w:p w14:paraId="2F3C2224" w14:textId="77777777" w:rsidR="00B54D93" w:rsidRPr="00BA1198" w:rsidRDefault="00B54D93" w:rsidP="001233ED">
      <w:pPr>
        <w:spacing w:line="276" w:lineRule="auto"/>
        <w:ind w:right="9"/>
        <w:contextualSpacing/>
        <w:jc w:val="both"/>
        <w:rPr>
          <w:rFonts w:ascii="Arial" w:eastAsia="Arial" w:hAnsi="Arial" w:cs="Arial"/>
          <w:lang w:val="sl-SI"/>
        </w:rPr>
      </w:pPr>
    </w:p>
    <w:p w14:paraId="3FFFCAF3" w14:textId="132C8D79" w:rsidR="00965737"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A1198">
        <w:rPr>
          <w:rFonts w:ascii="Arial" w:eastAsia="Arial" w:hAnsi="Arial" w:cs="Arial"/>
          <w:spacing w:val="23"/>
          <w:lang w:val="sl-SI"/>
        </w:rPr>
        <w:t xml:space="preserve"> </w:t>
      </w:r>
      <w:r w:rsidRPr="00BA1198">
        <w:rPr>
          <w:rFonts w:ascii="Arial" w:eastAsia="Arial" w:hAnsi="Arial" w:cs="Arial"/>
          <w:lang w:val="sl-SI"/>
        </w:rPr>
        <w:t>v</w:t>
      </w:r>
      <w:r w:rsidRPr="00BA1198">
        <w:rPr>
          <w:rFonts w:ascii="Arial" w:eastAsia="Arial" w:hAnsi="Arial" w:cs="Arial"/>
          <w:spacing w:val="24"/>
          <w:lang w:val="sl-SI"/>
        </w:rPr>
        <w:t xml:space="preserve"> </w:t>
      </w:r>
      <w:r w:rsidRPr="00BA1198">
        <w:rPr>
          <w:rFonts w:ascii="Arial" w:eastAsia="Arial" w:hAnsi="Arial" w:cs="Arial"/>
          <w:lang w:val="sl-SI"/>
        </w:rPr>
        <w:t>istem</w:t>
      </w:r>
      <w:r w:rsidRPr="00BA1198">
        <w:rPr>
          <w:rFonts w:ascii="Arial" w:eastAsia="Arial" w:hAnsi="Arial" w:cs="Arial"/>
          <w:spacing w:val="23"/>
          <w:lang w:val="sl-SI"/>
        </w:rPr>
        <w:t xml:space="preserve"> </w:t>
      </w:r>
      <w:r w:rsidRPr="00BA1198">
        <w:rPr>
          <w:rFonts w:ascii="Arial" w:eastAsia="Arial" w:hAnsi="Arial" w:cs="Arial"/>
          <w:lang w:val="sl-SI"/>
        </w:rPr>
        <w:t>roku</w:t>
      </w:r>
      <w:r w:rsidRPr="00BA1198">
        <w:rPr>
          <w:rFonts w:ascii="Arial" w:eastAsia="Arial" w:hAnsi="Arial" w:cs="Arial"/>
          <w:spacing w:val="24"/>
          <w:lang w:val="sl-SI"/>
        </w:rPr>
        <w:t xml:space="preserve"> </w:t>
      </w:r>
      <w:r w:rsidRPr="00BA1198">
        <w:rPr>
          <w:rFonts w:ascii="Arial" w:eastAsia="Arial" w:hAnsi="Arial" w:cs="Arial"/>
          <w:lang w:val="sl-SI"/>
        </w:rPr>
        <w:t>predloži</w:t>
      </w:r>
      <w:r w:rsidRPr="00BA1198">
        <w:rPr>
          <w:rFonts w:ascii="Arial" w:eastAsia="Arial" w:hAnsi="Arial" w:cs="Arial"/>
          <w:spacing w:val="23"/>
          <w:lang w:val="sl-SI"/>
        </w:rPr>
        <w:t xml:space="preserve"> </w:t>
      </w:r>
      <w:r w:rsidRPr="00BA1198">
        <w:rPr>
          <w:rFonts w:ascii="Arial" w:eastAsia="Arial" w:hAnsi="Arial" w:cs="Arial"/>
          <w:lang w:val="sl-SI"/>
        </w:rPr>
        <w:t>dokaze,</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je</w:t>
      </w:r>
      <w:r w:rsidRPr="00BA1198">
        <w:rPr>
          <w:rFonts w:ascii="Arial" w:eastAsia="Arial" w:hAnsi="Arial" w:cs="Arial"/>
          <w:spacing w:val="24"/>
          <w:lang w:val="sl-SI"/>
        </w:rPr>
        <w:t xml:space="preserve"> </w:t>
      </w:r>
      <w:r w:rsidRPr="00BA1198">
        <w:rPr>
          <w:rFonts w:ascii="Arial" w:eastAsia="Arial" w:hAnsi="Arial" w:cs="Arial"/>
          <w:lang w:val="sl-SI"/>
        </w:rPr>
        <w:t>podizvajalec</w:t>
      </w:r>
      <w:r w:rsidRPr="00BA1198">
        <w:rPr>
          <w:rFonts w:ascii="Arial" w:eastAsia="Arial" w:hAnsi="Arial" w:cs="Arial"/>
          <w:spacing w:val="23"/>
          <w:lang w:val="sl-SI"/>
        </w:rPr>
        <w:t xml:space="preserve"> </w:t>
      </w:r>
      <w:r w:rsidRPr="00BA1198">
        <w:rPr>
          <w:rFonts w:ascii="Arial" w:eastAsia="Arial" w:hAnsi="Arial" w:cs="Arial"/>
          <w:lang w:val="sl-SI"/>
        </w:rPr>
        <w:t>sprejel</w:t>
      </w:r>
      <w:r w:rsidRPr="00BA1198">
        <w:rPr>
          <w:rFonts w:ascii="Arial" w:eastAsia="Arial" w:hAnsi="Arial" w:cs="Arial"/>
          <w:spacing w:val="23"/>
          <w:lang w:val="sl-SI"/>
        </w:rPr>
        <w:t xml:space="preserve"> </w:t>
      </w:r>
      <w:r w:rsidRPr="00BA1198">
        <w:rPr>
          <w:rFonts w:ascii="Arial" w:eastAsia="Arial" w:hAnsi="Arial" w:cs="Arial"/>
          <w:lang w:val="sl-SI"/>
        </w:rPr>
        <w:t>zadostne</w:t>
      </w:r>
      <w:r w:rsidRPr="00BA1198">
        <w:rPr>
          <w:rFonts w:ascii="Arial" w:eastAsia="Arial" w:hAnsi="Arial" w:cs="Arial"/>
          <w:spacing w:val="23"/>
          <w:lang w:val="sl-SI"/>
        </w:rPr>
        <w:t xml:space="preserve"> </w:t>
      </w:r>
      <w:r w:rsidRPr="00BA1198">
        <w:rPr>
          <w:rFonts w:ascii="Arial" w:eastAsia="Arial" w:hAnsi="Arial" w:cs="Arial"/>
          <w:lang w:val="sl-SI"/>
        </w:rPr>
        <w:t>ukrepe,</w:t>
      </w:r>
      <w:r w:rsidRPr="00BA1198">
        <w:rPr>
          <w:rFonts w:ascii="Arial" w:eastAsia="Arial" w:hAnsi="Arial" w:cs="Arial"/>
          <w:spacing w:val="23"/>
          <w:lang w:val="sl-SI"/>
        </w:rPr>
        <w:t xml:space="preserve"> </w:t>
      </w:r>
      <w:r w:rsidRPr="00BA1198">
        <w:rPr>
          <w:rFonts w:ascii="Arial" w:eastAsia="Arial" w:hAnsi="Arial" w:cs="Arial"/>
          <w:lang w:val="sl-SI"/>
        </w:rPr>
        <w:t>s</w:t>
      </w:r>
      <w:r w:rsidRPr="00BA1198">
        <w:rPr>
          <w:rFonts w:ascii="Arial" w:eastAsia="Arial" w:hAnsi="Arial" w:cs="Arial"/>
          <w:spacing w:val="24"/>
          <w:lang w:val="sl-SI"/>
        </w:rPr>
        <w:t xml:space="preserve"> </w:t>
      </w:r>
      <w:r w:rsidRPr="00BA1198">
        <w:rPr>
          <w:rFonts w:ascii="Arial" w:eastAsia="Arial" w:hAnsi="Arial" w:cs="Arial"/>
          <w:lang w:val="sl-SI"/>
        </w:rPr>
        <w:t>katerimi</w:t>
      </w:r>
      <w:r w:rsidRPr="00BA1198">
        <w:rPr>
          <w:rFonts w:ascii="Arial" w:eastAsia="Arial" w:hAnsi="Arial" w:cs="Arial"/>
          <w:spacing w:val="23"/>
          <w:lang w:val="sl-SI"/>
        </w:rPr>
        <w:t xml:space="preserve"> </w:t>
      </w:r>
      <w:r w:rsidRPr="00BA1198">
        <w:rPr>
          <w:rFonts w:ascii="Arial" w:eastAsia="Arial" w:hAnsi="Arial" w:cs="Arial"/>
          <w:lang w:val="sl-SI"/>
        </w:rPr>
        <w:t>lahk</w:t>
      </w:r>
      <w:r w:rsidR="00F531F4" w:rsidRPr="00BA1198">
        <w:rPr>
          <w:rFonts w:ascii="Arial" w:eastAsia="Arial" w:hAnsi="Arial" w:cs="Arial"/>
          <w:lang w:val="sl-SI"/>
        </w:rPr>
        <w:t xml:space="preserve">o </w:t>
      </w:r>
      <w:r w:rsidRPr="00BA1198">
        <w:rPr>
          <w:rFonts w:ascii="Arial" w:eastAsia="Arial" w:hAnsi="Arial" w:cs="Arial"/>
          <w:lang w:val="sl-SI"/>
        </w:rPr>
        <w:t>dokaže svojo zanesljivost kljub obstoju kršitev. Če</w:t>
      </w:r>
      <w:r w:rsidRPr="00BA1198">
        <w:rPr>
          <w:rFonts w:ascii="Arial" w:eastAsia="Arial" w:hAnsi="Arial" w:cs="Arial"/>
          <w:spacing w:val="1"/>
          <w:lang w:val="sl-SI"/>
        </w:rPr>
        <w:t xml:space="preserve"> </w:t>
      </w:r>
      <w:r w:rsidRPr="00BA1198">
        <w:rPr>
          <w:rFonts w:ascii="Arial" w:eastAsia="Arial" w:hAnsi="Arial" w:cs="Arial"/>
          <w:lang w:val="sl-SI"/>
        </w:rPr>
        <w:t>izvajalec ni predložil dokazov za podizvajalca ali</w:t>
      </w:r>
      <w:r w:rsidRPr="00BA1198">
        <w:rPr>
          <w:rFonts w:ascii="Arial" w:eastAsia="Arial" w:hAnsi="Arial" w:cs="Arial"/>
          <w:spacing w:val="1"/>
          <w:lang w:val="sl-SI"/>
        </w:rPr>
        <w:t xml:space="preserve"> </w:t>
      </w:r>
      <w:r w:rsidRPr="00BA1198">
        <w:rPr>
          <w:rFonts w:ascii="Arial" w:eastAsia="Arial" w:hAnsi="Arial" w:cs="Arial"/>
          <w:lang w:val="sl-SI"/>
        </w:rPr>
        <w:t>če jih je, pa naročnik oceni, da ti ukrepi ne zadoščajo, lahko izvajalec zamenja podizvajalca v roku, ki ga določi naročnik in</w:t>
      </w:r>
      <w:r w:rsidRPr="00BA1198">
        <w:rPr>
          <w:rFonts w:ascii="Arial" w:eastAsia="Arial" w:hAnsi="Arial" w:cs="Arial"/>
          <w:spacing w:val="1"/>
          <w:lang w:val="sl-SI"/>
        </w:rPr>
        <w:t xml:space="preserve"> </w:t>
      </w:r>
      <w:r w:rsidRPr="00BA1198">
        <w:rPr>
          <w:rFonts w:ascii="Arial" w:eastAsia="Arial" w:hAnsi="Arial" w:cs="Arial"/>
          <w:lang w:val="sl-SI"/>
        </w:rPr>
        <w:t>ni daljši od 15</w:t>
      </w:r>
      <w:r w:rsidRPr="00BA1198">
        <w:rPr>
          <w:rFonts w:ascii="Arial" w:eastAsia="Arial" w:hAnsi="Arial" w:cs="Arial"/>
          <w:spacing w:val="1"/>
          <w:lang w:val="sl-SI"/>
        </w:rPr>
        <w:t xml:space="preserve"> </w:t>
      </w:r>
      <w:r w:rsidRPr="00BA1198">
        <w:rPr>
          <w:rFonts w:ascii="Arial" w:eastAsia="Arial" w:hAnsi="Arial" w:cs="Arial"/>
          <w:lang w:val="sl-SI"/>
        </w:rPr>
        <w:t>dni</w:t>
      </w:r>
      <w:r w:rsidRPr="00BA1198">
        <w:rPr>
          <w:rFonts w:ascii="Arial" w:eastAsia="Arial" w:hAnsi="Arial" w:cs="Arial"/>
          <w:spacing w:val="1"/>
          <w:lang w:val="sl-SI"/>
        </w:rPr>
        <w:t xml:space="preserve"> </w:t>
      </w:r>
      <w:r w:rsidRPr="00BA1198">
        <w:rPr>
          <w:rFonts w:ascii="Arial" w:eastAsia="Arial" w:hAnsi="Arial" w:cs="Arial"/>
          <w:lang w:val="sl-SI"/>
        </w:rPr>
        <w:t>v skladu s 94. členom ZJN-3,</w:t>
      </w:r>
      <w:r w:rsidRPr="00BA1198">
        <w:rPr>
          <w:rFonts w:ascii="Arial" w:eastAsia="Arial" w:hAnsi="Arial" w:cs="Arial"/>
          <w:spacing w:val="1"/>
          <w:lang w:val="sl-SI"/>
        </w:rPr>
        <w:t xml:space="preserve"> </w:t>
      </w:r>
      <w:r w:rsidRPr="00BA1198">
        <w:rPr>
          <w:rFonts w:ascii="Arial" w:eastAsia="Arial" w:hAnsi="Arial" w:cs="Arial"/>
          <w:lang w:val="sl-SI"/>
        </w:rPr>
        <w:t>ali sam prevzame del, ki</w:t>
      </w:r>
      <w:r w:rsidRPr="00BA1198">
        <w:rPr>
          <w:rFonts w:ascii="Arial" w:eastAsia="Arial" w:hAnsi="Arial" w:cs="Arial"/>
          <w:spacing w:val="1"/>
          <w:lang w:val="sl-SI"/>
        </w:rPr>
        <w:t xml:space="preserve"> </w:t>
      </w:r>
      <w:r w:rsidRPr="00BA1198">
        <w:rPr>
          <w:rFonts w:ascii="Arial" w:eastAsia="Arial" w:hAnsi="Arial" w:cs="Arial"/>
          <w:lang w:val="sl-SI"/>
        </w:rPr>
        <w:t>ga</w:t>
      </w:r>
      <w:r w:rsidRPr="00BA1198">
        <w:rPr>
          <w:rFonts w:ascii="Arial" w:eastAsia="Arial" w:hAnsi="Arial" w:cs="Arial"/>
          <w:spacing w:val="1"/>
          <w:lang w:val="sl-SI"/>
        </w:rPr>
        <w:t xml:space="preserve"> </w:t>
      </w:r>
      <w:r w:rsidRPr="00BA1198">
        <w:rPr>
          <w:rFonts w:ascii="Arial" w:eastAsia="Arial" w:hAnsi="Arial" w:cs="Arial"/>
          <w:lang w:val="sl-SI"/>
        </w:rPr>
        <w:t>je oddal v podizvajanje temu podizvajalcu, če ta zamenjava ali prevzem ne pomeni bistvene spremembe pogodbe.</w:t>
      </w:r>
      <w:r w:rsidRPr="00BA1198">
        <w:rPr>
          <w:rFonts w:ascii="Arial" w:eastAsia="Arial" w:hAnsi="Arial" w:cs="Arial"/>
          <w:spacing w:val="-2"/>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predložil</w:t>
      </w:r>
      <w:r w:rsidRPr="00BA1198">
        <w:rPr>
          <w:rFonts w:ascii="Arial" w:eastAsia="Arial" w:hAnsi="Arial" w:cs="Arial"/>
          <w:spacing w:val="-2"/>
          <w:lang w:val="sl-SI"/>
        </w:rPr>
        <w:t xml:space="preserve"> </w:t>
      </w:r>
      <w:r w:rsidRPr="00BA1198">
        <w:rPr>
          <w:rFonts w:ascii="Arial" w:eastAsia="Arial" w:hAnsi="Arial" w:cs="Arial"/>
          <w:lang w:val="sl-SI"/>
        </w:rPr>
        <w:t>dokazov</w:t>
      </w:r>
      <w:r w:rsidRPr="00BA1198">
        <w:rPr>
          <w:rFonts w:ascii="Arial" w:eastAsia="Arial" w:hAnsi="Arial" w:cs="Arial"/>
          <w:spacing w:val="-2"/>
          <w:lang w:val="sl-SI"/>
        </w:rPr>
        <w:t xml:space="preserve"> </w:t>
      </w:r>
      <w:r w:rsidRPr="00BA1198">
        <w:rPr>
          <w:rFonts w:ascii="Arial" w:eastAsia="Arial" w:hAnsi="Arial" w:cs="Arial"/>
          <w:lang w:val="sl-SI"/>
        </w:rPr>
        <w:t>zase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podizvajalca</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jih</w:t>
      </w:r>
      <w:r w:rsidRPr="00BA1198">
        <w:rPr>
          <w:rFonts w:ascii="Arial" w:eastAsia="Arial" w:hAnsi="Arial" w:cs="Arial"/>
          <w:spacing w:val="-2"/>
          <w:lang w:val="sl-SI"/>
        </w:rPr>
        <w:t xml:space="preserve"> </w:t>
      </w:r>
      <w:r w:rsidRPr="00BA1198">
        <w:rPr>
          <w:rFonts w:ascii="Arial" w:eastAsia="Arial" w:hAnsi="Arial" w:cs="Arial"/>
          <w:lang w:val="sl-SI"/>
        </w:rPr>
        <w:t>je,</w:t>
      </w:r>
      <w:r w:rsidRPr="00BA1198">
        <w:rPr>
          <w:rFonts w:ascii="Arial" w:eastAsia="Arial" w:hAnsi="Arial" w:cs="Arial"/>
          <w:spacing w:val="-2"/>
          <w:lang w:val="sl-SI"/>
        </w:rPr>
        <w:t xml:space="preserve"> </w:t>
      </w:r>
      <w:r w:rsidRPr="00BA1198">
        <w:rPr>
          <w:rFonts w:ascii="Arial" w:eastAsia="Arial" w:hAnsi="Arial" w:cs="Arial"/>
          <w:lang w:val="sl-SI"/>
        </w:rPr>
        <w:t>pa</w:t>
      </w:r>
      <w:r w:rsidRPr="00BA1198">
        <w:rPr>
          <w:rFonts w:ascii="Arial" w:eastAsia="Arial" w:hAnsi="Arial" w:cs="Arial"/>
          <w:spacing w:val="-1"/>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oceni,</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A1198">
        <w:rPr>
          <w:rFonts w:ascii="Arial" w:eastAsia="Arial" w:hAnsi="Arial" w:cs="Arial"/>
          <w:spacing w:val="1"/>
          <w:lang w:val="sl-SI"/>
        </w:rPr>
        <w:t xml:space="preserve"> </w:t>
      </w:r>
      <w:r w:rsidRPr="00BA1198">
        <w:rPr>
          <w:rFonts w:ascii="Arial" w:eastAsia="Arial" w:hAnsi="Arial" w:cs="Arial"/>
          <w:lang w:val="sl-SI"/>
        </w:rPr>
        <w:t>uresniči</w:t>
      </w:r>
      <w:r w:rsidRPr="00BA1198">
        <w:rPr>
          <w:rFonts w:ascii="Arial" w:eastAsia="Arial" w:hAnsi="Arial" w:cs="Arial"/>
          <w:spacing w:val="1"/>
          <w:lang w:val="sl-SI"/>
        </w:rPr>
        <w:t xml:space="preserve"> </w:t>
      </w:r>
      <w:r w:rsidRPr="00BA1198">
        <w:rPr>
          <w:rFonts w:ascii="Arial" w:eastAsia="Arial" w:hAnsi="Arial" w:cs="Arial"/>
          <w:lang w:val="sl-SI"/>
        </w:rPr>
        <w:t>pod</w:t>
      </w:r>
      <w:r w:rsidRPr="00BA1198">
        <w:rPr>
          <w:rFonts w:ascii="Arial" w:eastAsia="Arial" w:hAnsi="Arial" w:cs="Arial"/>
          <w:spacing w:val="1"/>
          <w:lang w:val="sl-SI"/>
        </w:rPr>
        <w:t xml:space="preserve"> </w:t>
      </w:r>
      <w:r w:rsidRPr="00BA1198">
        <w:rPr>
          <w:rFonts w:ascii="Arial" w:eastAsia="Arial" w:hAnsi="Arial" w:cs="Arial"/>
          <w:lang w:val="sl-SI"/>
        </w:rPr>
        <w:t>pogojem, 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od</w:t>
      </w:r>
      <w:r w:rsidRPr="00BA1198">
        <w:rPr>
          <w:rFonts w:ascii="Arial" w:eastAsia="Arial" w:hAnsi="Arial" w:cs="Arial"/>
          <w:spacing w:val="1"/>
          <w:lang w:val="sl-SI"/>
        </w:rPr>
        <w:t xml:space="preserve"> </w:t>
      </w:r>
      <w:r w:rsidRPr="00BA1198">
        <w:rPr>
          <w:rFonts w:ascii="Arial" w:eastAsia="Arial" w:hAnsi="Arial" w:cs="Arial"/>
          <w:lang w:val="sl-SI"/>
        </w:rPr>
        <w:t>seznanitve</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kršitvijo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izteka</w:t>
      </w:r>
      <w:r w:rsidRPr="00BA1198">
        <w:rPr>
          <w:rFonts w:ascii="Arial" w:eastAsia="Arial" w:hAnsi="Arial" w:cs="Arial"/>
          <w:spacing w:val="1"/>
          <w:lang w:val="sl-SI"/>
        </w:rPr>
        <w:t xml:space="preserve"> </w:t>
      </w:r>
      <w:r w:rsidRPr="00BA1198">
        <w:rPr>
          <w:rFonts w:ascii="Arial" w:eastAsia="Arial" w:hAnsi="Arial" w:cs="Arial"/>
          <w:lang w:val="sl-SI"/>
        </w:rPr>
        <w:t>veljavnosti pogodbe še najmanj šest mesecev.</w:t>
      </w:r>
    </w:p>
    <w:p w14:paraId="5319AFB5" w14:textId="77777777" w:rsidR="00965737" w:rsidRPr="00BA1198" w:rsidRDefault="00965737" w:rsidP="001233ED">
      <w:pPr>
        <w:widowControl w:val="0"/>
        <w:spacing w:before="5" w:line="276" w:lineRule="auto"/>
        <w:ind w:right="9"/>
        <w:contextualSpacing/>
        <w:rPr>
          <w:rFonts w:ascii="Arial" w:hAnsi="Arial" w:cs="Arial"/>
          <w:lang w:val="sl-SI"/>
        </w:rPr>
      </w:pPr>
    </w:p>
    <w:p w14:paraId="1B768E05"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izpolnitve razveznega pogoja se šteje, da je pogodba razvezana z dnem sklenitve nove pogodbe</w:t>
      </w:r>
      <w:r w:rsidRPr="00BA1198">
        <w:rPr>
          <w:rFonts w:ascii="Arial" w:eastAsia="Arial" w:hAnsi="Arial" w:cs="Arial"/>
          <w:spacing w:val="-3"/>
          <w:lang w:val="sl-SI"/>
        </w:rPr>
        <w:t xml:space="preserve"> </w:t>
      </w:r>
      <w:r w:rsidRPr="00BA1198">
        <w:rPr>
          <w:rFonts w:ascii="Arial" w:eastAsia="Arial" w:hAnsi="Arial" w:cs="Arial"/>
          <w:lang w:val="sl-SI"/>
        </w:rPr>
        <w:t>o</w:t>
      </w:r>
      <w:r w:rsidRPr="00BA1198">
        <w:rPr>
          <w:rFonts w:ascii="Arial" w:eastAsia="Arial" w:hAnsi="Arial" w:cs="Arial"/>
          <w:spacing w:val="-3"/>
          <w:lang w:val="sl-SI"/>
        </w:rPr>
        <w:t xml:space="preserve"> </w:t>
      </w:r>
      <w:r w:rsidRPr="00BA1198">
        <w:rPr>
          <w:rFonts w:ascii="Arial" w:eastAsia="Arial" w:hAnsi="Arial" w:cs="Arial"/>
          <w:lang w:val="sl-SI"/>
        </w:rPr>
        <w:t>izvedbi</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pri</w:t>
      </w:r>
      <w:r w:rsidRPr="00BA1198">
        <w:rPr>
          <w:rFonts w:ascii="Arial" w:eastAsia="Arial" w:hAnsi="Arial" w:cs="Arial"/>
          <w:spacing w:val="-3"/>
          <w:lang w:val="sl-SI"/>
        </w:rPr>
        <w:t xml:space="preserve"> </w:t>
      </w:r>
      <w:r w:rsidRPr="00BA1198">
        <w:rPr>
          <w:rFonts w:ascii="Arial" w:eastAsia="Arial" w:hAnsi="Arial" w:cs="Arial"/>
          <w:lang w:val="sl-SI"/>
        </w:rPr>
        <w:t>čemer</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nov</w:t>
      </w:r>
      <w:r w:rsidRPr="00BA1198">
        <w:rPr>
          <w:rFonts w:ascii="Arial" w:eastAsia="Arial" w:hAnsi="Arial" w:cs="Arial"/>
          <w:spacing w:val="-3"/>
          <w:lang w:val="sl-SI"/>
        </w:rPr>
        <w:t xml:space="preserve"> </w:t>
      </w:r>
      <w:r w:rsidRPr="00BA1198">
        <w:rPr>
          <w:rFonts w:ascii="Arial" w:eastAsia="Arial" w:hAnsi="Arial" w:cs="Arial"/>
          <w:lang w:val="sl-SI"/>
        </w:rPr>
        <w:t>postopek</w:t>
      </w:r>
      <w:r w:rsidRPr="00BA1198">
        <w:rPr>
          <w:rFonts w:ascii="Arial" w:eastAsia="Arial" w:hAnsi="Arial" w:cs="Arial"/>
          <w:spacing w:val="-3"/>
          <w:lang w:val="sl-SI"/>
        </w:rPr>
        <w:t xml:space="preserve"> </w:t>
      </w:r>
      <w:r w:rsidRPr="00BA1198">
        <w:rPr>
          <w:rFonts w:ascii="Arial" w:eastAsia="Arial" w:hAnsi="Arial" w:cs="Arial"/>
          <w:lang w:val="sl-SI"/>
        </w:rPr>
        <w:t>oddaje</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A1198" w:rsidRDefault="00965737" w:rsidP="001233ED">
      <w:pPr>
        <w:widowControl w:val="0"/>
        <w:spacing w:before="5" w:line="276" w:lineRule="auto"/>
        <w:ind w:right="9"/>
        <w:contextualSpacing/>
        <w:rPr>
          <w:rFonts w:ascii="Arial" w:hAnsi="Arial" w:cs="Arial"/>
          <w:lang w:val="sl-SI"/>
        </w:rPr>
      </w:pPr>
    </w:p>
    <w:p w14:paraId="78570423" w14:textId="31D58E68"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4</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3D46AE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(protikorupcijska klavzula)</w:t>
      </w:r>
    </w:p>
    <w:p w14:paraId="5B9E3AE0" w14:textId="77777777" w:rsidR="00965737" w:rsidRPr="00BA1198" w:rsidRDefault="00965737" w:rsidP="001233ED">
      <w:pPr>
        <w:widowControl w:val="0"/>
        <w:spacing w:before="19" w:line="276" w:lineRule="auto"/>
        <w:ind w:right="9"/>
        <w:contextualSpacing/>
        <w:rPr>
          <w:rFonts w:ascii="Arial" w:hAnsi="Arial" w:cs="Arial"/>
          <w:lang w:val="sl-SI"/>
        </w:rPr>
      </w:pPr>
    </w:p>
    <w:p w14:paraId="604594D1" w14:textId="08801B8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lastRenderedPageBreak/>
        <w:t>Pogodba, pri kateri kdo v imenu ali na račun izvajalca, predstavniku ali posredniku naročnika</w:t>
      </w:r>
      <w:r w:rsidR="00F531F4" w:rsidRPr="00BA1198">
        <w:rPr>
          <w:rFonts w:ascii="Arial" w:eastAsia="Arial" w:hAnsi="Arial" w:cs="Arial"/>
          <w:lang w:val="sl-SI"/>
        </w:rPr>
        <w:t xml:space="preserve"> </w:t>
      </w:r>
      <w:r w:rsidRPr="00BA1198">
        <w:rPr>
          <w:rFonts w:ascii="Arial" w:eastAsia="Arial" w:hAnsi="Arial" w:cs="Arial"/>
          <w:lang w:val="sl-SI"/>
        </w:rPr>
        <w:t>obljubi, ponudi</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kakšno</w:t>
      </w:r>
      <w:r w:rsidRPr="00BA1198">
        <w:rPr>
          <w:rFonts w:ascii="Arial" w:eastAsia="Arial" w:hAnsi="Arial" w:cs="Arial"/>
          <w:spacing w:val="-9"/>
          <w:lang w:val="sl-SI"/>
        </w:rPr>
        <w:t xml:space="preserve"> </w:t>
      </w:r>
      <w:r w:rsidRPr="00BA1198">
        <w:rPr>
          <w:rFonts w:ascii="Arial" w:eastAsia="Arial" w:hAnsi="Arial" w:cs="Arial"/>
          <w:lang w:val="sl-SI"/>
        </w:rPr>
        <w:t>nedovoljeno</w:t>
      </w:r>
      <w:r w:rsidRPr="00BA1198">
        <w:rPr>
          <w:rFonts w:ascii="Arial" w:eastAsia="Arial" w:hAnsi="Arial" w:cs="Arial"/>
          <w:spacing w:val="-9"/>
          <w:lang w:val="sl-SI"/>
        </w:rPr>
        <w:t xml:space="preserve"> </w:t>
      </w:r>
      <w:r w:rsidRPr="00BA1198">
        <w:rPr>
          <w:rFonts w:ascii="Arial" w:eastAsia="Arial" w:hAnsi="Arial" w:cs="Arial"/>
          <w:lang w:val="sl-SI"/>
        </w:rPr>
        <w:t>korist</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pridobitev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sklenitev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pod</w:t>
      </w:r>
      <w:r w:rsidRPr="00BA1198">
        <w:rPr>
          <w:rFonts w:ascii="Arial" w:eastAsia="Arial" w:hAnsi="Arial" w:cs="Arial"/>
          <w:spacing w:val="-9"/>
          <w:lang w:val="sl-SI"/>
        </w:rPr>
        <w:t xml:space="preserve"> </w:t>
      </w:r>
      <w:r w:rsidRPr="00BA1198">
        <w:rPr>
          <w:rFonts w:ascii="Arial" w:eastAsia="Arial" w:hAnsi="Arial" w:cs="Arial"/>
          <w:lang w:val="sl-SI"/>
        </w:rPr>
        <w:t>ugodnejšimi</w:t>
      </w:r>
      <w:r w:rsidRPr="00BA1198">
        <w:rPr>
          <w:rFonts w:ascii="Arial" w:eastAsia="Arial" w:hAnsi="Arial" w:cs="Arial"/>
          <w:spacing w:val="-9"/>
          <w:lang w:val="sl-SI"/>
        </w:rPr>
        <w:t xml:space="preserve"> </w:t>
      </w:r>
      <w:r w:rsidRPr="00BA1198">
        <w:rPr>
          <w:rFonts w:ascii="Arial" w:eastAsia="Arial" w:hAnsi="Arial" w:cs="Arial"/>
          <w:lang w:val="sl-SI"/>
        </w:rPr>
        <w:t>pogoji ali za opustitev dolžnega nadzora nad izvajanjem pogodbenih obveznosti ali za drugo ravnanje ali opustitev, s katerim je naročniku</w:t>
      </w:r>
      <w:r w:rsidR="00F531F4" w:rsidRPr="00BA1198">
        <w:rPr>
          <w:rFonts w:ascii="Arial" w:eastAsia="Arial" w:hAnsi="Arial" w:cs="Arial"/>
          <w:lang w:val="sl-SI"/>
        </w:rPr>
        <w:t xml:space="preserve"> </w:t>
      </w:r>
      <w:r w:rsidRPr="00BA1198">
        <w:rPr>
          <w:rFonts w:ascii="Arial" w:eastAsia="Arial" w:hAnsi="Arial" w:cs="Arial"/>
          <w:lang w:val="sl-SI"/>
        </w:rPr>
        <w:t>povzročena škoda ali je omogočena pridobitev nedovoljene koristi predstavniku naročnika, posredniku naročnika</w:t>
      </w:r>
      <w:r w:rsidR="00F531F4" w:rsidRPr="00BA1198">
        <w:rPr>
          <w:rFonts w:ascii="Arial" w:eastAsia="Arial" w:hAnsi="Arial" w:cs="Arial"/>
          <w:lang w:val="sl-SI"/>
        </w:rPr>
        <w:t>,</w:t>
      </w:r>
      <w:r w:rsidRPr="00BA1198">
        <w:rPr>
          <w:rFonts w:ascii="Arial" w:eastAsia="Arial" w:hAnsi="Arial" w:cs="Arial"/>
          <w:lang w:val="sl-SI"/>
        </w:rPr>
        <w:t xml:space="preserve"> izvajalcu ali</w:t>
      </w:r>
      <w:r w:rsidRPr="00BA1198">
        <w:rPr>
          <w:rFonts w:ascii="Arial" w:eastAsia="Arial" w:hAnsi="Arial" w:cs="Arial"/>
          <w:spacing w:val="1"/>
          <w:lang w:val="sl-SI"/>
        </w:rPr>
        <w:t xml:space="preserve"> </w:t>
      </w:r>
      <w:r w:rsidRPr="00BA1198">
        <w:rPr>
          <w:rFonts w:ascii="Arial" w:eastAsia="Arial" w:hAnsi="Arial" w:cs="Arial"/>
          <w:lang w:val="sl-SI"/>
        </w:rPr>
        <w:t>njegovemu predstavniku, zastopniku ali posredniku, je nična.</w:t>
      </w:r>
    </w:p>
    <w:p w14:paraId="686AEFEA" w14:textId="77777777" w:rsidR="00965737" w:rsidRPr="00BA1198" w:rsidRDefault="00965737" w:rsidP="001233ED">
      <w:pPr>
        <w:widowControl w:val="0"/>
        <w:spacing w:before="5" w:line="276" w:lineRule="auto"/>
        <w:ind w:right="9"/>
        <w:contextualSpacing/>
        <w:rPr>
          <w:rFonts w:ascii="Arial" w:hAnsi="Arial" w:cs="Arial"/>
          <w:lang w:val="sl-SI"/>
        </w:rPr>
      </w:pPr>
    </w:p>
    <w:p w14:paraId="6982C39D" w14:textId="64F1EA6C"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5</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5897558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(varstvo zaupnih podatkov)</w:t>
      </w:r>
    </w:p>
    <w:p w14:paraId="40B9AAD6" w14:textId="77777777" w:rsidR="00965737" w:rsidRPr="00BA1198" w:rsidRDefault="00965737" w:rsidP="001233ED">
      <w:pPr>
        <w:widowControl w:val="0"/>
        <w:spacing w:before="19" w:line="276" w:lineRule="auto"/>
        <w:ind w:right="9"/>
        <w:contextualSpacing/>
        <w:rPr>
          <w:rFonts w:ascii="Arial" w:hAnsi="Arial" w:cs="Arial"/>
          <w:lang w:val="sl-SI"/>
        </w:rPr>
      </w:pPr>
    </w:p>
    <w:p w14:paraId="2DDB987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 se</w:t>
      </w:r>
      <w:r w:rsidRPr="00BA1198">
        <w:rPr>
          <w:rFonts w:ascii="Arial" w:eastAsia="Arial" w:hAnsi="Arial" w:cs="Arial"/>
          <w:spacing w:val="1"/>
          <w:lang w:val="sl-SI"/>
        </w:rPr>
        <w:t xml:space="preserve"> </w:t>
      </w:r>
      <w:r w:rsidRPr="00BA1198">
        <w:rPr>
          <w:rFonts w:ascii="Arial" w:eastAsia="Arial" w:hAnsi="Arial" w:cs="Arial"/>
          <w:lang w:val="sl-SI"/>
        </w:rPr>
        <w:t>strinjata, da</w:t>
      </w:r>
      <w:r w:rsidRPr="00BA1198">
        <w:rPr>
          <w:rFonts w:ascii="Arial" w:eastAsia="Arial" w:hAnsi="Arial" w:cs="Arial"/>
          <w:spacing w:val="1"/>
          <w:lang w:val="sl-SI"/>
        </w:rPr>
        <w:t xml:space="preserve"> </w:t>
      </w:r>
      <w:r w:rsidRPr="00BA1198">
        <w:rPr>
          <w:rFonts w:ascii="Arial" w:eastAsia="Arial" w:hAnsi="Arial" w:cs="Arial"/>
          <w:lang w:val="sl-SI"/>
        </w:rPr>
        <w:t>vsi</w:t>
      </w:r>
      <w:r w:rsidRPr="00BA1198">
        <w:rPr>
          <w:rFonts w:ascii="Arial" w:eastAsia="Arial" w:hAnsi="Arial" w:cs="Arial"/>
          <w:spacing w:val="1"/>
          <w:lang w:val="sl-SI"/>
        </w:rPr>
        <w:t xml:space="preserve"> </w:t>
      </w:r>
      <w:r w:rsidRPr="00BA1198">
        <w:rPr>
          <w:rFonts w:ascii="Arial" w:eastAsia="Arial" w:hAnsi="Arial" w:cs="Arial"/>
          <w:lang w:val="sl-SI"/>
        </w:rPr>
        <w:t>podatki, do katerih bo</w:t>
      </w:r>
      <w:r w:rsidRPr="00BA1198">
        <w:rPr>
          <w:rFonts w:ascii="Arial" w:eastAsia="Arial" w:hAnsi="Arial" w:cs="Arial"/>
          <w:spacing w:val="1"/>
          <w:lang w:val="sl-SI"/>
        </w:rPr>
        <w:t xml:space="preserve"> </w:t>
      </w:r>
      <w:r w:rsidRPr="00BA1198">
        <w:rPr>
          <w:rFonts w:ascii="Arial" w:eastAsia="Arial" w:hAnsi="Arial" w:cs="Arial"/>
          <w:lang w:val="sl-SI"/>
        </w:rPr>
        <w:t>prišel izvajalec</w:t>
      </w:r>
      <w:r w:rsidRPr="00BA1198">
        <w:rPr>
          <w:rFonts w:ascii="Arial" w:eastAsia="Arial" w:hAnsi="Arial" w:cs="Arial"/>
          <w:spacing w:val="1"/>
          <w:lang w:val="sl-SI"/>
        </w:rPr>
        <w:t xml:space="preserve"> </w:t>
      </w:r>
      <w:r w:rsidRPr="00BA1198">
        <w:rPr>
          <w:rFonts w:ascii="Arial" w:eastAsia="Arial" w:hAnsi="Arial" w:cs="Arial"/>
          <w:lang w:val="sl-SI"/>
        </w:rPr>
        <w:t>z izvedbo te</w:t>
      </w:r>
      <w:r w:rsidRPr="00BA1198">
        <w:rPr>
          <w:rFonts w:ascii="Arial" w:eastAsia="Arial" w:hAnsi="Arial" w:cs="Arial"/>
          <w:spacing w:val="1"/>
          <w:lang w:val="sl-SI"/>
        </w:rPr>
        <w:t xml:space="preserve"> </w:t>
      </w:r>
      <w:r w:rsidRPr="00BA1198">
        <w:rPr>
          <w:rFonts w:ascii="Arial" w:eastAsia="Arial" w:hAnsi="Arial" w:cs="Arial"/>
          <w:lang w:val="sl-SI"/>
        </w:rPr>
        <w:t>pogodbe, predstavljajo</w:t>
      </w:r>
      <w:r w:rsidRPr="00BA1198">
        <w:rPr>
          <w:rFonts w:ascii="Arial" w:eastAsia="Arial" w:hAnsi="Arial" w:cs="Arial"/>
          <w:spacing w:val="-5"/>
          <w:lang w:val="sl-SI"/>
        </w:rPr>
        <w:t xml:space="preserve"> </w:t>
      </w:r>
      <w:r w:rsidRPr="00BA1198">
        <w:rPr>
          <w:rFonts w:ascii="Arial" w:eastAsia="Arial" w:hAnsi="Arial" w:cs="Arial"/>
          <w:lang w:val="sl-SI"/>
        </w:rPr>
        <w:t>poslovno</w:t>
      </w:r>
      <w:r w:rsidRPr="00BA1198">
        <w:rPr>
          <w:rFonts w:ascii="Arial" w:eastAsia="Arial" w:hAnsi="Arial" w:cs="Arial"/>
          <w:spacing w:val="-5"/>
          <w:lang w:val="sl-SI"/>
        </w:rPr>
        <w:t xml:space="preserve"> </w:t>
      </w:r>
      <w:r w:rsidRPr="00BA1198">
        <w:rPr>
          <w:rFonts w:ascii="Arial" w:eastAsia="Arial" w:hAnsi="Arial" w:cs="Arial"/>
          <w:lang w:val="sl-SI"/>
        </w:rPr>
        <w:t>skrivnost</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se</w:t>
      </w:r>
      <w:r w:rsidRPr="00BA1198">
        <w:rPr>
          <w:rFonts w:ascii="Arial" w:eastAsia="Arial" w:hAnsi="Arial" w:cs="Arial"/>
          <w:spacing w:val="-5"/>
          <w:lang w:val="sl-SI"/>
        </w:rPr>
        <w:t xml:space="preserve"> </w:t>
      </w:r>
      <w:r w:rsidRPr="00BA1198">
        <w:rPr>
          <w:rFonts w:ascii="Arial" w:eastAsia="Arial" w:hAnsi="Arial" w:cs="Arial"/>
          <w:lang w:val="sl-SI"/>
        </w:rPr>
        <w:t>zavezuje,</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bo</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podatke</w:t>
      </w:r>
      <w:r w:rsidRPr="00BA1198">
        <w:rPr>
          <w:rFonts w:ascii="Arial" w:eastAsia="Arial" w:hAnsi="Arial" w:cs="Arial"/>
          <w:spacing w:val="-5"/>
          <w:lang w:val="sl-SI"/>
        </w:rPr>
        <w:t xml:space="preserve"> </w:t>
      </w:r>
      <w:r w:rsidRPr="00BA1198">
        <w:rPr>
          <w:rFonts w:ascii="Arial" w:eastAsia="Arial" w:hAnsi="Arial" w:cs="Arial"/>
          <w:lang w:val="sl-SI"/>
        </w:rPr>
        <w:t>skrbno</w:t>
      </w:r>
      <w:r w:rsidRPr="00BA1198">
        <w:rPr>
          <w:rFonts w:ascii="Arial" w:eastAsia="Arial" w:hAnsi="Arial" w:cs="Arial"/>
          <w:spacing w:val="-5"/>
          <w:lang w:val="sl-SI"/>
        </w:rPr>
        <w:t xml:space="preserve"> </w:t>
      </w:r>
      <w:r w:rsidRPr="00BA1198">
        <w:rPr>
          <w:rFonts w:ascii="Arial" w:eastAsia="Arial" w:hAnsi="Arial" w:cs="Arial"/>
          <w:lang w:val="sl-SI"/>
        </w:rPr>
        <w:t>varoval</w:t>
      </w:r>
      <w:r w:rsidRPr="00BA1198">
        <w:rPr>
          <w:rFonts w:ascii="Arial" w:eastAsia="Arial" w:hAnsi="Arial" w:cs="Arial"/>
          <w:spacing w:val="-5"/>
          <w:lang w:val="sl-SI"/>
        </w:rPr>
        <w:t xml:space="preserve"> </w:t>
      </w:r>
      <w:r w:rsidRPr="00BA1198">
        <w:rPr>
          <w:rFonts w:ascii="Arial" w:eastAsia="Arial" w:hAnsi="Arial" w:cs="Arial"/>
          <w:lang w:val="sl-SI"/>
        </w:rPr>
        <w:t>tako</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času</w:t>
      </w:r>
      <w:r w:rsidRPr="00BA1198">
        <w:rPr>
          <w:rFonts w:ascii="Arial" w:eastAsia="Arial" w:hAnsi="Arial" w:cs="Arial"/>
          <w:spacing w:val="-5"/>
          <w:lang w:val="sl-SI"/>
        </w:rPr>
        <w:t xml:space="preserve"> </w:t>
      </w:r>
      <w:r w:rsidRPr="00BA1198">
        <w:rPr>
          <w:rFonts w:ascii="Arial" w:eastAsia="Arial" w:hAnsi="Arial" w:cs="Arial"/>
          <w:lang w:val="sl-SI"/>
        </w:rPr>
        <w:t>izvajanja te pogodbe, kot tudi po njenem poteku.</w:t>
      </w:r>
    </w:p>
    <w:p w14:paraId="5C746345" w14:textId="77777777" w:rsidR="00965737" w:rsidRPr="00BA1198" w:rsidRDefault="00965737" w:rsidP="001233ED">
      <w:pPr>
        <w:widowControl w:val="0"/>
        <w:spacing w:before="5" w:line="276" w:lineRule="auto"/>
        <w:ind w:right="9"/>
        <w:contextualSpacing/>
        <w:rPr>
          <w:rFonts w:ascii="Arial" w:hAnsi="Arial" w:cs="Arial"/>
          <w:lang w:val="sl-SI"/>
        </w:rPr>
      </w:pPr>
    </w:p>
    <w:p w14:paraId="781132B1" w14:textId="31470128"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13"/>
          <w:lang w:val="sl-SI"/>
        </w:rPr>
        <w:t xml:space="preserve"> </w:t>
      </w:r>
      <w:r w:rsidRPr="00BA1198">
        <w:rPr>
          <w:rFonts w:ascii="Arial" w:eastAsia="Arial" w:hAnsi="Arial" w:cs="Arial"/>
          <w:lang w:val="sl-SI"/>
        </w:rPr>
        <w:t>ideje,</w:t>
      </w:r>
      <w:r w:rsidRPr="00BA1198">
        <w:rPr>
          <w:rFonts w:ascii="Arial" w:eastAsia="Arial" w:hAnsi="Arial" w:cs="Arial"/>
          <w:spacing w:val="-13"/>
          <w:lang w:val="sl-SI"/>
        </w:rPr>
        <w:t xml:space="preserve"> </w:t>
      </w:r>
      <w:r w:rsidRPr="00BA1198">
        <w:rPr>
          <w:rFonts w:ascii="Arial" w:eastAsia="Arial" w:hAnsi="Arial" w:cs="Arial"/>
          <w:lang w:val="sl-SI"/>
        </w:rPr>
        <w:t>načela,</w:t>
      </w:r>
      <w:r w:rsidRPr="00BA1198">
        <w:rPr>
          <w:rFonts w:ascii="Arial" w:eastAsia="Arial" w:hAnsi="Arial" w:cs="Arial"/>
          <w:spacing w:val="-12"/>
          <w:lang w:val="sl-SI"/>
        </w:rPr>
        <w:t xml:space="preserve"> </w:t>
      </w:r>
      <w:r w:rsidRPr="00BA1198">
        <w:rPr>
          <w:rFonts w:ascii="Arial" w:eastAsia="Arial" w:hAnsi="Arial" w:cs="Arial"/>
          <w:lang w:val="sl-SI"/>
        </w:rPr>
        <w:t>koncepte,</w:t>
      </w:r>
      <w:r w:rsidRPr="00BA1198">
        <w:rPr>
          <w:rFonts w:ascii="Arial" w:eastAsia="Arial" w:hAnsi="Arial" w:cs="Arial"/>
          <w:spacing w:val="-13"/>
          <w:lang w:val="sl-SI"/>
        </w:rPr>
        <w:t xml:space="preserve"> </w:t>
      </w:r>
      <w:r w:rsidRPr="00BA1198">
        <w:rPr>
          <w:rFonts w:ascii="Arial" w:eastAsia="Arial" w:hAnsi="Arial" w:cs="Arial"/>
          <w:lang w:val="sl-SI"/>
        </w:rPr>
        <w:t>metode</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postopke,</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3"/>
          <w:lang w:val="sl-SI"/>
        </w:rPr>
        <w:t xml:space="preserve"> </w:t>
      </w:r>
      <w:r w:rsidRPr="00BA1198">
        <w:rPr>
          <w:rFonts w:ascii="Arial" w:eastAsia="Arial" w:hAnsi="Arial" w:cs="Arial"/>
          <w:lang w:val="sl-SI"/>
        </w:rPr>
        <w:t>jih</w:t>
      </w:r>
      <w:r w:rsidRPr="00BA1198">
        <w:rPr>
          <w:rFonts w:ascii="Arial" w:eastAsia="Arial" w:hAnsi="Arial" w:cs="Arial"/>
          <w:spacing w:val="-13"/>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predstavil</w:t>
      </w:r>
      <w:r w:rsidRPr="00BA1198">
        <w:rPr>
          <w:rFonts w:ascii="Arial" w:eastAsia="Arial" w:hAnsi="Arial" w:cs="Arial"/>
          <w:spacing w:val="-13"/>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okviru</w:t>
      </w:r>
      <w:r w:rsidRPr="00BA1198">
        <w:rPr>
          <w:rFonts w:ascii="Arial" w:eastAsia="Arial" w:hAnsi="Arial" w:cs="Arial"/>
          <w:spacing w:val="-12"/>
          <w:lang w:val="sl-SI"/>
        </w:rPr>
        <w:t xml:space="preserve"> </w:t>
      </w:r>
      <w:r w:rsidRPr="00BA1198">
        <w:rPr>
          <w:rFonts w:ascii="Arial" w:eastAsia="Arial" w:hAnsi="Arial" w:cs="Arial"/>
          <w:lang w:val="sl-SI"/>
        </w:rPr>
        <w:t>izvajanja te</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bili</w:t>
      </w:r>
      <w:r w:rsidRPr="00BA1198">
        <w:rPr>
          <w:rFonts w:ascii="Arial" w:eastAsia="Arial" w:hAnsi="Arial" w:cs="Arial"/>
          <w:spacing w:val="-3"/>
          <w:lang w:val="sl-SI"/>
        </w:rPr>
        <w:t xml:space="preserve"> </w:t>
      </w:r>
      <w:r w:rsidRPr="00BA1198">
        <w:rPr>
          <w:rFonts w:ascii="Arial" w:eastAsia="Arial" w:hAnsi="Arial" w:cs="Arial"/>
          <w:lang w:val="sl-SI"/>
        </w:rPr>
        <w:t>uporabljeni</w:t>
      </w:r>
      <w:r w:rsidRPr="00BA1198">
        <w:rPr>
          <w:rFonts w:ascii="Arial" w:eastAsia="Arial" w:hAnsi="Arial" w:cs="Arial"/>
          <w:spacing w:val="-2"/>
          <w:lang w:val="sl-SI"/>
        </w:rPr>
        <w:t xml:space="preserve"> </w:t>
      </w:r>
      <w:r w:rsidRPr="00BA1198">
        <w:rPr>
          <w:rFonts w:ascii="Arial" w:eastAsia="Arial" w:hAnsi="Arial" w:cs="Arial"/>
          <w:lang w:val="sl-SI"/>
        </w:rPr>
        <w:t>neposredno</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končnih</w:t>
      </w:r>
      <w:r w:rsidRPr="00BA1198">
        <w:rPr>
          <w:rFonts w:ascii="Arial" w:eastAsia="Arial" w:hAnsi="Arial" w:cs="Arial"/>
          <w:spacing w:val="-2"/>
          <w:lang w:val="sl-SI"/>
        </w:rPr>
        <w:t xml:space="preserve"> </w:t>
      </w:r>
      <w:r w:rsidRPr="00BA1198">
        <w:rPr>
          <w:rFonts w:ascii="Arial" w:eastAsia="Arial" w:hAnsi="Arial" w:cs="Arial"/>
          <w:lang w:val="sl-SI"/>
        </w:rPr>
        <w:t>izdelkih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tej</w:t>
      </w:r>
      <w:r w:rsidRPr="00BA1198">
        <w:rPr>
          <w:rFonts w:ascii="Arial" w:eastAsia="Arial" w:hAnsi="Arial" w:cs="Arial"/>
          <w:spacing w:val="-2"/>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predstavljajo</w:t>
      </w:r>
      <w:r w:rsidRPr="00BA1198">
        <w:rPr>
          <w:rFonts w:ascii="Arial" w:eastAsia="Arial" w:hAnsi="Arial" w:cs="Arial"/>
          <w:spacing w:val="-2"/>
          <w:lang w:val="sl-SI"/>
        </w:rPr>
        <w:t xml:space="preserve"> </w:t>
      </w:r>
      <w:r w:rsidRPr="00BA1198">
        <w:rPr>
          <w:rFonts w:ascii="Arial" w:eastAsia="Arial" w:hAnsi="Arial" w:cs="Arial"/>
          <w:lang w:val="sl-SI"/>
        </w:rPr>
        <w:t>poslovno skrivnost</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00F531F4" w:rsidRPr="00BA1198">
        <w:rPr>
          <w:rFonts w:ascii="Arial" w:eastAsia="Arial" w:hAnsi="Arial" w:cs="Arial"/>
          <w:lang w:val="sl-SI"/>
        </w:rPr>
        <w:t>jih</w:t>
      </w:r>
      <w:r w:rsidR="00A62868" w:rsidRPr="00BA1198">
        <w:rPr>
          <w:rFonts w:ascii="Arial" w:eastAsia="Arial" w:hAnsi="Arial" w:cs="Arial"/>
          <w:lang w:val="sl-SI"/>
        </w:rPr>
        <w:t xml:space="preserve"> je</w:t>
      </w:r>
      <w:r w:rsidRPr="00BA1198">
        <w:rPr>
          <w:rFonts w:ascii="Arial" w:eastAsia="Arial" w:hAnsi="Arial" w:cs="Arial"/>
          <w:spacing w:val="-7"/>
          <w:lang w:val="sl-SI"/>
        </w:rPr>
        <w:t xml:space="preserve"> </w:t>
      </w:r>
      <w:r w:rsidRPr="00BA1198">
        <w:rPr>
          <w:rFonts w:ascii="Arial" w:eastAsia="Arial" w:hAnsi="Arial" w:cs="Arial"/>
          <w:lang w:val="sl-SI"/>
        </w:rPr>
        <w:t>naročnik</w:t>
      </w:r>
      <w:r w:rsidR="00F531F4" w:rsidRPr="00BA1198">
        <w:rPr>
          <w:rFonts w:ascii="Arial" w:eastAsia="Arial" w:hAnsi="Arial" w:cs="Arial"/>
          <w:lang w:val="sl-SI"/>
        </w:rPr>
        <w:t xml:space="preserve"> </w:t>
      </w:r>
      <w:r w:rsidRPr="00BA1198">
        <w:rPr>
          <w:rFonts w:ascii="Arial" w:eastAsia="Arial" w:hAnsi="Arial" w:cs="Arial"/>
          <w:lang w:val="sl-SI"/>
        </w:rPr>
        <w:t>dolž</w:t>
      </w:r>
      <w:r w:rsidR="00A62868" w:rsidRPr="00BA1198">
        <w:rPr>
          <w:rFonts w:ascii="Arial" w:eastAsia="Arial" w:hAnsi="Arial" w:cs="Arial"/>
          <w:lang w:val="sl-SI"/>
        </w:rPr>
        <w:t>a</w:t>
      </w:r>
      <w:r w:rsidRPr="00BA1198">
        <w:rPr>
          <w:rFonts w:ascii="Arial" w:eastAsia="Arial" w:hAnsi="Arial" w:cs="Arial"/>
          <w:lang w:val="sl-SI"/>
        </w:rPr>
        <w:t>n</w:t>
      </w:r>
      <w:r w:rsidRPr="00BA1198">
        <w:rPr>
          <w:rFonts w:ascii="Arial" w:eastAsia="Arial" w:hAnsi="Arial" w:cs="Arial"/>
          <w:spacing w:val="-7"/>
          <w:lang w:val="sl-SI"/>
        </w:rPr>
        <w:t xml:space="preserve"> </w:t>
      </w:r>
      <w:r w:rsidRPr="00BA1198">
        <w:rPr>
          <w:rFonts w:ascii="Arial" w:eastAsia="Arial" w:hAnsi="Arial" w:cs="Arial"/>
          <w:lang w:val="sl-SI"/>
        </w:rPr>
        <w:t>varovati</w:t>
      </w:r>
      <w:r w:rsidRPr="00BA1198">
        <w:rPr>
          <w:rFonts w:ascii="Arial" w:eastAsia="Arial" w:hAnsi="Arial" w:cs="Arial"/>
          <w:spacing w:val="-7"/>
          <w:lang w:val="sl-SI"/>
        </w:rPr>
        <w:t xml:space="preserve"> </w:t>
      </w:r>
      <w:r w:rsidRPr="00BA1198">
        <w:rPr>
          <w:rFonts w:ascii="Arial" w:eastAsia="Arial" w:hAnsi="Arial" w:cs="Arial"/>
          <w:lang w:val="sl-SI"/>
        </w:rPr>
        <w:t>ter</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7"/>
          <w:lang w:val="sl-SI"/>
        </w:rPr>
        <w:t xml:space="preserve"> </w:t>
      </w:r>
      <w:r w:rsidRPr="00BA1198">
        <w:rPr>
          <w:rFonts w:ascii="Arial" w:eastAsia="Arial" w:hAnsi="Arial" w:cs="Arial"/>
          <w:lang w:val="sl-SI"/>
        </w:rPr>
        <w:t>ne</w:t>
      </w:r>
      <w:r w:rsidRPr="00BA1198">
        <w:rPr>
          <w:rFonts w:ascii="Arial" w:eastAsia="Arial" w:hAnsi="Arial" w:cs="Arial"/>
          <w:spacing w:val="-7"/>
          <w:lang w:val="sl-SI"/>
        </w:rPr>
        <w:t xml:space="preserve"> </w:t>
      </w:r>
      <w:r w:rsidRPr="00BA1198">
        <w:rPr>
          <w:rFonts w:ascii="Arial" w:eastAsia="Arial" w:hAnsi="Arial" w:cs="Arial"/>
          <w:lang w:val="sl-SI"/>
        </w:rPr>
        <w:t>sme</w:t>
      </w:r>
      <w:r w:rsidRPr="00BA1198">
        <w:rPr>
          <w:rFonts w:ascii="Arial" w:eastAsia="Arial" w:hAnsi="Arial" w:cs="Arial"/>
          <w:spacing w:val="-7"/>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sam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nasprotju</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pogodbo ali jih posredovati oziroma dopustiti dostop do njih tretjim osebam.</w:t>
      </w:r>
    </w:p>
    <w:p w14:paraId="46D2AE55" w14:textId="77777777" w:rsidR="00965737" w:rsidRPr="00BA1198" w:rsidRDefault="00965737" w:rsidP="001233ED">
      <w:pPr>
        <w:widowControl w:val="0"/>
        <w:spacing w:before="5" w:line="276" w:lineRule="auto"/>
        <w:ind w:right="9"/>
        <w:contextualSpacing/>
        <w:rPr>
          <w:rFonts w:ascii="Arial" w:hAnsi="Arial" w:cs="Arial"/>
          <w:lang w:val="sl-SI"/>
        </w:rPr>
      </w:pPr>
    </w:p>
    <w:p w14:paraId="1B76BA70"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A1198" w:rsidRDefault="00965737" w:rsidP="001233ED">
      <w:pPr>
        <w:widowControl w:val="0"/>
        <w:spacing w:before="5" w:line="276" w:lineRule="auto"/>
        <w:ind w:right="9"/>
        <w:contextualSpacing/>
        <w:rPr>
          <w:rFonts w:ascii="Arial" w:hAnsi="Arial" w:cs="Arial"/>
          <w:lang w:val="sl-SI"/>
        </w:rPr>
      </w:pPr>
    </w:p>
    <w:p w14:paraId="556A3405" w14:textId="7A9654A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Delavci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4"/>
          <w:lang w:val="sl-SI"/>
        </w:rPr>
        <w:t xml:space="preserve"> </w:t>
      </w:r>
      <w:r w:rsidRPr="00BA1198">
        <w:rPr>
          <w:rFonts w:ascii="Arial" w:eastAsia="Arial" w:hAnsi="Arial" w:cs="Arial"/>
          <w:lang w:val="sl-SI"/>
        </w:rPr>
        <w:t>so</w:t>
      </w:r>
      <w:r w:rsidRPr="00BA1198">
        <w:rPr>
          <w:rFonts w:ascii="Arial" w:eastAsia="Arial" w:hAnsi="Arial" w:cs="Arial"/>
          <w:spacing w:val="-4"/>
          <w:lang w:val="sl-SI"/>
        </w:rPr>
        <w:t xml:space="preserve"> </w:t>
      </w:r>
      <w:r w:rsidRPr="00BA1198">
        <w:rPr>
          <w:rFonts w:ascii="Arial" w:eastAsia="Arial" w:hAnsi="Arial" w:cs="Arial"/>
          <w:lang w:val="sl-SI"/>
        </w:rPr>
        <w:t>dolžni</w:t>
      </w:r>
      <w:r w:rsidRPr="00BA1198">
        <w:rPr>
          <w:rFonts w:ascii="Arial" w:eastAsia="Arial" w:hAnsi="Arial" w:cs="Arial"/>
          <w:spacing w:val="-4"/>
          <w:lang w:val="sl-SI"/>
        </w:rPr>
        <w:t xml:space="preserve"> </w:t>
      </w:r>
      <w:r w:rsidRPr="00BA1198">
        <w:rPr>
          <w:rFonts w:ascii="Arial" w:eastAsia="Arial" w:hAnsi="Arial" w:cs="Arial"/>
          <w:lang w:val="sl-SI"/>
        </w:rPr>
        <w:t>kontaktni</w:t>
      </w:r>
      <w:r w:rsidRPr="00BA1198">
        <w:rPr>
          <w:rFonts w:ascii="Arial" w:eastAsia="Arial" w:hAnsi="Arial" w:cs="Arial"/>
          <w:spacing w:val="-4"/>
          <w:lang w:val="sl-SI"/>
        </w:rPr>
        <w:t xml:space="preserve"> </w:t>
      </w:r>
      <w:r w:rsidRPr="00BA1198">
        <w:rPr>
          <w:rFonts w:ascii="Arial" w:eastAsia="Arial" w:hAnsi="Arial" w:cs="Arial"/>
          <w:lang w:val="sl-SI"/>
        </w:rPr>
        <w:t>osebi</w:t>
      </w:r>
      <w:r w:rsidRPr="00BA1198">
        <w:rPr>
          <w:rFonts w:ascii="Arial" w:eastAsia="Arial" w:hAnsi="Arial" w:cs="Arial"/>
          <w:spacing w:val="-4"/>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sporočiti</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4"/>
          <w:lang w:val="sl-SI"/>
        </w:rPr>
        <w:t xml:space="preserve"> </w:t>
      </w:r>
      <w:r w:rsidRPr="00BA1198">
        <w:rPr>
          <w:rFonts w:ascii="Arial" w:eastAsia="Arial" w:hAnsi="Arial" w:cs="Arial"/>
          <w:lang w:val="sl-SI"/>
        </w:rPr>
        <w:t>dogodek</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sum</w:t>
      </w:r>
      <w:r w:rsidRPr="00BA1198">
        <w:rPr>
          <w:rFonts w:ascii="Arial" w:eastAsia="Arial" w:hAnsi="Arial" w:cs="Arial"/>
          <w:spacing w:val="-4"/>
          <w:lang w:val="sl-SI"/>
        </w:rPr>
        <w:t xml:space="preserve"> </w:t>
      </w:r>
      <w:r w:rsidRPr="00BA1198">
        <w:rPr>
          <w:rFonts w:ascii="Arial" w:eastAsia="Arial" w:hAnsi="Arial" w:cs="Arial"/>
          <w:lang w:val="sl-SI"/>
        </w:rPr>
        <w:t>dogodka,</w:t>
      </w:r>
      <w:r w:rsidRPr="00BA1198">
        <w:rPr>
          <w:rFonts w:ascii="Arial" w:eastAsia="Arial" w:hAnsi="Arial" w:cs="Arial"/>
          <w:spacing w:val="-4"/>
          <w:lang w:val="sl-SI"/>
        </w:rPr>
        <w:t xml:space="preserve"> </w:t>
      </w:r>
      <w:r w:rsidRPr="00BA1198">
        <w:rPr>
          <w:rFonts w:ascii="Arial" w:eastAsia="Arial" w:hAnsi="Arial" w:cs="Arial"/>
          <w:lang w:val="sl-SI"/>
        </w:rPr>
        <w:t>ki</w:t>
      </w:r>
      <w:r w:rsidRPr="00BA1198">
        <w:rPr>
          <w:rFonts w:ascii="Arial" w:eastAsia="Arial" w:hAnsi="Arial" w:cs="Arial"/>
          <w:spacing w:val="-4"/>
          <w:lang w:val="sl-SI"/>
        </w:rPr>
        <w:t xml:space="preserve"> </w:t>
      </w:r>
      <w:r w:rsidRPr="00BA1198">
        <w:rPr>
          <w:rFonts w:ascii="Arial" w:eastAsia="Arial" w:hAnsi="Arial" w:cs="Arial"/>
          <w:lang w:val="sl-SI"/>
        </w:rPr>
        <w:t>ima</w:t>
      </w:r>
      <w:r w:rsidRPr="00BA1198">
        <w:rPr>
          <w:rFonts w:ascii="Arial" w:eastAsia="Arial" w:hAnsi="Arial" w:cs="Arial"/>
          <w:spacing w:val="-4"/>
          <w:lang w:val="sl-SI"/>
        </w:rPr>
        <w:t xml:space="preserve"> </w:t>
      </w:r>
      <w:r w:rsidRPr="00BA1198">
        <w:rPr>
          <w:rFonts w:ascii="Arial" w:eastAsia="Arial" w:hAnsi="Arial" w:cs="Arial"/>
          <w:lang w:val="sl-SI"/>
        </w:rPr>
        <w:t>ali bi lahko imel za posledico razkritje tajnih ali osebnih podatkov ter izgubo oziroma nezaželeno spremembo podatkov.</w:t>
      </w:r>
    </w:p>
    <w:p w14:paraId="665A89B8" w14:textId="77777777" w:rsidR="00965737" w:rsidRPr="00BA1198" w:rsidRDefault="00965737" w:rsidP="001233ED">
      <w:pPr>
        <w:widowControl w:val="0"/>
        <w:spacing w:before="5" w:line="276" w:lineRule="auto"/>
        <w:ind w:right="9"/>
        <w:contextualSpacing/>
        <w:rPr>
          <w:rFonts w:ascii="Arial" w:hAnsi="Arial" w:cs="Arial"/>
          <w:lang w:val="sl-SI"/>
        </w:rPr>
      </w:pPr>
    </w:p>
    <w:p w14:paraId="3A6232E2" w14:textId="674D88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naročnika</w:t>
      </w:r>
      <w:r w:rsidR="00F531F4" w:rsidRPr="00BA1198">
        <w:rPr>
          <w:rFonts w:ascii="Arial" w:eastAsia="Arial" w:hAnsi="Arial" w:cs="Arial"/>
          <w:lang w:val="sl-SI"/>
        </w:rPr>
        <w:t xml:space="preserve"> </w:t>
      </w:r>
      <w:r w:rsidRPr="00BA1198">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dolžan</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zahtevo</w:t>
      </w:r>
      <w:r w:rsidRPr="00BA1198">
        <w:rPr>
          <w:rFonts w:ascii="Arial" w:eastAsia="Arial" w:hAnsi="Arial" w:cs="Arial"/>
          <w:spacing w:val="1"/>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nadomestiti</w:t>
      </w:r>
      <w:r w:rsidRPr="00BA1198">
        <w:rPr>
          <w:rFonts w:ascii="Arial" w:eastAsia="Arial" w:hAnsi="Arial" w:cs="Arial"/>
          <w:spacing w:val="1"/>
          <w:lang w:val="sl-SI"/>
        </w:rPr>
        <w:t xml:space="preserve"> </w:t>
      </w:r>
      <w:r w:rsidRPr="00BA1198">
        <w:rPr>
          <w:rFonts w:ascii="Arial" w:eastAsia="Arial" w:hAnsi="Arial" w:cs="Arial"/>
          <w:lang w:val="sl-SI"/>
        </w:rPr>
        <w:t>delavca,</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izkaže,</w:t>
      </w:r>
      <w:r w:rsidRPr="00BA1198">
        <w:rPr>
          <w:rFonts w:ascii="Arial" w:eastAsia="Arial" w:hAnsi="Arial" w:cs="Arial"/>
          <w:spacing w:val="1"/>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le-ta</w:t>
      </w:r>
      <w:r w:rsidRPr="00BA1198">
        <w:rPr>
          <w:rFonts w:ascii="Arial" w:eastAsia="Arial" w:hAnsi="Arial" w:cs="Arial"/>
          <w:spacing w:val="1"/>
          <w:lang w:val="sl-SI"/>
        </w:rPr>
        <w:t xml:space="preserve"> </w:t>
      </w:r>
      <w:r w:rsidRPr="00BA1198">
        <w:rPr>
          <w:rFonts w:ascii="Arial" w:eastAsia="Arial" w:hAnsi="Arial" w:cs="Arial"/>
          <w:lang w:val="sl-SI"/>
        </w:rPr>
        <w:t>ravnal ali poskušal ravnati v nasprotju z določbami te pogodbe.</w:t>
      </w:r>
    </w:p>
    <w:p w14:paraId="6446D62D" w14:textId="77777777" w:rsidR="00965737" w:rsidRPr="00BA1198" w:rsidRDefault="00965737" w:rsidP="001233ED">
      <w:pPr>
        <w:widowControl w:val="0"/>
        <w:spacing w:before="5" w:line="276" w:lineRule="auto"/>
        <w:ind w:right="9"/>
        <w:contextualSpacing/>
        <w:rPr>
          <w:rFonts w:ascii="Arial" w:hAnsi="Arial" w:cs="Arial"/>
          <w:lang w:val="sl-SI"/>
        </w:rPr>
      </w:pPr>
    </w:p>
    <w:p w14:paraId="10B7AB00" w14:textId="7B4459A3" w:rsidR="00642421"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izvajalca,</w:t>
      </w:r>
      <w:r w:rsidRPr="00BA1198">
        <w:rPr>
          <w:rFonts w:ascii="Arial" w:eastAsia="Arial" w:hAnsi="Arial" w:cs="Arial"/>
          <w:spacing w:val="18"/>
          <w:lang w:val="sl-SI"/>
        </w:rPr>
        <w:t xml:space="preserve"> </w:t>
      </w:r>
      <w:r w:rsidRPr="00BA1198">
        <w:rPr>
          <w:rFonts w:ascii="Arial" w:eastAsia="Arial" w:hAnsi="Arial" w:cs="Arial"/>
          <w:lang w:val="sl-SI"/>
        </w:rPr>
        <w:t>ki</w:t>
      </w:r>
      <w:r w:rsidRPr="00BA1198">
        <w:rPr>
          <w:rFonts w:ascii="Arial" w:eastAsia="Arial" w:hAnsi="Arial" w:cs="Arial"/>
          <w:spacing w:val="18"/>
          <w:lang w:val="sl-SI"/>
        </w:rPr>
        <w:t xml:space="preserve"> </w:t>
      </w: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opravlja</w:t>
      </w:r>
      <w:r w:rsidRPr="00BA1198">
        <w:rPr>
          <w:rFonts w:ascii="Arial" w:eastAsia="Arial" w:hAnsi="Arial" w:cs="Arial"/>
          <w:spacing w:val="18"/>
          <w:lang w:val="sl-SI"/>
        </w:rPr>
        <w:t xml:space="preserve"> </w:t>
      </w:r>
      <w:r w:rsidRPr="00BA1198">
        <w:rPr>
          <w:rFonts w:ascii="Arial" w:eastAsia="Arial" w:hAnsi="Arial" w:cs="Arial"/>
          <w:lang w:val="sl-SI"/>
        </w:rPr>
        <w:t>pogodbene</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velja</w:t>
      </w:r>
      <w:r w:rsidRPr="00BA1198">
        <w:rPr>
          <w:rFonts w:ascii="Arial" w:eastAsia="Arial" w:hAnsi="Arial" w:cs="Arial"/>
          <w:spacing w:val="18"/>
          <w:lang w:val="sl-SI"/>
        </w:rPr>
        <w:t xml:space="preserve"> </w:t>
      </w:r>
      <w:r w:rsidRPr="00BA1198">
        <w:rPr>
          <w:rFonts w:ascii="Arial" w:eastAsia="Arial" w:hAnsi="Arial" w:cs="Arial"/>
          <w:lang w:val="sl-SI"/>
        </w:rPr>
        <w:t>glede</w:t>
      </w:r>
      <w:r w:rsidRPr="00BA1198">
        <w:rPr>
          <w:rFonts w:ascii="Arial" w:eastAsia="Arial" w:hAnsi="Arial" w:cs="Arial"/>
          <w:spacing w:val="18"/>
          <w:lang w:val="sl-SI"/>
        </w:rPr>
        <w:t xml:space="preserve"> </w:t>
      </w:r>
      <w:r w:rsidRPr="00BA1198">
        <w:rPr>
          <w:rFonts w:ascii="Arial" w:eastAsia="Arial" w:hAnsi="Arial" w:cs="Arial"/>
          <w:lang w:val="sl-SI"/>
        </w:rPr>
        <w:t>teh</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enako</w:t>
      </w:r>
      <w:r w:rsidRPr="00BA1198">
        <w:rPr>
          <w:rFonts w:ascii="Arial" w:eastAsia="Arial" w:hAnsi="Arial" w:cs="Arial"/>
          <w:spacing w:val="18"/>
          <w:lang w:val="sl-SI"/>
        </w:rPr>
        <w:t xml:space="preserve"> </w:t>
      </w:r>
      <w:r w:rsidRPr="00BA1198">
        <w:rPr>
          <w:rFonts w:ascii="Arial" w:eastAsia="Arial" w:hAnsi="Arial" w:cs="Arial"/>
          <w:lang w:val="sl-SI"/>
        </w:rPr>
        <w:t>strog</w:t>
      </w:r>
      <w:r w:rsidR="00F531F4" w:rsidRPr="00BA1198">
        <w:rPr>
          <w:rFonts w:ascii="Arial" w:eastAsia="Arial" w:hAnsi="Arial" w:cs="Arial"/>
          <w:lang w:val="sl-SI"/>
        </w:rPr>
        <w:t xml:space="preserve"> </w:t>
      </w:r>
      <w:r w:rsidRPr="00BA1198">
        <w:rPr>
          <w:rFonts w:ascii="Arial" w:eastAsia="Arial" w:hAnsi="Arial" w:cs="Arial"/>
          <w:lang w:val="sl-SI"/>
        </w:rPr>
        <w:t xml:space="preserve">način varovanja podatkov, kot </w:t>
      </w:r>
      <w:r w:rsidR="00A62868" w:rsidRPr="00BA1198">
        <w:rPr>
          <w:rFonts w:ascii="Arial" w:eastAsia="Arial" w:hAnsi="Arial" w:cs="Arial"/>
          <w:lang w:val="sl-SI"/>
        </w:rPr>
        <w:t>ga</w:t>
      </w:r>
      <w:r w:rsidRPr="00BA1198">
        <w:rPr>
          <w:rFonts w:ascii="Arial" w:eastAsia="Arial" w:hAnsi="Arial" w:cs="Arial"/>
          <w:lang w:val="sl-SI"/>
        </w:rPr>
        <w:t xml:space="preserve"> ima</w:t>
      </w:r>
      <w:r w:rsidR="00F531F4" w:rsidRPr="00BA1198">
        <w:rPr>
          <w:rFonts w:ascii="Arial" w:eastAsia="Arial" w:hAnsi="Arial" w:cs="Arial"/>
          <w:lang w:val="sl-SI"/>
        </w:rPr>
        <w:t xml:space="preserve"> na</w:t>
      </w:r>
      <w:r w:rsidR="00642421" w:rsidRPr="00BA1198">
        <w:rPr>
          <w:rFonts w:ascii="Arial" w:eastAsia="Arial" w:hAnsi="Arial" w:cs="Arial"/>
          <w:lang w:val="sl-SI"/>
        </w:rPr>
        <w:t>ročnik.</w:t>
      </w:r>
    </w:p>
    <w:p w14:paraId="1F4109D0" w14:textId="77777777" w:rsidR="00642421" w:rsidRPr="00BA1198" w:rsidRDefault="00642421" w:rsidP="001233ED">
      <w:pPr>
        <w:widowControl w:val="0"/>
        <w:spacing w:line="276" w:lineRule="auto"/>
        <w:ind w:right="11"/>
        <w:contextualSpacing/>
        <w:jc w:val="both"/>
        <w:rPr>
          <w:rFonts w:ascii="Arial" w:eastAsia="Arial" w:hAnsi="Arial" w:cs="Arial"/>
          <w:lang w:val="sl-SI"/>
        </w:rPr>
      </w:pPr>
    </w:p>
    <w:p w14:paraId="2BE9BD79" w14:textId="7127CF1A"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Obveznost varovanja podatkov se nanaša tako na čas izvrševanja pogodbe, kot tudi na čas po tem.</w:t>
      </w:r>
    </w:p>
    <w:p w14:paraId="4116A685" w14:textId="77777777" w:rsidR="00965737" w:rsidRPr="00BA1198" w:rsidRDefault="00965737" w:rsidP="001233ED">
      <w:pPr>
        <w:widowControl w:val="0"/>
        <w:spacing w:before="19" w:line="276" w:lineRule="auto"/>
        <w:ind w:right="11"/>
        <w:contextualSpacing/>
        <w:rPr>
          <w:rFonts w:ascii="Arial" w:hAnsi="Arial" w:cs="Arial"/>
          <w:lang w:val="sl-SI"/>
        </w:rPr>
      </w:pPr>
    </w:p>
    <w:p w14:paraId="1CFF14CF" w14:textId="36A19E32" w:rsidR="00965737" w:rsidRPr="00BA1198" w:rsidRDefault="00A73133" w:rsidP="001233ED">
      <w:pPr>
        <w:widowControl w:val="0"/>
        <w:spacing w:line="276" w:lineRule="auto"/>
        <w:ind w:right="11"/>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6</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00CE1089" w14:textId="77777777" w:rsidR="00965737" w:rsidRPr="00BA1198" w:rsidRDefault="00A73133" w:rsidP="001233ED">
      <w:pPr>
        <w:widowControl w:val="0"/>
        <w:spacing w:before="34" w:line="276" w:lineRule="auto"/>
        <w:ind w:right="11"/>
        <w:contextualSpacing/>
        <w:jc w:val="center"/>
        <w:rPr>
          <w:rFonts w:ascii="Arial" w:eastAsia="Arial" w:hAnsi="Arial" w:cs="Arial"/>
          <w:lang w:val="sl-SI"/>
        </w:rPr>
      </w:pPr>
      <w:r w:rsidRPr="00BA1198">
        <w:rPr>
          <w:rFonts w:ascii="Arial" w:eastAsia="Arial" w:hAnsi="Arial" w:cs="Arial"/>
          <w:b/>
          <w:lang w:val="sl-SI"/>
        </w:rPr>
        <w:t>(varstvo osebnih podatkov)</w:t>
      </w:r>
    </w:p>
    <w:p w14:paraId="7C5D083F" w14:textId="77777777" w:rsidR="00965737" w:rsidRPr="00BA1198" w:rsidRDefault="00965737" w:rsidP="001233ED">
      <w:pPr>
        <w:widowControl w:val="0"/>
        <w:spacing w:before="19" w:line="276" w:lineRule="auto"/>
        <w:ind w:right="11"/>
        <w:contextualSpacing/>
        <w:rPr>
          <w:rFonts w:ascii="Arial" w:hAnsi="Arial" w:cs="Arial"/>
          <w:lang w:val="sl-SI"/>
        </w:rPr>
      </w:pPr>
    </w:p>
    <w:p w14:paraId="2B82CFCE" w14:textId="0A76ED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se</w:t>
      </w:r>
      <w:r w:rsidRPr="00BA1198">
        <w:rPr>
          <w:rFonts w:ascii="Arial" w:eastAsia="Arial" w:hAnsi="Arial" w:cs="Arial"/>
          <w:spacing w:val="2"/>
          <w:lang w:val="sl-SI"/>
        </w:rPr>
        <w:t xml:space="preserve"> </w:t>
      </w:r>
      <w:r w:rsidRPr="00BA1198">
        <w:rPr>
          <w:rFonts w:ascii="Arial" w:eastAsia="Arial" w:hAnsi="Arial" w:cs="Arial"/>
          <w:lang w:val="sl-SI"/>
        </w:rPr>
        <w:t>zavezujeta,</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2"/>
          <w:lang w:val="sl-SI"/>
        </w:rPr>
        <w:t xml:space="preserve"> </w:t>
      </w:r>
      <w:r w:rsidRPr="00BA1198">
        <w:rPr>
          <w:rFonts w:ascii="Arial" w:eastAsia="Arial" w:hAnsi="Arial" w:cs="Arial"/>
          <w:lang w:val="sl-SI"/>
        </w:rPr>
        <w:t>bosta</w:t>
      </w:r>
      <w:r w:rsidRPr="00BA1198">
        <w:rPr>
          <w:rFonts w:ascii="Arial" w:eastAsia="Arial" w:hAnsi="Arial" w:cs="Arial"/>
          <w:spacing w:val="2"/>
          <w:lang w:val="sl-SI"/>
        </w:rPr>
        <w:t xml:space="preserve"> </w:t>
      </w:r>
      <w:r w:rsidRPr="00BA1198">
        <w:rPr>
          <w:rFonts w:ascii="Arial" w:eastAsia="Arial" w:hAnsi="Arial" w:cs="Arial"/>
          <w:lang w:val="sl-SI"/>
        </w:rPr>
        <w:t>morebitne</w:t>
      </w:r>
      <w:r w:rsidRPr="00BA1198">
        <w:rPr>
          <w:rFonts w:ascii="Arial" w:eastAsia="Arial" w:hAnsi="Arial" w:cs="Arial"/>
          <w:spacing w:val="2"/>
          <w:lang w:val="sl-SI"/>
        </w:rPr>
        <w:t xml:space="preserve"> </w:t>
      </w:r>
      <w:r w:rsidRPr="00BA1198">
        <w:rPr>
          <w:rFonts w:ascii="Arial" w:eastAsia="Arial" w:hAnsi="Arial" w:cs="Arial"/>
          <w:lang w:val="sl-SI"/>
        </w:rPr>
        <w:t>osebne</w:t>
      </w:r>
      <w:r w:rsidRPr="00BA1198">
        <w:rPr>
          <w:rFonts w:ascii="Arial" w:eastAsia="Arial" w:hAnsi="Arial" w:cs="Arial"/>
          <w:spacing w:val="2"/>
          <w:lang w:val="sl-SI"/>
        </w:rPr>
        <w:t xml:space="preserve"> </w:t>
      </w:r>
      <w:r w:rsidRPr="00BA1198">
        <w:rPr>
          <w:rFonts w:ascii="Arial" w:eastAsia="Arial" w:hAnsi="Arial" w:cs="Arial"/>
          <w:lang w:val="sl-SI"/>
        </w:rPr>
        <w:t>podatke</w:t>
      </w:r>
      <w:r w:rsidRPr="00BA1198">
        <w:rPr>
          <w:rFonts w:ascii="Arial" w:eastAsia="Arial" w:hAnsi="Arial" w:cs="Arial"/>
          <w:spacing w:val="2"/>
          <w:lang w:val="sl-SI"/>
        </w:rPr>
        <w:t xml:space="preserve"> </w:t>
      </w:r>
      <w:r w:rsidRPr="00BA1198">
        <w:rPr>
          <w:rFonts w:ascii="Arial" w:eastAsia="Arial" w:hAnsi="Arial" w:cs="Arial"/>
          <w:lang w:val="sl-SI"/>
        </w:rPr>
        <w:t>varovali</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Pr="00BA1198">
        <w:rPr>
          <w:rFonts w:ascii="Arial" w:eastAsia="Arial" w:hAnsi="Arial" w:cs="Arial"/>
          <w:lang w:val="sl-SI"/>
        </w:rPr>
        <w:t>obdelovali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skladu</w:t>
      </w:r>
      <w:r w:rsidRPr="00BA1198">
        <w:rPr>
          <w:rFonts w:ascii="Arial" w:eastAsia="Arial" w:hAnsi="Arial" w:cs="Arial"/>
          <w:spacing w:val="2"/>
          <w:lang w:val="sl-SI"/>
        </w:rPr>
        <w:t xml:space="preserve"> </w:t>
      </w:r>
      <w:r w:rsidRPr="00BA1198">
        <w:rPr>
          <w:rFonts w:ascii="Arial" w:eastAsia="Arial" w:hAnsi="Arial" w:cs="Arial"/>
          <w:lang w:val="sl-SI"/>
        </w:rPr>
        <w:t>z</w:t>
      </w:r>
      <w:r w:rsidR="00642421" w:rsidRPr="00BA1198">
        <w:rPr>
          <w:rFonts w:ascii="Arial" w:eastAsia="Arial" w:hAnsi="Arial" w:cs="Arial"/>
          <w:lang w:val="sl-SI"/>
        </w:rPr>
        <w:t xml:space="preserve"> </w:t>
      </w:r>
      <w:r w:rsidRPr="00BA1198">
        <w:rPr>
          <w:rFonts w:ascii="Arial" w:eastAsia="Arial" w:hAnsi="Arial" w:cs="Arial"/>
          <w:lang w:val="sl-SI"/>
        </w:rPr>
        <w:t>določili</w:t>
      </w:r>
      <w:r w:rsidRPr="00BA1198">
        <w:rPr>
          <w:rFonts w:ascii="Arial" w:eastAsia="Arial" w:hAnsi="Arial" w:cs="Arial"/>
          <w:spacing w:val="33"/>
          <w:lang w:val="sl-SI"/>
        </w:rPr>
        <w:t xml:space="preserve"> </w:t>
      </w:r>
      <w:r w:rsidRPr="00BA1198">
        <w:rPr>
          <w:rFonts w:ascii="Arial" w:eastAsia="Arial" w:hAnsi="Arial" w:cs="Arial"/>
          <w:lang w:val="sl-SI"/>
        </w:rPr>
        <w:t>Zakona</w:t>
      </w:r>
      <w:r w:rsidRPr="00BA1198">
        <w:rPr>
          <w:rFonts w:ascii="Arial" w:eastAsia="Arial" w:hAnsi="Arial" w:cs="Arial"/>
          <w:spacing w:val="33"/>
          <w:lang w:val="sl-SI"/>
        </w:rPr>
        <w:t xml:space="preserve"> </w:t>
      </w:r>
      <w:r w:rsidRPr="00BA1198">
        <w:rPr>
          <w:rFonts w:ascii="Arial" w:eastAsia="Arial" w:hAnsi="Arial" w:cs="Arial"/>
          <w:lang w:val="sl-SI"/>
        </w:rPr>
        <w:t>o</w:t>
      </w:r>
      <w:r w:rsidRPr="00BA1198">
        <w:rPr>
          <w:rFonts w:ascii="Arial" w:eastAsia="Arial" w:hAnsi="Arial" w:cs="Arial"/>
          <w:spacing w:val="33"/>
          <w:lang w:val="sl-SI"/>
        </w:rPr>
        <w:t xml:space="preserve"> </w:t>
      </w:r>
      <w:r w:rsidRPr="00BA1198">
        <w:rPr>
          <w:rFonts w:ascii="Arial" w:eastAsia="Arial" w:hAnsi="Arial" w:cs="Arial"/>
          <w:lang w:val="sl-SI"/>
        </w:rPr>
        <w:t>varstvu</w:t>
      </w:r>
      <w:r w:rsidRPr="00BA1198">
        <w:rPr>
          <w:rFonts w:ascii="Arial" w:eastAsia="Arial" w:hAnsi="Arial" w:cs="Arial"/>
          <w:spacing w:val="33"/>
          <w:lang w:val="sl-SI"/>
        </w:rPr>
        <w:t xml:space="preserve"> </w:t>
      </w:r>
      <w:r w:rsidRPr="00BA1198">
        <w:rPr>
          <w:rFonts w:ascii="Arial" w:eastAsia="Arial" w:hAnsi="Arial" w:cs="Arial"/>
          <w:lang w:val="sl-SI"/>
        </w:rPr>
        <w:t>osebnih</w:t>
      </w:r>
      <w:r w:rsidRPr="00BA1198">
        <w:rPr>
          <w:rFonts w:ascii="Arial" w:eastAsia="Arial" w:hAnsi="Arial" w:cs="Arial"/>
          <w:spacing w:val="33"/>
          <w:lang w:val="sl-SI"/>
        </w:rPr>
        <w:t xml:space="preserve"> </w:t>
      </w:r>
      <w:r w:rsidRPr="00BA1198">
        <w:rPr>
          <w:rFonts w:ascii="Arial" w:eastAsia="Arial" w:hAnsi="Arial" w:cs="Arial"/>
          <w:lang w:val="sl-SI"/>
        </w:rPr>
        <w:t>podatkov</w:t>
      </w:r>
      <w:r w:rsidRPr="00BA1198">
        <w:rPr>
          <w:rFonts w:ascii="Arial" w:eastAsia="Arial" w:hAnsi="Arial" w:cs="Arial"/>
          <w:spacing w:val="33"/>
          <w:lang w:val="sl-SI"/>
        </w:rPr>
        <w:t xml:space="preserve"> </w:t>
      </w:r>
      <w:r w:rsidRPr="00BA1198">
        <w:rPr>
          <w:rFonts w:ascii="Arial" w:eastAsia="Arial" w:hAnsi="Arial" w:cs="Arial"/>
          <w:lang w:val="sl-SI"/>
        </w:rPr>
        <w:t>(Uradni</w:t>
      </w:r>
      <w:r w:rsidRPr="00BA1198">
        <w:rPr>
          <w:rFonts w:ascii="Arial" w:eastAsia="Arial" w:hAnsi="Arial" w:cs="Arial"/>
          <w:spacing w:val="33"/>
          <w:lang w:val="sl-SI"/>
        </w:rPr>
        <w:t xml:space="preserve"> </w:t>
      </w:r>
      <w:r w:rsidRPr="00BA1198">
        <w:rPr>
          <w:rFonts w:ascii="Arial" w:eastAsia="Arial" w:hAnsi="Arial" w:cs="Arial"/>
          <w:lang w:val="sl-SI"/>
        </w:rPr>
        <w:t>list</w:t>
      </w:r>
      <w:r w:rsidRPr="00BA1198">
        <w:rPr>
          <w:rFonts w:ascii="Arial" w:eastAsia="Arial" w:hAnsi="Arial" w:cs="Arial"/>
          <w:spacing w:val="33"/>
          <w:lang w:val="sl-SI"/>
        </w:rPr>
        <w:t xml:space="preserve"> </w:t>
      </w:r>
      <w:r w:rsidRPr="00BA1198">
        <w:rPr>
          <w:rFonts w:ascii="Arial" w:eastAsia="Arial" w:hAnsi="Arial" w:cs="Arial"/>
          <w:lang w:val="sl-SI"/>
        </w:rPr>
        <w:t>RS,</w:t>
      </w:r>
      <w:r w:rsidRPr="00BA1198">
        <w:rPr>
          <w:rFonts w:ascii="Arial" w:eastAsia="Arial" w:hAnsi="Arial" w:cs="Arial"/>
          <w:spacing w:val="33"/>
          <w:lang w:val="sl-SI"/>
        </w:rPr>
        <w:t xml:space="preserve"> </w:t>
      </w:r>
      <w:r w:rsidRPr="00BA1198">
        <w:rPr>
          <w:rFonts w:ascii="Arial" w:eastAsia="Arial" w:hAnsi="Arial" w:cs="Arial"/>
          <w:lang w:val="sl-SI"/>
        </w:rPr>
        <w:t>št.</w:t>
      </w:r>
      <w:r w:rsidRPr="00BA1198">
        <w:rPr>
          <w:rFonts w:ascii="Arial" w:eastAsia="Arial" w:hAnsi="Arial" w:cs="Arial"/>
          <w:spacing w:val="33"/>
          <w:lang w:val="sl-SI"/>
        </w:rPr>
        <w:t xml:space="preserve"> </w:t>
      </w:r>
      <w:r w:rsidRPr="00BA1198">
        <w:rPr>
          <w:rFonts w:ascii="Arial" w:eastAsia="Arial" w:hAnsi="Arial" w:cs="Arial"/>
          <w:lang w:val="sl-SI"/>
        </w:rPr>
        <w:t>163/2022)</w:t>
      </w:r>
      <w:r w:rsidRPr="00BA1198">
        <w:rPr>
          <w:rFonts w:ascii="Arial" w:eastAsia="Arial" w:hAnsi="Arial" w:cs="Arial"/>
          <w:spacing w:val="33"/>
          <w:lang w:val="sl-SI"/>
        </w:rPr>
        <w:t xml:space="preserve"> </w:t>
      </w:r>
      <w:r w:rsidRPr="00BA1198">
        <w:rPr>
          <w:rFonts w:ascii="Arial" w:eastAsia="Arial" w:hAnsi="Arial" w:cs="Arial"/>
          <w:lang w:val="sl-SI"/>
        </w:rPr>
        <w:t>in</w:t>
      </w:r>
      <w:r w:rsidRPr="00BA1198">
        <w:rPr>
          <w:rFonts w:ascii="Arial" w:eastAsia="Arial" w:hAnsi="Arial" w:cs="Arial"/>
          <w:spacing w:val="33"/>
          <w:lang w:val="sl-SI"/>
        </w:rPr>
        <w:t xml:space="preserve"> </w:t>
      </w:r>
      <w:r w:rsidRPr="00BA1198">
        <w:rPr>
          <w:rFonts w:ascii="Arial" w:eastAsia="Arial" w:hAnsi="Arial" w:cs="Arial"/>
          <w:lang w:val="sl-SI"/>
        </w:rPr>
        <w:t>Uredbe</w:t>
      </w:r>
      <w:r w:rsidRPr="00BA1198">
        <w:rPr>
          <w:rFonts w:ascii="Arial" w:eastAsia="Arial" w:hAnsi="Arial" w:cs="Arial"/>
          <w:spacing w:val="33"/>
          <w:lang w:val="sl-SI"/>
        </w:rPr>
        <w:t xml:space="preserve"> </w:t>
      </w:r>
      <w:r w:rsidRPr="00BA1198">
        <w:rPr>
          <w:rFonts w:ascii="Arial" w:eastAsia="Arial" w:hAnsi="Arial" w:cs="Arial"/>
          <w:lang w:val="sl-SI"/>
        </w:rPr>
        <w:t>EU</w:t>
      </w:r>
      <w:r w:rsidRPr="00BA1198">
        <w:rPr>
          <w:rFonts w:ascii="Arial" w:eastAsia="Arial" w:hAnsi="Arial" w:cs="Arial"/>
          <w:spacing w:val="3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zvezi</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čimer</w:t>
      </w:r>
      <w:r w:rsidRPr="00BA1198">
        <w:rPr>
          <w:rFonts w:ascii="Arial" w:eastAsia="Arial" w:hAnsi="Arial" w:cs="Arial"/>
          <w:spacing w:val="-13"/>
          <w:lang w:val="sl-SI"/>
        </w:rPr>
        <w:t xml:space="preserve"> </w:t>
      </w:r>
      <w:r w:rsidRPr="00BA1198">
        <w:rPr>
          <w:rFonts w:ascii="Arial" w:eastAsia="Arial" w:hAnsi="Arial" w:cs="Arial"/>
          <w:lang w:val="sl-SI"/>
        </w:rPr>
        <w:t>stranki</w:t>
      </w:r>
      <w:r w:rsidRPr="00BA1198">
        <w:rPr>
          <w:rFonts w:ascii="Arial" w:eastAsia="Arial" w:hAnsi="Arial" w:cs="Arial"/>
          <w:spacing w:val="-13"/>
          <w:lang w:val="sl-SI"/>
        </w:rPr>
        <w:t xml:space="preserve"> </w:t>
      </w:r>
      <w:r w:rsidRPr="00BA1198">
        <w:rPr>
          <w:rFonts w:ascii="Arial" w:eastAsia="Arial" w:hAnsi="Arial" w:cs="Arial"/>
          <w:lang w:val="sl-SI"/>
        </w:rPr>
        <w:t>skleneta</w:t>
      </w:r>
      <w:r w:rsidRPr="00BA1198">
        <w:rPr>
          <w:rFonts w:ascii="Arial" w:eastAsia="Arial" w:hAnsi="Arial" w:cs="Arial"/>
          <w:spacing w:val="-13"/>
          <w:lang w:val="sl-SI"/>
        </w:rPr>
        <w:t xml:space="preserve"> </w:t>
      </w:r>
      <w:r w:rsidRPr="00BA1198">
        <w:rPr>
          <w:rFonts w:ascii="Arial" w:eastAsia="Arial" w:hAnsi="Arial" w:cs="Arial"/>
          <w:lang w:val="sl-SI"/>
        </w:rPr>
        <w:t>posebno</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obdelavi</w:t>
      </w:r>
      <w:r w:rsidRPr="00BA1198">
        <w:rPr>
          <w:rFonts w:ascii="Arial" w:eastAsia="Arial" w:hAnsi="Arial" w:cs="Arial"/>
          <w:spacing w:val="-13"/>
          <w:lang w:val="sl-SI"/>
        </w:rPr>
        <w:t xml:space="preserve"> </w:t>
      </w:r>
      <w:r w:rsidRPr="00BA1198">
        <w:rPr>
          <w:rFonts w:ascii="Arial" w:eastAsia="Arial" w:hAnsi="Arial" w:cs="Arial"/>
          <w:lang w:val="sl-SI"/>
        </w:rPr>
        <w:t>osebnih</w:t>
      </w:r>
      <w:r w:rsidRPr="00BA1198">
        <w:rPr>
          <w:rFonts w:ascii="Arial" w:eastAsia="Arial" w:hAnsi="Arial" w:cs="Arial"/>
          <w:spacing w:val="-13"/>
          <w:lang w:val="sl-SI"/>
        </w:rPr>
        <w:t xml:space="preserve"> </w:t>
      </w:r>
      <w:r w:rsidRPr="00BA1198">
        <w:rPr>
          <w:rFonts w:ascii="Arial" w:eastAsia="Arial" w:hAnsi="Arial" w:cs="Arial"/>
          <w:lang w:val="sl-SI"/>
        </w:rPr>
        <w:t>podatkov</w:t>
      </w:r>
      <w:r w:rsidR="3E1CC97B" w:rsidRPr="00BA1198">
        <w:rPr>
          <w:rFonts w:ascii="Arial" w:eastAsia="Arial" w:hAnsi="Arial" w:cs="Arial"/>
          <w:lang w:val="sl-SI"/>
        </w:rPr>
        <w:t>.</w:t>
      </w:r>
    </w:p>
    <w:p w14:paraId="4D9BC53E" w14:textId="37279B7F"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Sveta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w:t>
      </w:r>
      <w:r w:rsidRPr="00BA1198">
        <w:rPr>
          <w:rFonts w:ascii="Arial" w:eastAsia="Arial" w:hAnsi="Arial" w:cs="Arial"/>
          <w:spacing w:val="1"/>
          <w:lang w:val="sl-SI"/>
        </w:rPr>
        <w:t xml:space="preserve"> </w:t>
      </w:r>
      <w:r w:rsidRPr="00BA1198">
        <w:rPr>
          <w:rFonts w:ascii="Arial" w:eastAsia="Arial" w:hAnsi="Arial" w:cs="Arial"/>
          <w:lang w:val="sl-SI"/>
        </w:rPr>
        <w:t>12.</w:t>
      </w:r>
      <w:r w:rsidRPr="00BA1198">
        <w:rPr>
          <w:rFonts w:ascii="Arial" w:eastAsia="Arial" w:hAnsi="Arial" w:cs="Arial"/>
          <w:spacing w:val="1"/>
          <w:lang w:val="sl-SI"/>
        </w:rPr>
        <w:t xml:space="preserve"> </w:t>
      </w:r>
      <w:r w:rsidRPr="00BA1198">
        <w:rPr>
          <w:rFonts w:ascii="Arial" w:eastAsia="Arial" w:hAnsi="Arial" w:cs="Arial"/>
          <w:lang w:val="sl-SI"/>
        </w:rPr>
        <w:t>februarja 2021</w:t>
      </w:r>
      <w:r w:rsidRPr="00BA1198">
        <w:rPr>
          <w:rFonts w:ascii="Arial" w:eastAsia="Arial" w:hAnsi="Arial" w:cs="Arial"/>
          <w:spacing w:val="1"/>
          <w:lang w:val="sl-SI"/>
        </w:rPr>
        <w:t xml:space="preserve"> </w:t>
      </w:r>
      <w:r w:rsidRPr="00BA1198">
        <w:rPr>
          <w:rFonts w:ascii="Arial" w:eastAsia="Arial" w:hAnsi="Arial" w:cs="Arial"/>
          <w:lang w:val="sl-SI"/>
        </w:rPr>
        <w:t>o</w:t>
      </w:r>
      <w:r w:rsidRPr="00BA1198">
        <w:rPr>
          <w:rFonts w:ascii="Arial" w:eastAsia="Arial" w:hAnsi="Arial" w:cs="Arial"/>
          <w:spacing w:val="1"/>
          <w:lang w:val="sl-SI"/>
        </w:rPr>
        <w:t xml:space="preserve"> </w:t>
      </w:r>
      <w:r w:rsidRPr="00BA1198">
        <w:rPr>
          <w:rFonts w:ascii="Arial" w:eastAsia="Arial" w:hAnsi="Arial" w:cs="Arial"/>
          <w:lang w:val="sl-SI"/>
        </w:rPr>
        <w:t>vzpostavitvi</w:t>
      </w:r>
      <w:r w:rsidRPr="00BA1198">
        <w:rPr>
          <w:rFonts w:ascii="Arial" w:eastAsia="Arial" w:hAnsi="Arial" w:cs="Arial"/>
          <w:spacing w:val="1"/>
          <w:lang w:val="sl-SI"/>
        </w:rPr>
        <w:t xml:space="preserve"> </w:t>
      </w:r>
      <w:r w:rsidRPr="00BA1198">
        <w:rPr>
          <w:rFonts w:ascii="Arial" w:eastAsia="Arial" w:hAnsi="Arial" w:cs="Arial"/>
          <w:lang w:val="sl-SI"/>
        </w:rPr>
        <w:t>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Uredbe</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izvajanju</w:t>
      </w:r>
      <w:r w:rsidRPr="00BA1198">
        <w:rPr>
          <w:rFonts w:ascii="Arial" w:eastAsia="Arial" w:hAnsi="Arial" w:cs="Arial"/>
          <w:spacing w:val="-4"/>
          <w:lang w:val="sl-SI"/>
        </w:rPr>
        <w:t xml:space="preserve"> </w:t>
      </w:r>
      <w:r w:rsidRPr="00BA1198">
        <w:rPr>
          <w:rFonts w:ascii="Arial" w:eastAsia="Arial" w:hAnsi="Arial" w:cs="Arial"/>
          <w:lang w:val="sl-SI"/>
        </w:rPr>
        <w:t>Uredbe</w:t>
      </w:r>
      <w:r w:rsidRPr="00BA1198">
        <w:rPr>
          <w:rFonts w:ascii="Arial" w:eastAsia="Arial" w:hAnsi="Arial" w:cs="Arial"/>
          <w:spacing w:val="-4"/>
          <w:lang w:val="sl-SI"/>
        </w:rPr>
        <w:t xml:space="preserve"> </w:t>
      </w:r>
      <w:r w:rsidRPr="00BA1198">
        <w:rPr>
          <w:rFonts w:ascii="Arial" w:eastAsia="Arial" w:hAnsi="Arial" w:cs="Arial"/>
          <w:lang w:val="sl-SI"/>
        </w:rPr>
        <w:t>(EU)</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Mehanizmu</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okrevanje</w:t>
      </w:r>
      <w:r w:rsidRPr="00BA1198">
        <w:rPr>
          <w:rFonts w:ascii="Arial" w:eastAsia="Arial" w:hAnsi="Arial" w:cs="Arial"/>
          <w:spacing w:val="-4"/>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odpornost</w:t>
      </w:r>
      <w:r w:rsidRPr="00BA1198">
        <w:rPr>
          <w:rFonts w:ascii="Arial" w:eastAsia="Arial" w:hAnsi="Arial" w:cs="Arial"/>
          <w:spacing w:val="-4"/>
          <w:lang w:val="sl-SI"/>
        </w:rPr>
        <w:t xml:space="preserve"> </w:t>
      </w:r>
      <w:r w:rsidRPr="00BA1198">
        <w:rPr>
          <w:rFonts w:ascii="Arial" w:eastAsia="Arial" w:hAnsi="Arial" w:cs="Arial"/>
          <w:lang w:val="sl-SI"/>
        </w:rPr>
        <w:t>(Uradni</w:t>
      </w:r>
      <w:r w:rsidRPr="00BA1198">
        <w:rPr>
          <w:rFonts w:ascii="Arial" w:eastAsia="Arial" w:hAnsi="Arial" w:cs="Arial"/>
          <w:spacing w:val="-4"/>
          <w:lang w:val="sl-SI"/>
        </w:rPr>
        <w:t xml:space="preserve"> </w:t>
      </w:r>
      <w:r w:rsidRPr="00BA1198">
        <w:rPr>
          <w:rFonts w:ascii="Arial" w:eastAsia="Arial" w:hAnsi="Arial" w:cs="Arial"/>
          <w:lang w:val="sl-SI"/>
        </w:rPr>
        <w:t>list</w:t>
      </w:r>
      <w:r w:rsidRPr="00BA1198">
        <w:rPr>
          <w:rFonts w:ascii="Arial" w:eastAsia="Arial" w:hAnsi="Arial" w:cs="Arial"/>
          <w:spacing w:val="-4"/>
          <w:lang w:val="sl-SI"/>
        </w:rPr>
        <w:t xml:space="preserve"> </w:t>
      </w:r>
      <w:r w:rsidRPr="00BA1198">
        <w:rPr>
          <w:rFonts w:ascii="Arial" w:eastAsia="Arial" w:hAnsi="Arial" w:cs="Arial"/>
          <w:lang w:val="sl-SI"/>
        </w:rPr>
        <w:t>RS,</w:t>
      </w:r>
      <w:r w:rsidRPr="00BA1198">
        <w:rPr>
          <w:rFonts w:ascii="Arial" w:eastAsia="Arial" w:hAnsi="Arial" w:cs="Arial"/>
          <w:spacing w:val="-4"/>
          <w:lang w:val="sl-SI"/>
        </w:rPr>
        <w:t xml:space="preserve"> </w:t>
      </w:r>
      <w:r w:rsidRPr="00BA1198">
        <w:rPr>
          <w:rFonts w:ascii="Arial" w:eastAsia="Arial" w:hAnsi="Arial" w:cs="Arial"/>
          <w:lang w:val="sl-SI"/>
        </w:rPr>
        <w:t>št.</w:t>
      </w:r>
      <w:r w:rsidRPr="00BA1198">
        <w:rPr>
          <w:rFonts w:ascii="Arial" w:eastAsia="Arial" w:hAnsi="Arial" w:cs="Arial"/>
          <w:spacing w:val="-4"/>
          <w:lang w:val="sl-SI"/>
        </w:rPr>
        <w:t xml:space="preserve"> </w:t>
      </w:r>
      <w:r w:rsidRPr="00BA1198">
        <w:rPr>
          <w:rFonts w:ascii="Arial" w:eastAsia="Arial" w:hAnsi="Arial" w:cs="Arial"/>
          <w:lang w:val="sl-SI"/>
        </w:rPr>
        <w:t>167/21)</w:t>
      </w:r>
      <w:r w:rsidRPr="00BA1198">
        <w:rPr>
          <w:rFonts w:ascii="Arial" w:eastAsia="Arial" w:hAnsi="Arial" w:cs="Arial"/>
          <w:spacing w:val="-4"/>
          <w:lang w:val="sl-SI"/>
        </w:rPr>
        <w:t xml:space="preserve"> </w:t>
      </w:r>
      <w:r w:rsidRPr="00BA1198">
        <w:rPr>
          <w:rFonts w:ascii="Arial" w:eastAsia="Arial" w:hAnsi="Arial" w:cs="Arial"/>
          <w:lang w:val="sl-SI"/>
        </w:rPr>
        <w:t>ter na tej osnovi sprejetih aktov za izvajanje Načrta za okrevanje in odpornost koordinacijskega organa ter Priročnika</w:t>
      </w:r>
      <w:r w:rsidRPr="00BA1198">
        <w:rPr>
          <w:rFonts w:ascii="Arial" w:eastAsia="Arial" w:hAnsi="Arial" w:cs="Arial"/>
          <w:spacing w:val="1"/>
          <w:lang w:val="sl-SI"/>
        </w:rPr>
        <w:t xml:space="preserve"> </w:t>
      </w:r>
      <w:r w:rsidRPr="00BA1198">
        <w:rPr>
          <w:rFonts w:ascii="Arial" w:eastAsia="Arial" w:hAnsi="Arial" w:cs="Arial"/>
          <w:lang w:val="sl-SI"/>
        </w:rPr>
        <w:t>izvajanja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spremljanja</w:t>
      </w:r>
      <w:r w:rsidRPr="00BA1198">
        <w:rPr>
          <w:rFonts w:ascii="Arial" w:eastAsia="Arial" w:hAnsi="Arial" w:cs="Arial"/>
          <w:spacing w:val="1"/>
          <w:lang w:val="sl-SI"/>
        </w:rPr>
        <w:t xml:space="preserve"> </w:t>
      </w:r>
      <w:r w:rsidRPr="00BA1198">
        <w:rPr>
          <w:rFonts w:ascii="Arial" w:eastAsia="Arial" w:hAnsi="Arial" w:cs="Arial"/>
          <w:lang w:val="sl-SI"/>
        </w:rPr>
        <w:t>projektov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Ministrstva</w:t>
      </w:r>
      <w:r w:rsidRPr="00BA1198">
        <w:rPr>
          <w:rFonts w:ascii="Arial" w:eastAsia="Arial" w:hAnsi="Arial" w:cs="Arial"/>
          <w:spacing w:val="1"/>
          <w:lang w:val="sl-SI"/>
        </w:rPr>
        <w:t xml:space="preserve"> </w:t>
      </w:r>
      <w:r w:rsidRPr="00BA1198">
        <w:rPr>
          <w:rFonts w:ascii="Arial" w:eastAsia="Arial" w:hAnsi="Arial" w:cs="Arial"/>
          <w:lang w:val="sl-SI"/>
        </w:rPr>
        <w:t xml:space="preserve">za zdravje, december 2022, RS, Ministrstvo za zdravje pridobiva, evidentira, obdeluje in hrani osebne </w:t>
      </w:r>
      <w:r w:rsidRPr="00BA1198">
        <w:rPr>
          <w:rFonts w:ascii="Arial" w:eastAsia="Arial" w:hAnsi="Arial" w:cs="Arial"/>
          <w:lang w:val="sl-SI"/>
        </w:rPr>
        <w:lastRenderedPageBreak/>
        <w:t>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bodo</w:t>
      </w:r>
      <w:r w:rsidRPr="00BA1198">
        <w:rPr>
          <w:rFonts w:ascii="Arial" w:eastAsia="Arial" w:hAnsi="Arial" w:cs="Arial"/>
          <w:spacing w:val="1"/>
          <w:lang w:val="sl-SI"/>
        </w:rPr>
        <w:t xml:space="preserve"> </w:t>
      </w:r>
      <w:r w:rsidRPr="00BA1198">
        <w:rPr>
          <w:rFonts w:ascii="Arial" w:eastAsia="Arial" w:hAnsi="Arial" w:cs="Arial"/>
          <w:lang w:val="sl-SI"/>
        </w:rPr>
        <w:t>zbirali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obdelovali naslednji</w:t>
      </w:r>
      <w:r w:rsidRPr="00BA1198">
        <w:rPr>
          <w:rFonts w:ascii="Arial" w:eastAsia="Arial" w:hAnsi="Arial" w:cs="Arial"/>
          <w:spacing w:val="1"/>
          <w:lang w:val="sl-SI"/>
        </w:rPr>
        <w:t xml:space="preserve"> </w:t>
      </w:r>
      <w:r w:rsidRPr="00BA1198">
        <w:rPr>
          <w:rFonts w:ascii="Arial" w:eastAsia="Arial" w:hAnsi="Arial" w:cs="Arial"/>
          <w:lang w:val="sl-SI"/>
        </w:rPr>
        <w:t>osebni</w:t>
      </w:r>
      <w:r w:rsidRPr="00BA1198">
        <w:rPr>
          <w:rFonts w:ascii="Arial" w:eastAsia="Arial" w:hAnsi="Arial" w:cs="Arial"/>
          <w:spacing w:val="1"/>
          <w:lang w:val="sl-SI"/>
        </w:rPr>
        <w:t xml:space="preserve"> </w:t>
      </w:r>
      <w:r w:rsidRPr="00BA1198">
        <w:rPr>
          <w:rFonts w:ascii="Arial" w:eastAsia="Arial" w:hAnsi="Arial" w:cs="Arial"/>
          <w:lang w:val="sl-SI"/>
        </w:rPr>
        <w:t>podatki:</w:t>
      </w:r>
      <w:r w:rsidRPr="00BA1198">
        <w:rPr>
          <w:rFonts w:ascii="Arial" w:eastAsia="Arial" w:hAnsi="Arial" w:cs="Arial"/>
          <w:spacing w:val="1"/>
          <w:lang w:val="sl-SI"/>
        </w:rPr>
        <w:t xml:space="preserve"> </w:t>
      </w:r>
      <w:r w:rsidRPr="00BA1198">
        <w:rPr>
          <w:rFonts w:ascii="Arial" w:eastAsia="Arial" w:hAnsi="Arial" w:cs="Arial"/>
          <w:lang w:val="sl-SI"/>
        </w:rPr>
        <w:t>ime, priimek</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rojstni</w:t>
      </w:r>
      <w:r w:rsidRPr="00BA1198">
        <w:rPr>
          <w:rFonts w:ascii="Arial" w:eastAsia="Arial" w:hAnsi="Arial" w:cs="Arial"/>
          <w:spacing w:val="-5"/>
          <w:lang w:val="sl-SI"/>
        </w:rPr>
        <w:t xml:space="preserve"> </w:t>
      </w:r>
      <w:r w:rsidRPr="00BA1198">
        <w:rPr>
          <w:rFonts w:ascii="Arial" w:eastAsia="Arial" w:hAnsi="Arial" w:cs="Arial"/>
          <w:lang w:val="sl-SI"/>
        </w:rPr>
        <w:t>datum</w:t>
      </w:r>
      <w:r w:rsidRPr="00BA1198">
        <w:rPr>
          <w:rFonts w:ascii="Arial" w:eastAsia="Arial" w:hAnsi="Arial" w:cs="Arial"/>
          <w:spacing w:val="-5"/>
          <w:lang w:val="sl-SI"/>
        </w:rPr>
        <w:t xml:space="preserve"> </w:t>
      </w:r>
      <w:r w:rsidRPr="00BA1198">
        <w:rPr>
          <w:rFonts w:ascii="Arial" w:eastAsia="Arial" w:hAnsi="Arial" w:cs="Arial"/>
          <w:lang w:val="sl-SI"/>
        </w:rPr>
        <w:t>dejanskih</w:t>
      </w:r>
      <w:r w:rsidRPr="00BA1198">
        <w:rPr>
          <w:rFonts w:ascii="Arial" w:eastAsia="Arial" w:hAnsi="Arial" w:cs="Arial"/>
          <w:spacing w:val="-5"/>
          <w:lang w:val="sl-SI"/>
        </w:rPr>
        <w:t xml:space="preserve"> </w:t>
      </w:r>
      <w:r w:rsidRPr="00BA1198">
        <w:rPr>
          <w:rFonts w:ascii="Arial" w:eastAsia="Arial" w:hAnsi="Arial" w:cs="Arial"/>
          <w:lang w:val="sl-SI"/>
        </w:rPr>
        <w:t>lastnikov</w:t>
      </w:r>
      <w:r w:rsidRPr="00BA1198">
        <w:rPr>
          <w:rFonts w:ascii="Arial" w:eastAsia="Arial" w:hAnsi="Arial" w:cs="Arial"/>
          <w:spacing w:val="-5"/>
          <w:lang w:val="sl-SI"/>
        </w:rPr>
        <w:t xml:space="preserve"> </w:t>
      </w:r>
      <w:r w:rsidRPr="00BA1198">
        <w:rPr>
          <w:rFonts w:ascii="Arial" w:eastAsia="Arial" w:hAnsi="Arial" w:cs="Arial"/>
          <w:lang w:val="sl-SI"/>
        </w:rPr>
        <w:t>prejemnika</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Kategorije</w:t>
      </w:r>
      <w:r w:rsidRPr="00BA1198">
        <w:rPr>
          <w:rFonts w:ascii="Arial" w:eastAsia="Arial" w:hAnsi="Arial" w:cs="Arial"/>
          <w:spacing w:val="-4"/>
          <w:lang w:val="sl-SI"/>
        </w:rPr>
        <w:t xml:space="preserve"> </w:t>
      </w:r>
      <w:r w:rsidRPr="00BA1198">
        <w:rPr>
          <w:rFonts w:ascii="Arial" w:eastAsia="Arial" w:hAnsi="Arial" w:cs="Arial"/>
          <w:lang w:val="sl-SI"/>
        </w:rPr>
        <w:t>posameznikov, na</w:t>
      </w:r>
      <w:r w:rsidRPr="00BA1198">
        <w:rPr>
          <w:rFonts w:ascii="Arial" w:eastAsia="Arial" w:hAnsi="Arial" w:cs="Arial"/>
          <w:spacing w:val="-11"/>
          <w:lang w:val="sl-SI"/>
        </w:rPr>
        <w:t xml:space="preserve"> </w:t>
      </w:r>
      <w:r w:rsidRPr="00BA1198">
        <w:rPr>
          <w:rFonts w:ascii="Arial" w:eastAsia="Arial" w:hAnsi="Arial" w:cs="Arial"/>
          <w:lang w:val="sl-SI"/>
        </w:rPr>
        <w:t>katere</w:t>
      </w:r>
      <w:r w:rsidRPr="00BA1198">
        <w:rPr>
          <w:rFonts w:ascii="Arial" w:eastAsia="Arial" w:hAnsi="Arial" w:cs="Arial"/>
          <w:spacing w:val="-11"/>
          <w:lang w:val="sl-SI"/>
        </w:rPr>
        <w:t xml:space="preserve"> </w:t>
      </w:r>
      <w:r w:rsidRPr="00BA1198">
        <w:rPr>
          <w:rFonts w:ascii="Arial" w:eastAsia="Arial" w:hAnsi="Arial" w:cs="Arial"/>
          <w:lang w:val="sl-SI"/>
        </w:rPr>
        <w:t>se</w:t>
      </w:r>
      <w:r w:rsidRPr="00BA1198">
        <w:rPr>
          <w:rFonts w:ascii="Arial" w:eastAsia="Arial" w:hAnsi="Arial" w:cs="Arial"/>
          <w:spacing w:val="-11"/>
          <w:lang w:val="sl-SI"/>
        </w:rPr>
        <w:t xml:space="preserve"> </w:t>
      </w:r>
      <w:r w:rsidRPr="00BA1198">
        <w:rPr>
          <w:rFonts w:ascii="Arial" w:eastAsia="Arial" w:hAnsi="Arial" w:cs="Arial"/>
          <w:lang w:val="sl-SI"/>
        </w:rPr>
        <w:t>nanašajo</w:t>
      </w:r>
      <w:r w:rsidRPr="00BA1198">
        <w:rPr>
          <w:rFonts w:ascii="Arial" w:eastAsia="Arial" w:hAnsi="Arial" w:cs="Arial"/>
          <w:spacing w:val="-12"/>
          <w:lang w:val="sl-SI"/>
        </w:rPr>
        <w:t xml:space="preserve"> </w:t>
      </w:r>
      <w:r w:rsidRPr="00BA1198">
        <w:rPr>
          <w:rFonts w:ascii="Arial" w:eastAsia="Arial" w:hAnsi="Arial" w:cs="Arial"/>
          <w:lang w:val="sl-SI"/>
        </w:rPr>
        <w:t>osebni</w:t>
      </w:r>
      <w:r w:rsidRPr="00BA1198">
        <w:rPr>
          <w:rFonts w:ascii="Arial" w:eastAsia="Arial" w:hAnsi="Arial" w:cs="Arial"/>
          <w:spacing w:val="-11"/>
          <w:lang w:val="sl-SI"/>
        </w:rPr>
        <w:t xml:space="preserve"> </w:t>
      </w:r>
      <w:r w:rsidRPr="00BA1198">
        <w:rPr>
          <w:rFonts w:ascii="Arial" w:eastAsia="Arial" w:hAnsi="Arial" w:cs="Arial"/>
          <w:lang w:val="sl-SI"/>
        </w:rPr>
        <w:t>podatki</w:t>
      </w:r>
      <w:r w:rsidRPr="00BA1198">
        <w:rPr>
          <w:rFonts w:ascii="Arial" w:eastAsia="Arial" w:hAnsi="Arial" w:cs="Arial"/>
          <w:spacing w:val="-12"/>
          <w:lang w:val="sl-SI"/>
        </w:rPr>
        <w:t xml:space="preserve"> </w:t>
      </w:r>
      <w:r w:rsidRPr="00BA1198">
        <w:rPr>
          <w:rFonts w:ascii="Arial" w:eastAsia="Arial" w:hAnsi="Arial" w:cs="Arial"/>
          <w:lang w:val="sl-SI"/>
        </w:rPr>
        <w:t>pri</w:t>
      </w:r>
      <w:r w:rsidRPr="00BA1198">
        <w:rPr>
          <w:rFonts w:ascii="Arial" w:eastAsia="Arial" w:hAnsi="Arial" w:cs="Arial"/>
          <w:spacing w:val="-11"/>
          <w:lang w:val="sl-SI"/>
        </w:rPr>
        <w:t xml:space="preserve"> </w:t>
      </w:r>
      <w:r w:rsidRPr="00BA1198">
        <w:rPr>
          <w:rFonts w:ascii="Arial" w:eastAsia="Arial" w:hAnsi="Arial" w:cs="Arial"/>
          <w:lang w:val="sl-SI"/>
        </w:rPr>
        <w:t>izvajanju</w:t>
      </w:r>
      <w:r w:rsidRPr="00BA1198">
        <w:rPr>
          <w:rFonts w:ascii="Arial" w:eastAsia="Arial" w:hAnsi="Arial" w:cs="Arial"/>
          <w:spacing w:val="-11"/>
          <w:lang w:val="sl-SI"/>
        </w:rPr>
        <w:t xml:space="preserve"> </w:t>
      </w:r>
      <w:r w:rsidRPr="00BA1198">
        <w:rPr>
          <w:rFonts w:ascii="Arial" w:eastAsia="Arial" w:hAnsi="Arial" w:cs="Arial"/>
          <w:lang w:val="sl-SI"/>
        </w:rPr>
        <w:t>projektov</w:t>
      </w:r>
      <w:r w:rsidRPr="00BA1198">
        <w:rPr>
          <w:rFonts w:ascii="Arial" w:eastAsia="Arial" w:hAnsi="Arial" w:cs="Arial"/>
          <w:spacing w:val="-12"/>
          <w:lang w:val="sl-SI"/>
        </w:rPr>
        <w:t xml:space="preserve"> </w:t>
      </w:r>
      <w:r w:rsidRPr="00BA1198">
        <w:rPr>
          <w:rFonts w:ascii="Arial" w:eastAsia="Arial" w:hAnsi="Arial" w:cs="Arial"/>
          <w:lang w:val="sl-SI"/>
        </w:rPr>
        <w:t>Načrta</w:t>
      </w:r>
      <w:r w:rsidRPr="00BA1198">
        <w:rPr>
          <w:rFonts w:ascii="Arial" w:eastAsia="Arial" w:hAnsi="Arial" w:cs="Arial"/>
          <w:spacing w:val="-11"/>
          <w:lang w:val="sl-SI"/>
        </w:rPr>
        <w:t xml:space="preserve"> </w:t>
      </w:r>
      <w:r w:rsidRPr="00BA1198">
        <w:rPr>
          <w:rFonts w:ascii="Arial" w:eastAsia="Arial" w:hAnsi="Arial" w:cs="Arial"/>
          <w:lang w:val="sl-SI"/>
        </w:rPr>
        <w:t>za</w:t>
      </w:r>
      <w:r w:rsidRPr="00BA1198">
        <w:rPr>
          <w:rFonts w:ascii="Arial" w:eastAsia="Arial" w:hAnsi="Arial" w:cs="Arial"/>
          <w:spacing w:val="-12"/>
          <w:lang w:val="sl-SI"/>
        </w:rPr>
        <w:t xml:space="preserve"> </w:t>
      </w:r>
      <w:r w:rsidRPr="00BA1198">
        <w:rPr>
          <w:rFonts w:ascii="Arial" w:eastAsia="Arial" w:hAnsi="Arial" w:cs="Arial"/>
          <w:lang w:val="sl-SI"/>
        </w:rPr>
        <w:t>okrevanje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1"/>
          <w:lang w:val="sl-SI"/>
        </w:rPr>
        <w:t xml:space="preserve"> </w:t>
      </w:r>
      <w:r w:rsidRPr="00BA1198">
        <w:rPr>
          <w:rFonts w:ascii="Arial" w:eastAsia="Arial" w:hAnsi="Arial" w:cs="Arial"/>
          <w:lang w:val="sl-SI"/>
        </w:rPr>
        <w:t>odpornost,</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1"/>
          <w:lang w:val="sl-SI"/>
        </w:rPr>
        <w:t xml:space="preserve"> </w:t>
      </w:r>
      <w:r w:rsidRPr="00BA1198">
        <w:rPr>
          <w:rFonts w:ascii="Arial" w:eastAsia="Arial" w:hAnsi="Arial" w:cs="Arial"/>
          <w:lang w:val="sl-SI"/>
        </w:rPr>
        <w:t>končni prejemniki</w:t>
      </w:r>
      <w:r w:rsidRPr="00BA1198">
        <w:rPr>
          <w:rFonts w:ascii="Arial" w:eastAsia="Arial" w:hAnsi="Arial" w:cs="Arial"/>
          <w:spacing w:val="43"/>
          <w:lang w:val="sl-SI"/>
        </w:rPr>
        <w:t xml:space="preserve"> </w:t>
      </w:r>
      <w:r w:rsidRPr="00BA1198">
        <w:rPr>
          <w:rFonts w:ascii="Arial" w:eastAsia="Arial" w:hAnsi="Arial" w:cs="Arial"/>
          <w:lang w:val="sl-SI"/>
        </w:rPr>
        <w:t>oz.</w:t>
      </w:r>
      <w:r w:rsidRPr="00BA1198">
        <w:rPr>
          <w:rFonts w:ascii="Arial" w:eastAsia="Arial" w:hAnsi="Arial" w:cs="Arial"/>
          <w:spacing w:val="43"/>
          <w:lang w:val="sl-SI"/>
        </w:rPr>
        <w:t xml:space="preserve"> </w:t>
      </w:r>
      <w:r w:rsidRPr="00BA1198">
        <w:rPr>
          <w:rFonts w:ascii="Arial" w:eastAsia="Arial" w:hAnsi="Arial" w:cs="Arial"/>
          <w:lang w:val="sl-SI"/>
        </w:rPr>
        <w:t>lastniki</w:t>
      </w:r>
      <w:r w:rsidR="00642421" w:rsidRPr="00BA1198">
        <w:rPr>
          <w:rStyle w:val="FootnoteReference"/>
          <w:rFonts w:ascii="Arial" w:eastAsia="Arial" w:hAnsi="Arial" w:cs="Arial"/>
          <w:lang w:val="sl-SI"/>
        </w:rPr>
        <w:footnoteReference w:id="2"/>
      </w:r>
      <w:r w:rsidR="00642421" w:rsidRPr="00BA1198">
        <w:rPr>
          <w:rFonts w:ascii="Arial" w:eastAsia="Arial" w:hAnsi="Arial" w:cs="Arial"/>
          <w:position w:val="6"/>
          <w:lang w:val="sl-SI"/>
        </w:rPr>
        <w:t xml:space="preserve"> </w:t>
      </w:r>
      <w:r w:rsidRPr="00BA1198">
        <w:rPr>
          <w:rFonts w:ascii="Arial" w:eastAsia="Arial" w:hAnsi="Arial" w:cs="Arial"/>
          <w:lang w:val="sl-SI"/>
        </w:rPr>
        <w:t>končnih</w:t>
      </w:r>
      <w:r w:rsidRPr="00BA1198">
        <w:rPr>
          <w:rFonts w:ascii="Arial" w:eastAsia="Arial" w:hAnsi="Arial" w:cs="Arial"/>
          <w:spacing w:val="43"/>
          <w:lang w:val="sl-SI"/>
        </w:rPr>
        <w:t xml:space="preserve"> </w:t>
      </w:r>
      <w:r w:rsidRPr="00BA1198">
        <w:rPr>
          <w:rFonts w:ascii="Arial" w:eastAsia="Arial" w:hAnsi="Arial" w:cs="Arial"/>
          <w:lang w:val="sl-SI"/>
        </w:rPr>
        <w:t>prejemnikov/izvajalcev</w:t>
      </w:r>
      <w:r w:rsidRPr="00BA1198">
        <w:rPr>
          <w:rFonts w:ascii="Arial" w:eastAsia="Arial" w:hAnsi="Arial" w:cs="Arial"/>
          <w:spacing w:val="43"/>
          <w:lang w:val="sl-SI"/>
        </w:rPr>
        <w:t xml:space="preserve"> </w:t>
      </w:r>
      <w:r w:rsidRPr="00BA1198">
        <w:rPr>
          <w:rFonts w:ascii="Arial" w:eastAsia="Arial" w:hAnsi="Arial" w:cs="Arial"/>
          <w:lang w:val="sl-SI"/>
        </w:rPr>
        <w:t>(podatke</w:t>
      </w:r>
      <w:r w:rsidRPr="00BA1198">
        <w:rPr>
          <w:rFonts w:ascii="Arial" w:eastAsia="Arial" w:hAnsi="Arial" w:cs="Arial"/>
          <w:spacing w:val="43"/>
          <w:lang w:val="sl-SI"/>
        </w:rPr>
        <w:t xml:space="preserve"> </w:t>
      </w:r>
      <w:r w:rsidRPr="00BA1198">
        <w:rPr>
          <w:rFonts w:ascii="Arial" w:eastAsia="Arial" w:hAnsi="Arial" w:cs="Arial"/>
          <w:lang w:val="sl-SI"/>
        </w:rPr>
        <w:t>skladno</w:t>
      </w:r>
      <w:r w:rsidRPr="00BA1198">
        <w:rPr>
          <w:rFonts w:ascii="Arial" w:eastAsia="Arial" w:hAnsi="Arial" w:cs="Arial"/>
          <w:spacing w:val="43"/>
          <w:lang w:val="sl-SI"/>
        </w:rPr>
        <w:t xml:space="preserve"> </w:t>
      </w:r>
      <w:r w:rsidRPr="00BA1198">
        <w:rPr>
          <w:rFonts w:ascii="Arial" w:eastAsia="Arial" w:hAnsi="Arial" w:cs="Arial"/>
          <w:lang w:val="sl-SI"/>
        </w:rPr>
        <w:t>z</w:t>
      </w:r>
      <w:r w:rsidRPr="00BA1198">
        <w:rPr>
          <w:rFonts w:ascii="Arial" w:eastAsia="Arial" w:hAnsi="Arial" w:cs="Arial"/>
          <w:spacing w:val="43"/>
          <w:lang w:val="sl-SI"/>
        </w:rPr>
        <w:t xml:space="preserve"> </w:t>
      </w:r>
      <w:r w:rsidRPr="00BA1198">
        <w:rPr>
          <w:rFonts w:ascii="Arial" w:eastAsia="Arial" w:hAnsi="Arial" w:cs="Arial"/>
          <w:lang w:val="sl-SI"/>
        </w:rPr>
        <w:t>22.</w:t>
      </w:r>
      <w:r w:rsidRPr="00BA1198">
        <w:rPr>
          <w:rFonts w:ascii="Arial" w:eastAsia="Arial" w:hAnsi="Arial" w:cs="Arial"/>
          <w:spacing w:val="43"/>
          <w:lang w:val="sl-SI"/>
        </w:rPr>
        <w:t xml:space="preserve"> </w:t>
      </w:r>
      <w:r w:rsidRPr="00BA1198">
        <w:rPr>
          <w:rFonts w:ascii="Arial" w:eastAsia="Arial" w:hAnsi="Arial" w:cs="Arial"/>
          <w:lang w:val="sl-SI"/>
        </w:rPr>
        <w:t>členom</w:t>
      </w:r>
      <w:r w:rsidRPr="00BA1198">
        <w:rPr>
          <w:rFonts w:ascii="Arial" w:eastAsia="Arial" w:hAnsi="Arial" w:cs="Arial"/>
          <w:spacing w:val="43"/>
          <w:lang w:val="sl-SI"/>
        </w:rPr>
        <w:t xml:space="preserve"> </w:t>
      </w:r>
      <w:r w:rsidRPr="00BA1198">
        <w:rPr>
          <w:rFonts w:ascii="Arial" w:eastAsia="Arial" w:hAnsi="Arial" w:cs="Arial"/>
          <w:lang w:val="sl-SI"/>
        </w:rPr>
        <w:t>Uredbe</w:t>
      </w:r>
      <w:r w:rsidRPr="00BA1198">
        <w:rPr>
          <w:rFonts w:ascii="Arial" w:eastAsia="Arial" w:hAnsi="Arial" w:cs="Arial"/>
          <w:spacing w:val="43"/>
          <w:lang w:val="sl-SI"/>
        </w:rPr>
        <w:t xml:space="preserve"> </w:t>
      </w:r>
      <w:r w:rsidRPr="00BA1198">
        <w:rPr>
          <w:rFonts w:ascii="Arial" w:eastAsia="Arial" w:hAnsi="Arial" w:cs="Arial"/>
          <w:lang w:val="sl-SI"/>
        </w:rPr>
        <w:t>EU</w:t>
      </w:r>
      <w:r w:rsidR="00642421" w:rsidRPr="00BA1198">
        <w:rPr>
          <w:rFonts w:ascii="Arial" w:eastAsia="Arial" w:hAnsi="Arial" w:cs="Arial"/>
          <w:lang w:val="sl-SI"/>
        </w:rPr>
        <w:t xml:space="preserve"> </w:t>
      </w:r>
      <w:r w:rsidRPr="00BA1198">
        <w:rPr>
          <w:rFonts w:ascii="Arial" w:eastAsia="Arial" w:hAnsi="Arial" w:cs="Arial"/>
          <w:lang w:val="sl-SI"/>
        </w:rPr>
        <w:t>2021/241 ime, priimek in</w:t>
      </w:r>
      <w:r w:rsidRPr="00BA1198">
        <w:rPr>
          <w:rFonts w:ascii="Arial" w:eastAsia="Arial" w:hAnsi="Arial" w:cs="Arial"/>
          <w:spacing w:val="1"/>
          <w:lang w:val="sl-SI"/>
        </w:rPr>
        <w:t xml:space="preserve"> </w:t>
      </w:r>
      <w:r w:rsidRPr="00BA1198">
        <w:rPr>
          <w:rFonts w:ascii="Arial" w:eastAsia="Arial" w:hAnsi="Arial" w:cs="Arial"/>
          <w:lang w:val="sl-SI"/>
        </w:rPr>
        <w:t>rojstne</w:t>
      </w:r>
      <w:r w:rsidRPr="00BA1198">
        <w:rPr>
          <w:rFonts w:ascii="Arial" w:eastAsia="Arial" w:hAnsi="Arial" w:cs="Arial"/>
          <w:spacing w:val="1"/>
          <w:lang w:val="sl-SI"/>
        </w:rPr>
        <w:t xml:space="preserve"> </w:t>
      </w:r>
      <w:r w:rsidRPr="00BA1198">
        <w:rPr>
          <w:rFonts w:ascii="Arial" w:eastAsia="Arial" w:hAnsi="Arial" w:cs="Arial"/>
          <w:lang w:val="sl-SI"/>
        </w:rPr>
        <w:t>podatke), ki</w:t>
      </w:r>
      <w:r w:rsidRPr="00BA1198">
        <w:rPr>
          <w:rFonts w:ascii="Arial" w:eastAsia="Arial" w:hAnsi="Arial" w:cs="Arial"/>
          <w:spacing w:val="1"/>
          <w:lang w:val="sl-SI"/>
        </w:rPr>
        <w:t xml:space="preserve"> </w:t>
      </w:r>
      <w:r w:rsidRPr="00BA1198">
        <w:rPr>
          <w:rFonts w:ascii="Arial" w:eastAsia="Arial" w:hAnsi="Arial" w:cs="Arial"/>
          <w:lang w:val="sl-SI"/>
        </w:rPr>
        <w:t>so pravne</w:t>
      </w:r>
      <w:r w:rsidRPr="00BA1198">
        <w:rPr>
          <w:rFonts w:ascii="Arial" w:eastAsia="Arial" w:hAnsi="Arial" w:cs="Arial"/>
          <w:spacing w:val="1"/>
          <w:lang w:val="sl-SI"/>
        </w:rPr>
        <w:t xml:space="preserve"> </w:t>
      </w:r>
      <w:r w:rsidRPr="00BA1198">
        <w:rPr>
          <w:rFonts w:ascii="Arial" w:eastAsia="Arial" w:hAnsi="Arial" w:cs="Arial"/>
          <w:lang w:val="sl-SI"/>
        </w:rPr>
        <w:t>osebe javnega ali</w:t>
      </w:r>
      <w:r w:rsidRPr="00BA1198">
        <w:rPr>
          <w:rFonts w:ascii="Arial" w:eastAsia="Arial" w:hAnsi="Arial" w:cs="Arial"/>
          <w:spacing w:val="1"/>
          <w:lang w:val="sl-SI"/>
        </w:rPr>
        <w:t xml:space="preserve"> </w:t>
      </w:r>
      <w:r w:rsidRPr="00BA1198">
        <w:rPr>
          <w:rFonts w:ascii="Arial" w:eastAsia="Arial" w:hAnsi="Arial" w:cs="Arial"/>
          <w:lang w:val="sl-SI"/>
        </w:rPr>
        <w:t>zasebnega</w:t>
      </w:r>
      <w:r w:rsidRPr="00BA1198">
        <w:rPr>
          <w:rFonts w:ascii="Arial" w:eastAsia="Arial" w:hAnsi="Arial" w:cs="Arial"/>
          <w:spacing w:val="1"/>
          <w:lang w:val="sl-SI"/>
        </w:rPr>
        <w:t xml:space="preserve"> </w:t>
      </w:r>
      <w:r w:rsidRPr="00BA1198">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povezane</w:t>
      </w:r>
      <w:r w:rsidRPr="00BA1198">
        <w:rPr>
          <w:rFonts w:ascii="Arial" w:eastAsia="Arial" w:hAnsi="Arial" w:cs="Arial"/>
          <w:spacing w:val="-5"/>
          <w:lang w:val="sl-SI"/>
        </w:rPr>
        <w:t xml:space="preserve"> </w:t>
      </w:r>
      <w:r w:rsidRPr="00BA1198">
        <w:rPr>
          <w:rFonts w:ascii="Arial" w:eastAsia="Arial" w:hAnsi="Arial" w:cs="Arial"/>
          <w:lang w:val="sl-SI"/>
        </w:rPr>
        <w:t>fizične</w:t>
      </w:r>
      <w:r w:rsidRPr="00BA1198">
        <w:rPr>
          <w:rFonts w:ascii="Arial" w:eastAsia="Arial" w:hAnsi="Arial" w:cs="Arial"/>
          <w:spacing w:val="-5"/>
          <w:lang w:val="sl-SI"/>
        </w:rPr>
        <w:t xml:space="preserve"> </w:t>
      </w:r>
      <w:r w:rsidRPr="00BA1198">
        <w:rPr>
          <w:rFonts w:ascii="Arial" w:eastAsia="Arial" w:hAnsi="Arial" w:cs="Arial"/>
          <w:lang w:val="sl-SI"/>
        </w:rPr>
        <w:t>osebe,</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bodo</w:t>
      </w:r>
      <w:r w:rsidRPr="00BA1198">
        <w:rPr>
          <w:rFonts w:ascii="Arial" w:eastAsia="Arial" w:hAnsi="Arial" w:cs="Arial"/>
          <w:spacing w:val="-5"/>
          <w:lang w:val="sl-SI"/>
        </w:rPr>
        <w:t xml:space="preserve"> </w:t>
      </w:r>
      <w:r w:rsidRPr="00BA1198">
        <w:rPr>
          <w:rFonts w:ascii="Arial" w:eastAsia="Arial" w:hAnsi="Arial" w:cs="Arial"/>
          <w:lang w:val="sl-SI"/>
        </w:rPr>
        <w:t>sodelovale</w:t>
      </w:r>
      <w:r w:rsidRPr="00BA1198">
        <w:rPr>
          <w:rFonts w:ascii="Arial" w:eastAsia="Arial" w:hAnsi="Arial" w:cs="Arial"/>
          <w:spacing w:val="-5"/>
          <w:lang w:val="sl-SI"/>
        </w:rPr>
        <w:t xml:space="preserve"> </w:t>
      </w:r>
      <w:r w:rsidRPr="00BA1198">
        <w:rPr>
          <w:rFonts w:ascii="Arial" w:eastAsia="Arial" w:hAnsi="Arial" w:cs="Arial"/>
          <w:lang w:val="sl-SI"/>
        </w:rPr>
        <w:t>pri</w:t>
      </w:r>
      <w:r w:rsidRPr="00BA1198">
        <w:rPr>
          <w:rFonts w:ascii="Arial" w:eastAsia="Arial" w:hAnsi="Arial" w:cs="Arial"/>
          <w:spacing w:val="-5"/>
          <w:lang w:val="sl-SI"/>
        </w:rPr>
        <w:t xml:space="preserve"> </w:t>
      </w:r>
      <w:r w:rsidRPr="00BA1198">
        <w:rPr>
          <w:rFonts w:ascii="Arial" w:eastAsia="Arial" w:hAnsi="Arial" w:cs="Arial"/>
          <w:lang w:val="sl-SI"/>
        </w:rPr>
        <w:t>prijavi</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izvajanju</w:t>
      </w:r>
      <w:r w:rsidRPr="00BA1198">
        <w:rPr>
          <w:rFonts w:ascii="Arial" w:eastAsia="Arial" w:hAnsi="Arial" w:cs="Arial"/>
          <w:spacing w:val="-5"/>
          <w:lang w:val="sl-SI"/>
        </w:rPr>
        <w:t xml:space="preserve"> </w:t>
      </w:r>
      <w:r w:rsidRPr="00BA1198">
        <w:rPr>
          <w:rFonts w:ascii="Arial" w:eastAsia="Arial" w:hAnsi="Arial" w:cs="Arial"/>
          <w:lang w:val="sl-SI"/>
        </w:rPr>
        <w:t>operacije, obvestiti,</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obdeloval</w:t>
      </w:r>
      <w:r w:rsidRPr="00BA1198">
        <w:rPr>
          <w:rFonts w:ascii="Arial" w:eastAsia="Arial" w:hAnsi="Arial" w:cs="Arial"/>
          <w:spacing w:val="3"/>
          <w:lang w:val="sl-SI"/>
        </w:rPr>
        <w:t xml:space="preserve"> </w:t>
      </w:r>
      <w:r w:rsidRPr="00BA1198">
        <w:rPr>
          <w:rFonts w:ascii="Arial" w:eastAsia="Arial" w:hAnsi="Arial" w:cs="Arial"/>
          <w:lang w:val="sl-SI"/>
        </w:rPr>
        <w:t>njihove</w:t>
      </w:r>
      <w:r w:rsidRPr="00BA1198">
        <w:rPr>
          <w:rFonts w:ascii="Arial" w:eastAsia="Arial" w:hAnsi="Arial" w:cs="Arial"/>
          <w:spacing w:val="3"/>
          <w:lang w:val="sl-SI"/>
        </w:rPr>
        <w:t xml:space="preserve"> </w:t>
      </w:r>
      <w:r w:rsidRPr="00BA1198">
        <w:rPr>
          <w:rFonts w:ascii="Arial" w:eastAsia="Arial" w:hAnsi="Arial" w:cs="Arial"/>
          <w:lang w:val="sl-SI"/>
        </w:rPr>
        <w:t>osebne</w:t>
      </w:r>
      <w:r w:rsidRPr="00BA1198">
        <w:rPr>
          <w:rFonts w:ascii="Arial" w:eastAsia="Arial" w:hAnsi="Arial" w:cs="Arial"/>
          <w:spacing w:val="3"/>
          <w:lang w:val="sl-SI"/>
        </w:rPr>
        <w:t xml:space="preserve"> </w:t>
      </w:r>
      <w:r w:rsidRPr="00BA1198">
        <w:rPr>
          <w:rFonts w:ascii="Arial" w:eastAsia="Arial" w:hAnsi="Arial" w:cs="Arial"/>
          <w:lang w:val="sl-SI"/>
        </w:rPr>
        <w:t>podatke.</w:t>
      </w:r>
      <w:r w:rsidRPr="00BA1198">
        <w:rPr>
          <w:rFonts w:ascii="Arial" w:eastAsia="Arial" w:hAnsi="Arial" w:cs="Arial"/>
          <w:spacing w:val="3"/>
          <w:lang w:val="sl-SI"/>
        </w:rPr>
        <w:t xml:space="preserve"> </w:t>
      </w:r>
      <w:r w:rsidRPr="00BA1198">
        <w:rPr>
          <w:rFonts w:ascii="Arial" w:eastAsia="Arial" w:hAnsi="Arial" w:cs="Arial"/>
          <w:lang w:val="sl-SI"/>
        </w:rPr>
        <w:t>Poleg</w:t>
      </w:r>
      <w:r w:rsidRPr="00BA1198">
        <w:rPr>
          <w:rFonts w:ascii="Arial" w:eastAsia="Arial" w:hAnsi="Arial" w:cs="Arial"/>
          <w:spacing w:val="3"/>
          <w:lang w:val="sl-SI"/>
        </w:rPr>
        <w:t xml:space="preserve"> </w:t>
      </w:r>
      <w:r w:rsidRPr="00BA1198">
        <w:rPr>
          <w:rFonts w:ascii="Arial" w:eastAsia="Arial" w:hAnsi="Arial" w:cs="Arial"/>
          <w:lang w:val="sl-SI"/>
        </w:rPr>
        <w:t>tega</w:t>
      </w:r>
      <w:r w:rsidRPr="00BA1198">
        <w:rPr>
          <w:rFonts w:ascii="Arial" w:eastAsia="Arial" w:hAnsi="Arial" w:cs="Arial"/>
          <w:spacing w:val="3"/>
          <w:lang w:val="sl-SI"/>
        </w:rPr>
        <w:t xml:space="preserve"> </w:t>
      </w:r>
      <w:r w:rsidRPr="00BA1198">
        <w:rPr>
          <w:rFonts w:ascii="Arial" w:eastAsia="Arial" w:hAnsi="Arial" w:cs="Arial"/>
          <w:lang w:val="sl-SI"/>
        </w:rPr>
        <w:t>mora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z</w:t>
      </w:r>
      <w:r w:rsidRPr="00BA1198">
        <w:rPr>
          <w:rFonts w:ascii="Arial" w:eastAsia="Arial" w:hAnsi="Arial" w:cs="Arial"/>
          <w:spacing w:val="3"/>
          <w:lang w:val="sl-SI"/>
        </w:rPr>
        <w:t xml:space="preserve"> </w:t>
      </w:r>
      <w:r w:rsidRPr="00BA1198">
        <w:rPr>
          <w:rFonts w:ascii="Arial" w:eastAsia="Arial" w:hAnsi="Arial" w:cs="Arial"/>
          <w:lang w:val="sl-SI"/>
        </w:rPr>
        <w:t>Uredbo</w:t>
      </w:r>
      <w:r w:rsidRPr="00BA1198">
        <w:rPr>
          <w:rFonts w:ascii="Arial" w:eastAsia="Arial" w:hAnsi="Arial" w:cs="Arial"/>
          <w:spacing w:val="3"/>
          <w:lang w:val="sl-SI"/>
        </w:rPr>
        <w:t xml:space="preserve"> </w:t>
      </w:r>
      <w:r w:rsidRPr="00BA1198">
        <w:rPr>
          <w:rFonts w:ascii="Arial" w:eastAsia="Arial" w:hAnsi="Arial" w:cs="Arial"/>
          <w:lang w:val="sl-SI"/>
        </w:rPr>
        <w:t>(EU)</w:t>
      </w:r>
      <w:r w:rsidRPr="00BA1198">
        <w:rPr>
          <w:rFonts w:ascii="Arial" w:eastAsia="Arial" w:hAnsi="Arial" w:cs="Arial"/>
          <w:spacing w:val="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w:t>
      </w:r>
      <w:r w:rsidRPr="00BA1198">
        <w:rPr>
          <w:rFonts w:ascii="Arial" w:eastAsia="Arial" w:hAnsi="Arial" w:cs="Arial"/>
          <w:spacing w:val="1"/>
          <w:lang w:val="sl-SI"/>
        </w:rPr>
        <w:t xml:space="preserve"> </w:t>
      </w:r>
      <w:r w:rsidRPr="00BA1198">
        <w:rPr>
          <w:rFonts w:ascii="Arial" w:eastAsia="Arial" w:hAnsi="Arial" w:cs="Arial"/>
          <w:lang w:val="sl-SI"/>
        </w:rPr>
        <w:t>podatkov) zagotoviti ustrezno</w:t>
      </w:r>
      <w:r w:rsidRPr="00BA1198">
        <w:rPr>
          <w:rFonts w:ascii="Arial" w:eastAsia="Arial" w:hAnsi="Arial" w:cs="Arial"/>
          <w:spacing w:val="1"/>
          <w:lang w:val="sl-SI"/>
        </w:rPr>
        <w:t xml:space="preserve"> </w:t>
      </w:r>
      <w:r w:rsidRPr="00BA1198">
        <w:rPr>
          <w:rFonts w:ascii="Arial" w:eastAsia="Arial" w:hAnsi="Arial" w:cs="Arial"/>
          <w:lang w:val="sl-SI"/>
        </w:rPr>
        <w:t>pravno podlago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A1198">
        <w:rPr>
          <w:rFonts w:ascii="Arial" w:eastAsia="Arial" w:hAnsi="Arial" w:cs="Arial"/>
          <w:spacing w:val="-7"/>
          <w:lang w:val="sl-SI"/>
        </w:rPr>
        <w:t xml:space="preserve"> </w:t>
      </w:r>
      <w:r w:rsidRPr="00BA1198">
        <w:rPr>
          <w:rFonts w:ascii="Arial" w:eastAsia="Arial" w:hAnsi="Arial" w:cs="Arial"/>
          <w:lang w:val="sl-SI"/>
        </w:rPr>
        <w:t>hranjena</w:t>
      </w:r>
      <w:r w:rsidRPr="00BA1198">
        <w:rPr>
          <w:rFonts w:ascii="Arial" w:eastAsia="Arial" w:hAnsi="Arial" w:cs="Arial"/>
          <w:spacing w:val="-7"/>
          <w:lang w:val="sl-SI"/>
        </w:rPr>
        <w:t xml:space="preserve"> </w:t>
      </w:r>
      <w:r w:rsidRPr="00BA1198">
        <w:rPr>
          <w:rFonts w:ascii="Arial" w:eastAsia="Arial" w:hAnsi="Arial" w:cs="Arial"/>
          <w:lang w:val="sl-SI"/>
        </w:rPr>
        <w:t>dokumentacije</w:t>
      </w:r>
      <w:r w:rsidRPr="00BA1198">
        <w:rPr>
          <w:rFonts w:ascii="Arial" w:eastAsia="Arial" w:hAnsi="Arial" w:cs="Arial"/>
          <w:spacing w:val="-7"/>
          <w:lang w:val="sl-SI"/>
        </w:rPr>
        <w:t xml:space="preserve"> </w:t>
      </w:r>
      <w:r w:rsidRPr="00BA1198">
        <w:rPr>
          <w:rFonts w:ascii="Arial" w:eastAsia="Arial" w:hAnsi="Arial" w:cs="Arial"/>
          <w:lang w:val="sl-SI"/>
        </w:rPr>
        <w:t>navedenem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28.</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izvajanju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(EU)</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Mehanizmu za</w:t>
      </w:r>
      <w:r w:rsidRPr="00BA1198">
        <w:rPr>
          <w:rFonts w:ascii="Arial" w:eastAsia="Arial" w:hAnsi="Arial" w:cs="Arial"/>
          <w:spacing w:val="9"/>
          <w:lang w:val="sl-SI"/>
        </w:rPr>
        <w:t xml:space="preserve"> </w:t>
      </w:r>
      <w:r w:rsidRPr="00BA1198">
        <w:rPr>
          <w:rFonts w:ascii="Arial" w:eastAsia="Arial" w:hAnsi="Arial" w:cs="Arial"/>
          <w:lang w:val="sl-SI"/>
        </w:rPr>
        <w:t>okrevanje</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odpornost.</w:t>
      </w:r>
      <w:r w:rsidR="00642421" w:rsidRPr="00BA1198">
        <w:rPr>
          <w:rStyle w:val="FootnoteReference"/>
          <w:rFonts w:ascii="Arial" w:eastAsia="Arial" w:hAnsi="Arial" w:cs="Arial"/>
          <w:lang w:val="sl-SI"/>
        </w:rPr>
        <w:footnoteReference w:id="3"/>
      </w:r>
      <w:r w:rsidR="00642421" w:rsidRPr="00BA1198">
        <w:rPr>
          <w:rFonts w:ascii="Arial" w:eastAsia="Arial" w:hAnsi="Arial" w:cs="Arial"/>
          <w:lang w:val="sl-SI"/>
        </w:rPr>
        <w:t xml:space="preserve"> </w:t>
      </w:r>
      <w:r w:rsidRPr="00BA1198">
        <w:rPr>
          <w:rFonts w:ascii="Arial" w:eastAsia="Arial" w:hAnsi="Arial" w:cs="Arial"/>
          <w:lang w:val="sl-SI"/>
        </w:rPr>
        <w:t>Ob</w:t>
      </w:r>
      <w:r w:rsidRPr="00BA1198">
        <w:rPr>
          <w:rFonts w:ascii="Arial" w:eastAsia="Arial" w:hAnsi="Arial" w:cs="Arial"/>
          <w:spacing w:val="9"/>
          <w:lang w:val="sl-SI"/>
        </w:rPr>
        <w:t xml:space="preserve"> </w:t>
      </w:r>
      <w:r w:rsidRPr="00BA1198">
        <w:rPr>
          <w:rFonts w:ascii="Arial" w:eastAsia="Arial" w:hAnsi="Arial" w:cs="Arial"/>
          <w:lang w:val="sl-SI"/>
        </w:rPr>
        <w:t>upoštevanju</w:t>
      </w:r>
      <w:r w:rsidRPr="00BA1198">
        <w:rPr>
          <w:rFonts w:ascii="Arial" w:eastAsia="Arial" w:hAnsi="Arial" w:cs="Arial"/>
          <w:spacing w:val="8"/>
          <w:lang w:val="sl-SI"/>
        </w:rPr>
        <w:t xml:space="preserve"> </w:t>
      </w:r>
      <w:r w:rsidRPr="00BA1198">
        <w:rPr>
          <w:rFonts w:ascii="Arial" w:eastAsia="Arial" w:hAnsi="Arial" w:cs="Arial"/>
          <w:lang w:val="sl-SI"/>
        </w:rPr>
        <w:t>rokov</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hranjenje</w:t>
      </w:r>
      <w:r w:rsidRPr="00BA1198">
        <w:rPr>
          <w:rFonts w:ascii="Arial" w:eastAsia="Arial" w:hAnsi="Arial" w:cs="Arial"/>
          <w:spacing w:val="9"/>
          <w:lang w:val="sl-SI"/>
        </w:rPr>
        <w:t xml:space="preserve"> </w:t>
      </w:r>
      <w:r w:rsidRPr="00BA1198">
        <w:rPr>
          <w:rFonts w:ascii="Arial" w:eastAsia="Arial" w:hAnsi="Arial" w:cs="Arial"/>
          <w:lang w:val="sl-SI"/>
        </w:rPr>
        <w:t>dokumentacije,</w:t>
      </w:r>
      <w:r w:rsidRPr="00BA1198">
        <w:rPr>
          <w:rFonts w:ascii="Arial" w:eastAsia="Arial" w:hAnsi="Arial" w:cs="Arial"/>
          <w:spacing w:val="8"/>
          <w:lang w:val="sl-SI"/>
        </w:rPr>
        <w:t xml:space="preserve"> </w:t>
      </w:r>
      <w:r w:rsidRPr="00BA1198">
        <w:rPr>
          <w:rFonts w:ascii="Arial" w:eastAsia="Arial" w:hAnsi="Arial" w:cs="Arial"/>
          <w:lang w:val="sl-SI"/>
        </w:rPr>
        <w:t>določenih</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strani</w:t>
      </w:r>
      <w:r w:rsidRPr="00BA1198">
        <w:rPr>
          <w:rFonts w:ascii="Arial" w:eastAsia="Arial" w:hAnsi="Arial" w:cs="Arial"/>
          <w:spacing w:val="9"/>
          <w:lang w:val="sl-SI"/>
        </w:rPr>
        <w:t xml:space="preserve"> </w:t>
      </w:r>
      <w:r w:rsidRPr="00BA1198">
        <w:rPr>
          <w:rFonts w:ascii="Arial" w:eastAsia="Arial" w:hAnsi="Arial" w:cs="Arial"/>
          <w:lang w:val="sl-SI"/>
        </w:rPr>
        <w:t>EK, je</w:t>
      </w:r>
      <w:r w:rsidRPr="00BA1198">
        <w:rPr>
          <w:rFonts w:ascii="Arial" w:eastAsia="Arial" w:hAnsi="Arial" w:cs="Arial"/>
          <w:spacing w:val="1"/>
          <w:lang w:val="sl-SI"/>
        </w:rPr>
        <w:t xml:space="preserve"> </w:t>
      </w:r>
      <w:r w:rsidRPr="00BA1198">
        <w:rPr>
          <w:rFonts w:ascii="Arial" w:eastAsia="Arial" w:hAnsi="Arial" w:cs="Arial"/>
          <w:lang w:val="sl-SI"/>
        </w:rPr>
        <w:t>treba</w:t>
      </w:r>
      <w:r w:rsidRPr="00BA1198">
        <w:rPr>
          <w:rFonts w:ascii="Arial" w:eastAsia="Arial" w:hAnsi="Arial" w:cs="Arial"/>
          <w:spacing w:val="1"/>
          <w:lang w:val="sl-SI"/>
        </w:rPr>
        <w:t xml:space="preserve"> </w:t>
      </w:r>
      <w:r w:rsidRPr="00BA1198">
        <w:rPr>
          <w:rFonts w:ascii="Arial" w:eastAsia="Arial" w:hAnsi="Arial" w:cs="Arial"/>
          <w:lang w:val="sl-SI"/>
        </w:rPr>
        <w:t>upoštevati tudi</w:t>
      </w:r>
      <w:r w:rsidRPr="00BA1198">
        <w:rPr>
          <w:rFonts w:ascii="Arial" w:eastAsia="Arial" w:hAnsi="Arial" w:cs="Arial"/>
          <w:spacing w:val="1"/>
          <w:lang w:val="sl-SI"/>
        </w:rPr>
        <w:t xml:space="preserve"> </w:t>
      </w:r>
      <w:r w:rsidRPr="00BA1198">
        <w:rPr>
          <w:rFonts w:ascii="Arial" w:eastAsia="Arial" w:hAnsi="Arial" w:cs="Arial"/>
          <w:lang w:val="sl-SI"/>
        </w:rPr>
        <w:t>veljavne nacionalne predpise. Prijavitelj/končni</w:t>
      </w:r>
      <w:r w:rsidRPr="00BA1198">
        <w:rPr>
          <w:rFonts w:ascii="Arial" w:eastAsia="Arial" w:hAnsi="Arial" w:cs="Arial"/>
          <w:spacing w:val="1"/>
          <w:lang w:val="sl-SI"/>
        </w:rPr>
        <w:t xml:space="preserve"> </w:t>
      </w:r>
      <w:r w:rsidRPr="00BA1198">
        <w:rPr>
          <w:rFonts w:ascii="Arial" w:eastAsia="Arial" w:hAnsi="Arial" w:cs="Arial"/>
          <w:lang w:val="sl-SI"/>
        </w:rPr>
        <w:t>prejemnik</w:t>
      </w:r>
      <w:r w:rsidRPr="00BA1198">
        <w:rPr>
          <w:rFonts w:ascii="Arial" w:eastAsia="Arial" w:hAnsi="Arial" w:cs="Arial"/>
          <w:spacing w:val="1"/>
          <w:lang w:val="sl-SI"/>
        </w:rPr>
        <w:t xml:space="preserve"> </w:t>
      </w:r>
      <w:r w:rsidRPr="00BA1198">
        <w:rPr>
          <w:rFonts w:ascii="Arial" w:eastAsia="Arial" w:hAnsi="Arial" w:cs="Arial"/>
          <w:lang w:val="sl-SI"/>
        </w:rPr>
        <w:t>mora o</w:t>
      </w:r>
      <w:r w:rsidRPr="00BA1198">
        <w:rPr>
          <w:rFonts w:ascii="Arial" w:eastAsia="Arial" w:hAnsi="Arial" w:cs="Arial"/>
          <w:spacing w:val="1"/>
          <w:lang w:val="sl-SI"/>
        </w:rPr>
        <w:t xml:space="preserve"> </w:t>
      </w:r>
      <w:r w:rsidRPr="00BA1198">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A1198">
        <w:rPr>
          <w:rFonts w:ascii="Arial" w:eastAsia="Arial" w:hAnsi="Arial" w:cs="Arial"/>
          <w:spacing w:val="1"/>
          <w:lang w:val="sl-SI"/>
        </w:rPr>
        <w:t xml:space="preserve"> </w:t>
      </w:r>
      <w:r w:rsidRPr="00BA1198">
        <w:rPr>
          <w:rFonts w:ascii="Arial" w:eastAsia="Arial" w:hAnsi="Arial" w:cs="Arial"/>
          <w:lang w:val="sl-SI"/>
        </w:rPr>
        <w:t>za zdravje</w:t>
      </w:r>
      <w:r w:rsidRPr="00BA1198">
        <w:rPr>
          <w:rFonts w:ascii="Arial" w:eastAsia="Arial" w:hAnsi="Arial" w:cs="Arial"/>
          <w:spacing w:val="1"/>
          <w:lang w:val="sl-SI"/>
        </w:rPr>
        <w:t xml:space="preserve"> </w:t>
      </w:r>
      <w:r w:rsidRPr="00BA1198">
        <w:rPr>
          <w:rFonts w:ascii="Arial" w:eastAsia="Arial" w:hAnsi="Arial" w:cs="Arial"/>
          <w:lang w:val="sl-SI"/>
        </w:rPr>
        <w:t>bo osebne</w:t>
      </w:r>
      <w:r w:rsidRPr="00BA1198">
        <w:rPr>
          <w:rFonts w:ascii="Arial" w:eastAsia="Arial" w:hAnsi="Arial" w:cs="Arial"/>
          <w:spacing w:val="1"/>
          <w:lang w:val="sl-SI"/>
        </w:rPr>
        <w:t xml:space="preserve"> </w:t>
      </w:r>
      <w:r w:rsidRPr="00BA1198">
        <w:rPr>
          <w:rFonts w:ascii="Arial" w:eastAsia="Arial" w:hAnsi="Arial" w:cs="Arial"/>
          <w:lang w:val="sl-SI"/>
        </w:rPr>
        <w:t>podatke hranilo in</w:t>
      </w:r>
      <w:r w:rsidRPr="00BA1198">
        <w:rPr>
          <w:rFonts w:ascii="Arial" w:eastAsia="Arial" w:hAnsi="Arial" w:cs="Arial"/>
          <w:spacing w:val="1"/>
          <w:lang w:val="sl-SI"/>
        </w:rPr>
        <w:t xml:space="preserve"> </w:t>
      </w:r>
      <w:r w:rsidRPr="00BA1198">
        <w:rPr>
          <w:rFonts w:ascii="Arial" w:eastAsia="Arial" w:hAnsi="Arial" w:cs="Arial"/>
          <w:lang w:val="sl-SI"/>
        </w:rPr>
        <w:t>obdelovalo izključno za</w:t>
      </w:r>
      <w:r w:rsidRPr="00BA1198">
        <w:rPr>
          <w:rFonts w:ascii="Arial" w:eastAsia="Arial" w:hAnsi="Arial" w:cs="Arial"/>
          <w:spacing w:val="1"/>
          <w:lang w:val="sl-SI"/>
        </w:rPr>
        <w:t xml:space="preserve"> </w:t>
      </w:r>
      <w:r w:rsidRPr="00BA1198">
        <w:rPr>
          <w:rFonts w:ascii="Arial" w:eastAsia="Arial" w:hAnsi="Arial" w:cs="Arial"/>
          <w:lang w:val="sl-SI"/>
        </w:rPr>
        <w:t>namen pridobitve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koriščenje</w:t>
      </w:r>
      <w:r w:rsidRPr="00BA1198">
        <w:rPr>
          <w:rFonts w:ascii="Arial" w:eastAsia="Arial" w:hAnsi="Arial" w:cs="Arial"/>
          <w:spacing w:val="-4"/>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izvajanje</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dodelitve</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izvedbe</w:t>
      </w:r>
      <w:r w:rsidRPr="00BA1198">
        <w:rPr>
          <w:rFonts w:ascii="Arial" w:eastAsia="Arial" w:hAnsi="Arial" w:cs="Arial"/>
          <w:spacing w:val="-5"/>
          <w:lang w:val="sl-SI"/>
        </w:rPr>
        <w:t xml:space="preserve"> </w:t>
      </w:r>
      <w:r w:rsidRPr="00BA1198">
        <w:rPr>
          <w:rFonts w:ascii="Arial" w:eastAsia="Arial" w:hAnsi="Arial" w:cs="Arial"/>
          <w:lang w:val="sl-SI"/>
        </w:rPr>
        <w:t>administrativnega preverjanja in drugih preverjanj pri izvajanju NOO.</w:t>
      </w:r>
    </w:p>
    <w:p w14:paraId="6BEAAEEB" w14:textId="77777777" w:rsidR="00965737" w:rsidRPr="00BA1198" w:rsidRDefault="00965737" w:rsidP="001233ED">
      <w:pPr>
        <w:widowControl w:val="0"/>
        <w:spacing w:before="5" w:line="276" w:lineRule="auto"/>
        <w:ind w:right="9"/>
        <w:contextualSpacing/>
        <w:rPr>
          <w:rFonts w:ascii="Arial" w:hAnsi="Arial" w:cs="Arial"/>
          <w:lang w:val="sl-SI"/>
        </w:rPr>
      </w:pPr>
    </w:p>
    <w:p w14:paraId="25454D95" w14:textId="0C5FDCD1"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7</w:t>
      </w:r>
      <w:r w:rsidRPr="00BA1198">
        <w:rPr>
          <w:rFonts w:ascii="Arial" w:eastAsia="Arial" w:hAnsi="Arial" w:cs="Arial"/>
          <w:b/>
          <w:bCs/>
          <w:lang w:val="sl-SI"/>
        </w:rPr>
        <w:t>. člen</w:t>
      </w:r>
    </w:p>
    <w:p w14:paraId="6EBE094B" w14:textId="4A261A09"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bCs/>
          <w:position w:val="-1"/>
          <w:lang w:val="sl-SI"/>
        </w:rPr>
        <w:t>(možnost prenosa pogodbe)</w:t>
      </w:r>
    </w:p>
    <w:p w14:paraId="35D44AB3" w14:textId="0A9618B0" w:rsidR="0BE5AD35" w:rsidRPr="00BA1198" w:rsidRDefault="0BE5AD35" w:rsidP="001233ED">
      <w:pPr>
        <w:widowControl w:val="0"/>
        <w:spacing w:before="34" w:line="276" w:lineRule="auto"/>
        <w:ind w:right="9"/>
        <w:contextualSpacing/>
        <w:jc w:val="center"/>
        <w:rPr>
          <w:rFonts w:ascii="Arial" w:eastAsia="Arial" w:hAnsi="Arial" w:cs="Arial"/>
          <w:b/>
          <w:bCs/>
          <w:lang w:val="sl-SI"/>
        </w:rPr>
      </w:pPr>
    </w:p>
    <w:p w14:paraId="048DEC73" w14:textId="32C1A1F6" w:rsidR="00965737" w:rsidRPr="00BA1198" w:rsidRDefault="00A73133" w:rsidP="001233ED">
      <w:pPr>
        <w:widowControl w:val="0"/>
        <w:spacing w:before="80"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8"/>
          <w:lang w:val="sl-SI"/>
        </w:rPr>
        <w:t xml:space="preserve"> </w:t>
      </w:r>
      <w:r w:rsidRPr="00BA1198">
        <w:rPr>
          <w:rFonts w:ascii="Arial" w:eastAsia="Arial" w:hAnsi="Arial" w:cs="Arial"/>
          <w:lang w:val="sl-SI"/>
        </w:rPr>
        <w:t>ugotavlja,</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obstaja</w:t>
      </w:r>
      <w:r w:rsidRPr="00BA1198">
        <w:rPr>
          <w:rFonts w:ascii="Arial" w:eastAsia="Arial" w:hAnsi="Arial" w:cs="Arial"/>
          <w:spacing w:val="-8"/>
          <w:lang w:val="sl-SI"/>
        </w:rPr>
        <w:t xml:space="preserve"> </w:t>
      </w:r>
      <w:r w:rsidRPr="00BA1198">
        <w:rPr>
          <w:rFonts w:ascii="Arial" w:eastAsia="Arial" w:hAnsi="Arial" w:cs="Arial"/>
          <w:lang w:val="sl-SI"/>
        </w:rPr>
        <w:t>možnost,</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w:t>
      </w:r>
      <w:r w:rsidRPr="00BA1198">
        <w:rPr>
          <w:rFonts w:ascii="Arial" w:eastAsia="Arial" w:hAnsi="Arial" w:cs="Arial"/>
          <w:spacing w:val="-8"/>
          <w:lang w:val="sl-SI"/>
        </w:rPr>
        <w:t xml:space="preserve"> </w:t>
      </w:r>
      <w:r w:rsidRPr="00BA1198">
        <w:rPr>
          <w:rFonts w:ascii="Arial" w:eastAsia="Arial" w:hAnsi="Arial" w:cs="Arial"/>
          <w:lang w:val="sl-SI"/>
        </w:rPr>
        <w:t>dejavnost,</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8"/>
          <w:lang w:val="sl-SI"/>
        </w:rPr>
        <w:t xml:space="preserve"> </w:t>
      </w:r>
      <w:r w:rsidRPr="00BA1198">
        <w:rPr>
          <w:rFonts w:ascii="Arial" w:eastAsia="Arial" w:hAnsi="Arial" w:cs="Arial"/>
          <w:lang w:val="sl-SI"/>
        </w:rPr>
        <w:t>predmet</w:t>
      </w:r>
      <w:r w:rsidRPr="00BA1198">
        <w:rPr>
          <w:rFonts w:ascii="Arial" w:eastAsia="Arial" w:hAnsi="Arial" w:cs="Arial"/>
          <w:spacing w:val="-8"/>
          <w:lang w:val="sl-SI"/>
        </w:rPr>
        <w:t xml:space="preserve"> </w:t>
      </w:r>
      <w:r w:rsidRPr="00BA1198">
        <w:rPr>
          <w:rFonts w:ascii="Arial" w:eastAsia="Arial" w:hAnsi="Arial" w:cs="Arial"/>
          <w:lang w:val="sl-SI"/>
        </w:rPr>
        <w:t>te</w:t>
      </w:r>
      <w:r w:rsidRPr="00BA1198">
        <w:rPr>
          <w:rFonts w:ascii="Arial" w:eastAsia="Arial" w:hAnsi="Arial" w:cs="Arial"/>
          <w:spacing w:val="-8"/>
          <w:lang w:val="sl-SI"/>
        </w:rPr>
        <w:t xml:space="preserve"> </w:t>
      </w:r>
      <w:r w:rsidRPr="00BA1198">
        <w:rPr>
          <w:rFonts w:ascii="Arial" w:eastAsia="Arial" w:hAnsi="Arial" w:cs="Arial"/>
          <w:lang w:val="sl-SI"/>
        </w:rPr>
        <w:t>pogodbe,</w:t>
      </w:r>
      <w:r w:rsidRPr="00BA1198">
        <w:rPr>
          <w:rFonts w:ascii="Arial" w:eastAsia="Arial" w:hAnsi="Arial" w:cs="Arial"/>
          <w:spacing w:val="-8"/>
          <w:lang w:val="sl-SI"/>
        </w:rPr>
        <w:t xml:space="preserve"> </w:t>
      </w:r>
      <w:r w:rsidRPr="00BA1198">
        <w:rPr>
          <w:rFonts w:ascii="Arial" w:eastAsia="Arial" w:hAnsi="Arial" w:cs="Arial"/>
          <w:lang w:val="sl-SI"/>
        </w:rPr>
        <w:t>oziroma</w:t>
      </w:r>
      <w:r w:rsidRPr="00BA1198">
        <w:rPr>
          <w:rFonts w:ascii="Arial" w:eastAsia="Arial" w:hAnsi="Arial" w:cs="Arial"/>
          <w:spacing w:val="-8"/>
          <w:lang w:val="sl-SI"/>
        </w:rPr>
        <w:t xml:space="preserve"> </w:t>
      </w:r>
      <w:r w:rsidRPr="00BA1198">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A1198" w:rsidRDefault="00965737" w:rsidP="001233ED">
      <w:pPr>
        <w:widowControl w:val="0"/>
        <w:spacing w:before="5" w:line="276" w:lineRule="auto"/>
        <w:ind w:right="9"/>
        <w:contextualSpacing/>
        <w:rPr>
          <w:rFonts w:ascii="Arial" w:hAnsi="Arial" w:cs="Arial"/>
          <w:lang w:val="sl-SI"/>
        </w:rPr>
      </w:pPr>
    </w:p>
    <w:p w14:paraId="57C3EFA2" w14:textId="26B8295D"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8</w:t>
      </w:r>
      <w:r w:rsidRPr="00BA1198">
        <w:rPr>
          <w:rFonts w:ascii="Arial" w:eastAsia="Arial" w:hAnsi="Arial" w:cs="Arial"/>
          <w:b/>
          <w:bCs/>
          <w:lang w:val="sl-SI"/>
        </w:rPr>
        <w:t xml:space="preserve">. </w:t>
      </w:r>
      <w:r w:rsidR="0E60B49E" w:rsidRPr="00BA1198">
        <w:rPr>
          <w:rFonts w:ascii="Arial" w:eastAsia="Arial" w:hAnsi="Arial" w:cs="Arial"/>
          <w:b/>
          <w:bCs/>
          <w:lang w:val="sl-SI"/>
        </w:rPr>
        <w:t>č</w:t>
      </w:r>
      <w:r w:rsidRPr="00BA1198">
        <w:rPr>
          <w:rFonts w:ascii="Arial" w:eastAsia="Arial" w:hAnsi="Arial" w:cs="Arial"/>
          <w:b/>
          <w:bCs/>
          <w:lang w:val="sl-SI"/>
        </w:rPr>
        <w:t>len</w:t>
      </w:r>
    </w:p>
    <w:p w14:paraId="6D8C2D9A" w14:textId="7B35B8F6" w:rsidR="329E1BF7" w:rsidRPr="00BA1198" w:rsidRDefault="329E1BF7"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(pravno nasledstvo)</w:t>
      </w:r>
    </w:p>
    <w:p w14:paraId="67A75A54" w14:textId="5AFDEC85"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4BD3726C" w14:textId="0239CCF8"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A1198" w:rsidRDefault="0BE5AD35" w:rsidP="001233ED">
      <w:pPr>
        <w:spacing w:line="276" w:lineRule="auto"/>
        <w:ind w:right="9"/>
        <w:contextualSpacing/>
        <w:jc w:val="both"/>
        <w:rPr>
          <w:rFonts w:ascii="Arial" w:eastAsia="Arial" w:hAnsi="Arial" w:cs="Arial"/>
          <w:lang w:val="sl-SI"/>
        </w:rPr>
      </w:pPr>
    </w:p>
    <w:p w14:paraId="0088DF98" w14:textId="7F222206"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w:t>
      </w:r>
      <w:r w:rsidRPr="00BA1198">
        <w:rPr>
          <w:rFonts w:ascii="Arial" w:eastAsia="Arial" w:hAnsi="Arial" w:cs="Arial"/>
          <w:lang w:val="sl-SI"/>
        </w:rPr>
        <w:lastRenderedPageBreak/>
        <w:t xml:space="preserve">pravnega naslednika je veljaven le, če druga stranka poda pisno soglasje k prenosu. Soglasje ne sme biti neutemeljeno zavrnjeno. </w:t>
      </w:r>
    </w:p>
    <w:p w14:paraId="1C956FB5" w14:textId="725F2FC4" w:rsidR="0BE5AD35" w:rsidRPr="00BA1198" w:rsidRDefault="0BE5AD35" w:rsidP="001233ED">
      <w:pPr>
        <w:spacing w:line="276" w:lineRule="auto"/>
        <w:ind w:right="9"/>
        <w:contextualSpacing/>
        <w:jc w:val="both"/>
        <w:rPr>
          <w:rFonts w:ascii="Arial" w:eastAsia="Arial" w:hAnsi="Arial" w:cs="Arial"/>
          <w:lang w:val="sl-SI"/>
        </w:rPr>
      </w:pPr>
    </w:p>
    <w:p w14:paraId="4A4ED53A" w14:textId="1B6BE855"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A1198" w:rsidRDefault="0BE5AD35" w:rsidP="001233ED">
      <w:pPr>
        <w:spacing w:line="276" w:lineRule="auto"/>
        <w:ind w:right="9"/>
        <w:contextualSpacing/>
        <w:jc w:val="both"/>
        <w:rPr>
          <w:rFonts w:ascii="Arial" w:eastAsia="Arial" w:hAnsi="Arial" w:cs="Arial"/>
          <w:b/>
          <w:bCs/>
          <w:lang w:val="sl-SI"/>
        </w:rPr>
      </w:pPr>
    </w:p>
    <w:p w14:paraId="49BC1F50" w14:textId="5E966432" w:rsidR="00B54D93" w:rsidRPr="00BA1198" w:rsidRDefault="1F916A85"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9</w:t>
      </w:r>
      <w:r w:rsidRPr="00BA1198">
        <w:rPr>
          <w:rFonts w:ascii="Arial" w:eastAsia="Arial" w:hAnsi="Arial" w:cs="Arial"/>
          <w:b/>
          <w:bCs/>
          <w:lang w:val="sl-SI"/>
        </w:rPr>
        <w:t>. člen</w:t>
      </w:r>
    </w:p>
    <w:p w14:paraId="5EB89BEC" w14:textId="510A199A" w:rsidR="00965737"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(končne določbe)</w:t>
      </w:r>
    </w:p>
    <w:p w14:paraId="1E85C20A" w14:textId="77777777" w:rsidR="00F37BDF" w:rsidRPr="00BA1198" w:rsidRDefault="00F37BDF" w:rsidP="001233ED">
      <w:pPr>
        <w:widowControl w:val="0"/>
        <w:spacing w:line="276" w:lineRule="auto"/>
        <w:ind w:right="9"/>
        <w:contextualSpacing/>
        <w:jc w:val="both"/>
        <w:rPr>
          <w:rFonts w:ascii="Arial" w:eastAsia="Arial" w:hAnsi="Arial" w:cs="Arial"/>
          <w:lang w:val="sl-SI"/>
        </w:rPr>
      </w:pPr>
    </w:p>
    <w:p w14:paraId="6B42A837" w14:textId="663BC873" w:rsidR="00965737" w:rsidRPr="00BA1198" w:rsidRDefault="00A73133" w:rsidP="001233ED">
      <w:pPr>
        <w:widowControl w:val="0"/>
        <w:spacing w:line="276" w:lineRule="auto"/>
        <w:ind w:right="9"/>
        <w:contextualSpacing/>
        <w:jc w:val="both"/>
        <w:rPr>
          <w:rFonts w:ascii="Arial" w:eastAsia="Arial" w:hAnsi="Arial" w:cs="Arial"/>
          <w:lang w:val="sl-SI"/>
        </w:rPr>
      </w:pPr>
      <w:bookmarkStart w:id="15" w:name="_Hlk206709072"/>
      <w:r w:rsidRPr="00BA1198">
        <w:rPr>
          <w:rFonts w:ascii="Arial" w:eastAsia="Arial" w:hAnsi="Arial" w:cs="Arial"/>
          <w:lang w:val="sl-SI"/>
        </w:rPr>
        <w:t>Stran</w:t>
      </w:r>
      <w:r w:rsidR="00642421" w:rsidRPr="00BA1198">
        <w:rPr>
          <w:rFonts w:ascii="Arial" w:eastAsia="Arial" w:hAnsi="Arial" w:cs="Arial"/>
          <w:lang w:val="sl-SI"/>
        </w:rPr>
        <w:t>ke</w:t>
      </w:r>
      <w:r w:rsidRPr="00BA1198">
        <w:rPr>
          <w:rFonts w:ascii="Arial" w:eastAsia="Arial" w:hAnsi="Arial" w:cs="Arial"/>
          <w:spacing w:val="30"/>
          <w:lang w:val="sl-SI"/>
        </w:rPr>
        <w:t xml:space="preserve"> </w:t>
      </w:r>
      <w:r w:rsidRPr="00BA1198">
        <w:rPr>
          <w:rFonts w:ascii="Arial" w:eastAsia="Arial" w:hAnsi="Arial" w:cs="Arial"/>
          <w:lang w:val="sl-SI"/>
        </w:rPr>
        <w:t>se</w:t>
      </w:r>
      <w:r w:rsidRPr="00BA1198">
        <w:rPr>
          <w:rFonts w:ascii="Arial" w:eastAsia="Arial" w:hAnsi="Arial" w:cs="Arial"/>
          <w:spacing w:val="30"/>
          <w:lang w:val="sl-SI"/>
        </w:rPr>
        <w:t xml:space="preserve"> </w:t>
      </w:r>
      <w:r w:rsidRPr="00BA1198">
        <w:rPr>
          <w:rFonts w:ascii="Arial" w:eastAsia="Arial" w:hAnsi="Arial" w:cs="Arial"/>
          <w:lang w:val="sl-SI"/>
        </w:rPr>
        <w:t>zavezuje</w:t>
      </w:r>
      <w:r w:rsidR="00642421"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30"/>
          <w:lang w:val="sl-SI"/>
        </w:rPr>
        <w:t xml:space="preserve"> </w:t>
      </w:r>
      <w:r w:rsidRPr="00BA1198">
        <w:rPr>
          <w:rFonts w:ascii="Arial" w:eastAsia="Arial" w:hAnsi="Arial" w:cs="Arial"/>
          <w:lang w:val="sl-SI"/>
        </w:rPr>
        <w:t>da</w:t>
      </w:r>
      <w:r w:rsidRPr="00BA1198">
        <w:rPr>
          <w:rFonts w:ascii="Arial" w:eastAsia="Arial" w:hAnsi="Arial" w:cs="Arial"/>
          <w:spacing w:val="30"/>
          <w:lang w:val="sl-SI"/>
        </w:rPr>
        <w:t xml:space="preserve"> </w:t>
      </w:r>
      <w:r w:rsidRPr="00BA1198">
        <w:rPr>
          <w:rFonts w:ascii="Arial" w:eastAsia="Arial" w:hAnsi="Arial" w:cs="Arial"/>
          <w:lang w:val="sl-SI"/>
        </w:rPr>
        <w:t>bo</w:t>
      </w:r>
      <w:r w:rsidR="00642421" w:rsidRPr="00BA1198">
        <w:rPr>
          <w:rFonts w:ascii="Arial" w:eastAsia="Arial" w:hAnsi="Arial" w:cs="Arial"/>
          <w:lang w:val="sl-SI"/>
        </w:rPr>
        <w:t>do</w:t>
      </w:r>
      <w:r w:rsidRPr="00BA1198">
        <w:rPr>
          <w:rFonts w:ascii="Arial" w:eastAsia="Arial" w:hAnsi="Arial" w:cs="Arial"/>
          <w:spacing w:val="30"/>
          <w:lang w:val="sl-SI"/>
        </w:rPr>
        <w:t xml:space="preserve"> </w:t>
      </w:r>
      <w:r w:rsidRPr="00BA1198">
        <w:rPr>
          <w:rFonts w:ascii="Arial" w:eastAsia="Arial" w:hAnsi="Arial" w:cs="Arial"/>
          <w:lang w:val="sl-SI"/>
        </w:rPr>
        <w:t>pri</w:t>
      </w:r>
      <w:r w:rsidRPr="00BA1198">
        <w:rPr>
          <w:rFonts w:ascii="Arial" w:eastAsia="Arial" w:hAnsi="Arial" w:cs="Arial"/>
          <w:spacing w:val="30"/>
          <w:lang w:val="sl-SI"/>
        </w:rPr>
        <w:t xml:space="preserve"> </w:t>
      </w:r>
      <w:r w:rsidRPr="00BA1198">
        <w:rPr>
          <w:rFonts w:ascii="Arial" w:eastAsia="Arial" w:hAnsi="Arial" w:cs="Arial"/>
          <w:lang w:val="sl-SI"/>
        </w:rPr>
        <w:t>izvrševanju</w:t>
      </w:r>
      <w:r w:rsidRPr="00BA1198">
        <w:rPr>
          <w:rFonts w:ascii="Arial" w:eastAsia="Arial" w:hAnsi="Arial" w:cs="Arial"/>
          <w:spacing w:val="30"/>
          <w:lang w:val="sl-SI"/>
        </w:rPr>
        <w:t xml:space="preserve"> </w:t>
      </w:r>
      <w:r w:rsidRPr="00BA1198">
        <w:rPr>
          <w:rFonts w:ascii="Arial" w:eastAsia="Arial" w:hAnsi="Arial" w:cs="Arial"/>
          <w:lang w:val="sl-SI"/>
        </w:rPr>
        <w:t>te</w:t>
      </w:r>
      <w:r w:rsidRPr="00BA1198">
        <w:rPr>
          <w:rFonts w:ascii="Arial" w:eastAsia="Arial" w:hAnsi="Arial" w:cs="Arial"/>
          <w:spacing w:val="30"/>
          <w:lang w:val="sl-SI"/>
        </w:rPr>
        <w:t xml:space="preserve"> </w:t>
      </w:r>
      <w:r w:rsidRPr="00BA1198">
        <w:rPr>
          <w:rFonts w:ascii="Arial" w:eastAsia="Arial" w:hAnsi="Arial" w:cs="Arial"/>
          <w:lang w:val="sl-SI"/>
        </w:rPr>
        <w:t>pogodbe</w:t>
      </w:r>
      <w:r w:rsidRPr="00BA1198">
        <w:rPr>
          <w:rFonts w:ascii="Arial" w:eastAsia="Arial" w:hAnsi="Arial" w:cs="Arial"/>
          <w:spacing w:val="30"/>
          <w:lang w:val="sl-SI"/>
        </w:rPr>
        <w:t xml:space="preserve"> </w:t>
      </w:r>
      <w:r w:rsidRPr="00BA1198">
        <w:rPr>
          <w:rFonts w:ascii="Arial" w:eastAsia="Arial" w:hAnsi="Arial" w:cs="Arial"/>
          <w:lang w:val="sl-SI"/>
        </w:rPr>
        <w:t>ravnal</w:t>
      </w:r>
      <w:r w:rsidR="00642421" w:rsidRPr="00BA1198">
        <w:rPr>
          <w:rFonts w:ascii="Arial" w:eastAsia="Arial" w:hAnsi="Arial" w:cs="Arial"/>
          <w:lang w:val="sl-SI"/>
        </w:rPr>
        <w:t>e</w:t>
      </w:r>
      <w:r w:rsidRPr="00BA1198">
        <w:rPr>
          <w:rFonts w:ascii="Arial" w:eastAsia="Arial" w:hAnsi="Arial" w:cs="Arial"/>
          <w:spacing w:val="30"/>
          <w:lang w:val="sl-SI"/>
        </w:rPr>
        <w:t xml:space="preserve"> </w:t>
      </w:r>
      <w:r w:rsidRPr="00BA1198">
        <w:rPr>
          <w:rFonts w:ascii="Arial" w:eastAsia="Arial" w:hAnsi="Arial" w:cs="Arial"/>
          <w:lang w:val="sl-SI"/>
        </w:rPr>
        <w:t>v</w:t>
      </w:r>
      <w:r w:rsidRPr="00BA1198">
        <w:rPr>
          <w:rFonts w:ascii="Arial" w:eastAsia="Arial" w:hAnsi="Arial" w:cs="Arial"/>
          <w:spacing w:val="30"/>
          <w:lang w:val="sl-SI"/>
        </w:rPr>
        <w:t xml:space="preserve"> </w:t>
      </w:r>
      <w:r w:rsidRPr="00BA1198">
        <w:rPr>
          <w:rFonts w:ascii="Arial" w:eastAsia="Arial" w:hAnsi="Arial" w:cs="Arial"/>
          <w:lang w:val="sl-SI"/>
        </w:rPr>
        <w:t>dobri</w:t>
      </w:r>
      <w:r w:rsidRPr="00BA1198">
        <w:rPr>
          <w:rFonts w:ascii="Arial" w:eastAsia="Arial" w:hAnsi="Arial" w:cs="Arial"/>
          <w:spacing w:val="30"/>
          <w:lang w:val="sl-SI"/>
        </w:rPr>
        <w:t xml:space="preserve"> </w:t>
      </w:r>
      <w:r w:rsidRPr="00BA1198">
        <w:rPr>
          <w:rFonts w:ascii="Arial" w:eastAsia="Arial" w:hAnsi="Arial" w:cs="Arial"/>
          <w:lang w:val="sl-SI"/>
        </w:rPr>
        <w:t>veri,</w:t>
      </w:r>
      <w:r w:rsidRPr="00BA1198">
        <w:rPr>
          <w:rFonts w:ascii="Arial" w:eastAsia="Arial" w:hAnsi="Arial" w:cs="Arial"/>
          <w:spacing w:val="30"/>
          <w:lang w:val="sl-SI"/>
        </w:rPr>
        <w:t xml:space="preserve"> </w:t>
      </w:r>
      <w:r w:rsidRPr="00BA1198">
        <w:rPr>
          <w:rFonts w:ascii="Arial" w:eastAsia="Arial" w:hAnsi="Arial" w:cs="Arial"/>
          <w:lang w:val="sl-SI"/>
        </w:rPr>
        <w:t>skladno</w:t>
      </w:r>
      <w:r w:rsidRPr="00BA1198">
        <w:rPr>
          <w:rFonts w:ascii="Arial" w:eastAsia="Arial" w:hAnsi="Arial" w:cs="Arial"/>
          <w:spacing w:val="30"/>
          <w:lang w:val="sl-SI"/>
        </w:rPr>
        <w:t xml:space="preserve"> </w:t>
      </w:r>
      <w:r w:rsidRPr="00BA1198">
        <w:rPr>
          <w:rFonts w:ascii="Arial" w:eastAsia="Arial" w:hAnsi="Arial" w:cs="Arial"/>
          <w:lang w:val="sl-SI"/>
        </w:rPr>
        <w:t>z</w:t>
      </w:r>
      <w:r w:rsidRPr="00BA1198">
        <w:rPr>
          <w:rFonts w:ascii="Arial" w:eastAsia="Arial" w:hAnsi="Arial" w:cs="Arial"/>
          <w:spacing w:val="30"/>
          <w:lang w:val="sl-SI"/>
        </w:rPr>
        <w:t xml:space="preserve"> </w:t>
      </w:r>
      <w:r w:rsidRPr="00BA1198">
        <w:rPr>
          <w:rFonts w:ascii="Arial" w:eastAsia="Arial" w:hAnsi="Arial" w:cs="Arial"/>
          <w:lang w:val="sl-SI"/>
        </w:rPr>
        <w:t>načelom</w:t>
      </w:r>
    </w:p>
    <w:p w14:paraId="773C2D01" w14:textId="5B1D2013" w:rsidR="00965737" w:rsidRPr="00BA1198" w:rsidRDefault="00A73133" w:rsidP="00E351BE">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vestnosti in poštenja, ter da bo</w:t>
      </w:r>
      <w:r w:rsidR="00642421" w:rsidRPr="00BA1198">
        <w:rPr>
          <w:rFonts w:ascii="Arial" w:eastAsia="Arial" w:hAnsi="Arial" w:cs="Arial"/>
          <w:lang w:val="sl-SI"/>
        </w:rPr>
        <w:t>do</w:t>
      </w:r>
      <w:r w:rsidRPr="00BA1198">
        <w:rPr>
          <w:rFonts w:ascii="Arial" w:eastAsia="Arial" w:hAnsi="Arial" w:cs="Arial"/>
          <w:lang w:val="sl-SI"/>
        </w:rPr>
        <w:t xml:space="preserve"> </w:t>
      </w:r>
      <w:r w:rsidR="00642421" w:rsidRPr="00BA1198">
        <w:rPr>
          <w:rFonts w:ascii="Arial" w:eastAsia="Arial" w:hAnsi="Arial" w:cs="Arial"/>
          <w:lang w:val="sl-SI"/>
        </w:rPr>
        <w:t>st</w:t>
      </w:r>
      <w:r w:rsidR="00ED5714" w:rsidRPr="00BA1198">
        <w:rPr>
          <w:rFonts w:ascii="Arial" w:eastAsia="Arial" w:hAnsi="Arial" w:cs="Arial"/>
          <w:lang w:val="sl-SI"/>
        </w:rPr>
        <w:t>o</w:t>
      </w:r>
      <w:r w:rsidR="00642421" w:rsidRPr="00BA1198">
        <w:rPr>
          <w:rFonts w:ascii="Arial" w:eastAsia="Arial" w:hAnsi="Arial" w:cs="Arial"/>
          <w:lang w:val="sl-SI"/>
        </w:rPr>
        <w:t xml:space="preserve">rile </w:t>
      </w:r>
      <w:r w:rsidRPr="00BA1198">
        <w:rPr>
          <w:rFonts w:ascii="Arial" w:eastAsia="Arial" w:hAnsi="Arial" w:cs="Arial"/>
          <w:lang w:val="sl-SI"/>
        </w:rPr>
        <w:t>vse, kar je potrebno in dopustno za izpolnitev pogodbe.</w:t>
      </w:r>
    </w:p>
    <w:bookmarkEnd w:id="15"/>
    <w:p w14:paraId="5A977646" w14:textId="77777777" w:rsidR="00965737" w:rsidRPr="00BA1198" w:rsidRDefault="00965737" w:rsidP="00E351BE">
      <w:pPr>
        <w:widowControl w:val="0"/>
        <w:spacing w:before="19" w:line="276" w:lineRule="auto"/>
        <w:ind w:right="9"/>
        <w:contextualSpacing/>
        <w:jc w:val="both"/>
        <w:rPr>
          <w:rFonts w:ascii="Arial" w:hAnsi="Arial" w:cs="Arial"/>
          <w:lang w:val="sl-SI"/>
        </w:rPr>
      </w:pPr>
    </w:p>
    <w:p w14:paraId="7FA13F75" w14:textId="35FAFD99" w:rsidR="00965737" w:rsidRPr="00BA1198" w:rsidRDefault="00A73133" w:rsidP="00E351BE">
      <w:pPr>
        <w:widowControl w:val="0"/>
        <w:spacing w:line="276" w:lineRule="auto"/>
        <w:ind w:right="9"/>
        <w:contextualSpacing/>
        <w:jc w:val="both"/>
        <w:rPr>
          <w:rFonts w:ascii="Arial" w:eastAsia="Arial" w:hAnsi="Arial" w:cs="Arial"/>
          <w:lang w:val="sl-SI"/>
        </w:rPr>
      </w:pPr>
      <w:bookmarkStart w:id="16" w:name="_Hlk206709078"/>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katerakoli od</w:t>
      </w:r>
      <w:r w:rsidRPr="00BA1198">
        <w:rPr>
          <w:rFonts w:ascii="Arial" w:eastAsia="Arial" w:hAnsi="Arial" w:cs="Arial"/>
          <w:spacing w:val="1"/>
          <w:lang w:val="sl-SI"/>
        </w:rPr>
        <w:t xml:space="preserve"> </w:t>
      </w:r>
      <w:r w:rsidRPr="00BA1198">
        <w:rPr>
          <w:rFonts w:ascii="Arial" w:eastAsia="Arial" w:hAnsi="Arial" w:cs="Arial"/>
          <w:lang w:val="sl-SI"/>
        </w:rPr>
        <w:t>pogodbenih določb</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postane</w:t>
      </w:r>
      <w:r w:rsidRPr="00BA1198">
        <w:rPr>
          <w:rFonts w:ascii="Arial" w:eastAsia="Arial" w:hAnsi="Arial" w:cs="Arial"/>
          <w:spacing w:val="1"/>
          <w:lang w:val="sl-SI"/>
        </w:rPr>
        <w:t xml:space="preserve"> </w:t>
      </w:r>
      <w:r w:rsidRPr="00BA1198">
        <w:rPr>
          <w:rFonts w:ascii="Arial" w:eastAsia="Arial" w:hAnsi="Arial" w:cs="Arial"/>
          <w:lang w:val="sl-SI"/>
        </w:rPr>
        <w:t>neveljavna,</w:t>
      </w:r>
      <w:r w:rsidRPr="00BA1198">
        <w:rPr>
          <w:rFonts w:ascii="Arial" w:eastAsia="Arial" w:hAnsi="Arial" w:cs="Arial"/>
          <w:spacing w:val="1"/>
          <w:lang w:val="sl-SI"/>
        </w:rPr>
        <w:t xml:space="preserve"> </w:t>
      </w:r>
      <w:r w:rsidRPr="00BA1198">
        <w:rPr>
          <w:rFonts w:ascii="Arial" w:eastAsia="Arial" w:hAnsi="Arial" w:cs="Arial"/>
          <w:lang w:val="sl-SI"/>
        </w:rPr>
        <w:t>to</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vpliva na</w:t>
      </w:r>
      <w:r w:rsidRPr="00BA1198">
        <w:rPr>
          <w:rFonts w:ascii="Arial" w:eastAsia="Arial" w:hAnsi="Arial" w:cs="Arial"/>
          <w:spacing w:val="1"/>
          <w:lang w:val="sl-SI"/>
        </w:rPr>
        <w:t xml:space="preserve"> </w:t>
      </w:r>
      <w:r w:rsidRPr="00BA1198">
        <w:rPr>
          <w:rFonts w:ascii="Arial" w:eastAsia="Arial" w:hAnsi="Arial" w:cs="Arial"/>
          <w:lang w:val="sl-SI"/>
        </w:rPr>
        <w:t>ostale</w:t>
      </w:r>
      <w:r w:rsidRPr="00BA1198">
        <w:rPr>
          <w:rFonts w:ascii="Arial" w:eastAsia="Arial" w:hAnsi="Arial" w:cs="Arial"/>
          <w:spacing w:val="1"/>
          <w:lang w:val="sl-SI"/>
        </w:rPr>
        <w:t xml:space="preserve"> </w:t>
      </w:r>
      <w:r w:rsidRPr="00BA1198">
        <w:rPr>
          <w:rFonts w:ascii="Arial" w:eastAsia="Arial" w:hAnsi="Arial" w:cs="Arial"/>
          <w:lang w:val="sl-SI"/>
        </w:rPr>
        <w:t>pogodbene določbe.</w:t>
      </w:r>
      <w:r w:rsidRPr="00BA1198">
        <w:rPr>
          <w:rFonts w:ascii="Arial" w:eastAsia="Arial" w:hAnsi="Arial" w:cs="Arial"/>
          <w:spacing w:val="-8"/>
          <w:lang w:val="sl-SI"/>
        </w:rPr>
        <w:t xml:space="preserve"> </w:t>
      </w:r>
      <w:r w:rsidRPr="00BA1198">
        <w:rPr>
          <w:rFonts w:ascii="Arial" w:eastAsia="Arial" w:hAnsi="Arial" w:cs="Arial"/>
          <w:lang w:val="sl-SI"/>
        </w:rPr>
        <w:t>Neveljavna</w:t>
      </w:r>
      <w:r w:rsidRPr="00BA1198">
        <w:rPr>
          <w:rFonts w:ascii="Arial" w:eastAsia="Arial" w:hAnsi="Arial" w:cs="Arial"/>
          <w:spacing w:val="-8"/>
          <w:lang w:val="sl-SI"/>
        </w:rPr>
        <w:t xml:space="preserve"> </w:t>
      </w:r>
      <w:r w:rsidRPr="00BA1198">
        <w:rPr>
          <w:rFonts w:ascii="Arial" w:eastAsia="Arial" w:hAnsi="Arial" w:cs="Arial"/>
          <w:lang w:val="sl-SI"/>
        </w:rPr>
        <w:t>določba</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8"/>
          <w:lang w:val="sl-SI"/>
        </w:rPr>
        <w:t xml:space="preserve"> </w:t>
      </w:r>
      <w:r w:rsidRPr="00BA1198">
        <w:rPr>
          <w:rFonts w:ascii="Arial" w:eastAsia="Arial" w:hAnsi="Arial" w:cs="Arial"/>
          <w:lang w:val="sl-SI"/>
        </w:rPr>
        <w:t>nadomesti</w:t>
      </w:r>
      <w:r w:rsidRPr="00BA1198">
        <w:rPr>
          <w:rFonts w:ascii="Arial" w:eastAsia="Arial" w:hAnsi="Arial" w:cs="Arial"/>
          <w:spacing w:val="-8"/>
          <w:lang w:val="sl-SI"/>
        </w:rPr>
        <w:t xml:space="preserve"> </w:t>
      </w:r>
      <w:r w:rsidRPr="00BA1198">
        <w:rPr>
          <w:rFonts w:ascii="Arial" w:eastAsia="Arial" w:hAnsi="Arial" w:cs="Arial"/>
          <w:lang w:val="sl-SI"/>
        </w:rPr>
        <w:t>z</w:t>
      </w:r>
      <w:r w:rsidRPr="00BA1198">
        <w:rPr>
          <w:rFonts w:ascii="Arial" w:eastAsia="Arial" w:hAnsi="Arial" w:cs="Arial"/>
          <w:spacing w:val="-8"/>
          <w:lang w:val="sl-SI"/>
        </w:rPr>
        <w:t xml:space="preserve"> </w:t>
      </w:r>
      <w:r w:rsidRPr="00BA1198">
        <w:rPr>
          <w:rFonts w:ascii="Arial" w:eastAsia="Arial" w:hAnsi="Arial" w:cs="Arial"/>
          <w:lang w:val="sl-SI"/>
        </w:rPr>
        <w:t>veljavno,</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čim</w:t>
      </w:r>
      <w:r w:rsidRPr="00BA1198">
        <w:rPr>
          <w:rFonts w:ascii="Arial" w:eastAsia="Arial" w:hAnsi="Arial" w:cs="Arial"/>
          <w:spacing w:val="-8"/>
          <w:lang w:val="sl-SI"/>
        </w:rPr>
        <w:t xml:space="preserve"> </w:t>
      </w:r>
      <w:r w:rsidRPr="00BA1198">
        <w:rPr>
          <w:rFonts w:ascii="Arial" w:eastAsia="Arial" w:hAnsi="Arial" w:cs="Arial"/>
          <w:lang w:val="sl-SI"/>
        </w:rPr>
        <w:t>bolj</w:t>
      </w:r>
      <w:r w:rsidRPr="00BA1198">
        <w:rPr>
          <w:rFonts w:ascii="Arial" w:eastAsia="Arial" w:hAnsi="Arial" w:cs="Arial"/>
          <w:spacing w:val="-8"/>
          <w:lang w:val="sl-SI"/>
        </w:rPr>
        <w:t xml:space="preserve"> </w:t>
      </w:r>
      <w:r w:rsidRPr="00BA1198">
        <w:rPr>
          <w:rFonts w:ascii="Arial" w:eastAsia="Arial" w:hAnsi="Arial" w:cs="Arial"/>
          <w:lang w:val="sl-SI"/>
        </w:rPr>
        <w:t>ustrezati</w:t>
      </w:r>
      <w:r w:rsidRPr="00BA1198">
        <w:rPr>
          <w:rFonts w:ascii="Arial" w:eastAsia="Arial" w:hAnsi="Arial" w:cs="Arial"/>
          <w:spacing w:val="-8"/>
          <w:lang w:val="sl-SI"/>
        </w:rPr>
        <w:t xml:space="preserve"> </w:t>
      </w:r>
      <w:r w:rsidRPr="00BA1198">
        <w:rPr>
          <w:rFonts w:ascii="Arial" w:eastAsia="Arial" w:hAnsi="Arial" w:cs="Arial"/>
          <w:lang w:val="sl-SI"/>
        </w:rPr>
        <w:t>namenu,</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00642421" w:rsidRPr="00BA1198">
        <w:rPr>
          <w:rFonts w:ascii="Arial" w:eastAsia="Arial" w:hAnsi="Arial" w:cs="Arial"/>
          <w:lang w:val="sl-SI"/>
        </w:rPr>
        <w:t xml:space="preserve">so ga želele </w:t>
      </w:r>
      <w:r w:rsidRPr="00BA1198">
        <w:rPr>
          <w:rFonts w:ascii="Arial" w:eastAsia="Arial" w:hAnsi="Arial" w:cs="Arial"/>
          <w:lang w:val="sl-SI"/>
        </w:rPr>
        <w:t>pogodben</w:t>
      </w:r>
      <w:r w:rsidR="00642421" w:rsidRPr="00BA1198">
        <w:rPr>
          <w:rFonts w:ascii="Arial" w:eastAsia="Arial" w:hAnsi="Arial" w:cs="Arial"/>
          <w:lang w:val="sl-SI"/>
        </w:rPr>
        <w:t>e</w:t>
      </w:r>
      <w:r w:rsidRPr="00BA1198">
        <w:rPr>
          <w:rFonts w:ascii="Arial" w:eastAsia="Arial" w:hAnsi="Arial" w:cs="Arial"/>
          <w:lang w:val="sl-SI"/>
        </w:rPr>
        <w:t xml:space="preserve"> strank</w:t>
      </w:r>
      <w:r w:rsidR="00642421" w:rsidRPr="00BA1198">
        <w:rPr>
          <w:rFonts w:ascii="Arial" w:eastAsia="Arial" w:hAnsi="Arial" w:cs="Arial"/>
          <w:lang w:val="sl-SI"/>
        </w:rPr>
        <w:t>e</w:t>
      </w:r>
      <w:r w:rsidRPr="00BA1198">
        <w:rPr>
          <w:rFonts w:ascii="Arial" w:eastAsia="Arial" w:hAnsi="Arial" w:cs="Arial"/>
          <w:lang w:val="sl-SI"/>
        </w:rPr>
        <w:t xml:space="preserve"> doseči z neveljavno določbo.</w:t>
      </w:r>
    </w:p>
    <w:bookmarkEnd w:id="16"/>
    <w:p w14:paraId="2EE71E7F" w14:textId="51C09F04" w:rsidR="0BE5AD35" w:rsidRPr="00BA1198" w:rsidRDefault="0BE5AD35" w:rsidP="00E351BE">
      <w:pPr>
        <w:widowControl w:val="0"/>
        <w:spacing w:line="276" w:lineRule="auto"/>
        <w:ind w:right="9"/>
        <w:contextualSpacing/>
        <w:jc w:val="both"/>
        <w:rPr>
          <w:rFonts w:ascii="Arial" w:eastAsia="Arial" w:hAnsi="Arial" w:cs="Arial"/>
          <w:lang w:val="sl-SI"/>
        </w:rPr>
      </w:pPr>
    </w:p>
    <w:p w14:paraId="494C66D0" w14:textId="1F9D6F51" w:rsidR="0DE5C397" w:rsidRPr="00BA1198" w:rsidRDefault="0DE5C397" w:rsidP="00E351BE">
      <w:pPr>
        <w:spacing w:line="276" w:lineRule="auto"/>
        <w:ind w:right="566"/>
        <w:jc w:val="both"/>
        <w:rPr>
          <w:rFonts w:ascii="Arial" w:eastAsia="Arial" w:hAnsi="Arial" w:cs="Arial"/>
          <w:lang w:val="sl-SI"/>
        </w:rPr>
      </w:pPr>
      <w:bookmarkStart w:id="17" w:name="_Hlk206709114"/>
      <w:r w:rsidRPr="00BA1198">
        <w:rPr>
          <w:rFonts w:ascii="Arial" w:eastAsia="Arial" w:hAnsi="Arial" w:cs="Arial"/>
          <w:color w:val="000000" w:themeColor="text1"/>
          <w:lang w:val="sl-SI"/>
        </w:rPr>
        <w:t>Za tolmačenje pogodbe velja jezikovna razlaga ter zakonodaja slovenskega pravnega reda.</w:t>
      </w:r>
      <w:r w:rsidR="00E351BE">
        <w:rPr>
          <w:rFonts w:ascii="Arial" w:eastAsia="Arial" w:hAnsi="Arial" w:cs="Arial"/>
          <w:color w:val="000000" w:themeColor="text1"/>
          <w:lang w:val="sl-SI"/>
        </w:rPr>
        <w:t xml:space="preserve"> </w:t>
      </w:r>
      <w:r w:rsidR="00E351BE" w:rsidRPr="00E351BE">
        <w:rPr>
          <w:rFonts w:ascii="Arial" w:eastAsia="Arial" w:hAnsi="Arial" w:cs="Arial"/>
          <w:color w:val="000000" w:themeColor="text1"/>
          <w:lang w:val="sl-SI"/>
        </w:rPr>
        <w:t>Za medsebojne obveznosti, ki v pogodbi niso opredeljene, veljajo določila Obligacijskega zakonika in drugi predpisi, ki urejajo to področje.</w:t>
      </w:r>
    </w:p>
    <w:bookmarkEnd w:id="17"/>
    <w:p w14:paraId="2586FA5C" w14:textId="4985089D" w:rsidR="0BE5AD35" w:rsidRPr="00BA1198" w:rsidRDefault="0BE5AD35" w:rsidP="001233ED">
      <w:pPr>
        <w:widowControl w:val="0"/>
        <w:spacing w:line="276" w:lineRule="auto"/>
        <w:ind w:right="9"/>
        <w:contextualSpacing/>
        <w:jc w:val="both"/>
        <w:rPr>
          <w:rFonts w:ascii="Arial" w:eastAsia="Arial" w:hAnsi="Arial" w:cs="Arial"/>
          <w:lang w:val="sl-SI"/>
        </w:rPr>
      </w:pPr>
    </w:p>
    <w:p w14:paraId="3C9E9255" w14:textId="7734F28C" w:rsidR="00965737" w:rsidRPr="00BA1198" w:rsidRDefault="00A73133" w:rsidP="001233ED">
      <w:pPr>
        <w:widowControl w:val="0"/>
        <w:spacing w:line="276" w:lineRule="auto"/>
        <w:ind w:right="9"/>
        <w:contextualSpacing/>
        <w:jc w:val="both"/>
        <w:rPr>
          <w:rFonts w:ascii="Arial" w:eastAsia="Arial" w:hAnsi="Arial" w:cs="Arial"/>
          <w:lang w:val="sl-SI"/>
        </w:rPr>
      </w:pPr>
      <w:bookmarkStart w:id="18" w:name="_Hlk206709124"/>
      <w:r w:rsidRPr="00BA1198">
        <w:rPr>
          <w:rFonts w:ascii="Arial" w:eastAsia="Arial" w:hAnsi="Arial" w:cs="Arial"/>
          <w:lang w:val="sl-SI"/>
        </w:rPr>
        <w:t xml:space="preserve">Pogodba je sklenjena z dnem podpisa </w:t>
      </w:r>
      <w:r w:rsidR="00C9410A" w:rsidRPr="00BA1198">
        <w:rPr>
          <w:rFonts w:ascii="Arial" w:eastAsia="Arial" w:hAnsi="Arial" w:cs="Arial"/>
          <w:lang w:val="sl-SI"/>
        </w:rPr>
        <w:t xml:space="preserve">obeh </w:t>
      </w:r>
      <w:r w:rsidRPr="00BA1198">
        <w:rPr>
          <w:rFonts w:ascii="Arial" w:eastAsia="Arial" w:hAnsi="Arial" w:cs="Arial"/>
          <w:lang w:val="sl-SI"/>
        </w:rPr>
        <w:t>pogodbenih strank, veljati pa začne, ko se izpolni pogoj iz 3. člena te pogodbe.</w:t>
      </w:r>
    </w:p>
    <w:bookmarkEnd w:id="18"/>
    <w:p w14:paraId="2A608944" w14:textId="77777777" w:rsidR="00965737" w:rsidRPr="00BA1198" w:rsidRDefault="00965737" w:rsidP="001233ED">
      <w:pPr>
        <w:widowControl w:val="0"/>
        <w:spacing w:before="5" w:line="276" w:lineRule="auto"/>
        <w:ind w:right="9"/>
        <w:contextualSpacing/>
        <w:rPr>
          <w:rFonts w:ascii="Arial" w:hAnsi="Arial" w:cs="Arial"/>
          <w:lang w:val="sl-SI"/>
        </w:rPr>
      </w:pPr>
    </w:p>
    <w:p w14:paraId="547ECCFE" w14:textId="03A8F3E5" w:rsidR="00965737" w:rsidRPr="00571C89" w:rsidRDefault="00A73133" w:rsidP="001233ED">
      <w:pPr>
        <w:widowControl w:val="0"/>
        <w:spacing w:line="276" w:lineRule="auto"/>
        <w:ind w:right="9"/>
        <w:contextualSpacing/>
        <w:jc w:val="both"/>
        <w:rPr>
          <w:rFonts w:ascii="Arial" w:eastAsia="Arial" w:hAnsi="Arial" w:cs="Arial"/>
          <w:lang w:val="sl-SI"/>
        </w:rPr>
      </w:pPr>
      <w:bookmarkStart w:id="19" w:name="_Hlk206709138"/>
      <w:r w:rsidRPr="00BA1198">
        <w:rPr>
          <w:rFonts w:ascii="Arial" w:eastAsia="Arial" w:hAnsi="Arial" w:cs="Arial"/>
          <w:lang w:val="sl-SI"/>
        </w:rPr>
        <w:t>Naročnik</w:t>
      </w:r>
      <w:r w:rsidR="00A62868"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izvajalec se</w:t>
      </w:r>
      <w:r w:rsidRPr="00BA1198">
        <w:rPr>
          <w:rFonts w:ascii="Arial" w:eastAsia="Arial" w:hAnsi="Arial" w:cs="Arial"/>
          <w:spacing w:val="1"/>
          <w:lang w:val="sl-SI"/>
        </w:rPr>
        <w:t xml:space="preserve"> </w:t>
      </w:r>
      <w:r w:rsidRPr="00BA1198">
        <w:rPr>
          <w:rFonts w:ascii="Arial" w:eastAsia="Arial" w:hAnsi="Arial" w:cs="Arial"/>
          <w:lang w:val="sl-SI"/>
        </w:rPr>
        <w:t>zavezuje</w:t>
      </w:r>
      <w:r w:rsidR="00A62868" w:rsidRPr="00BA1198">
        <w:rPr>
          <w:rFonts w:ascii="Arial" w:eastAsia="Arial" w:hAnsi="Arial" w:cs="Arial"/>
          <w:lang w:val="sl-SI"/>
        </w:rPr>
        <w:t>ta</w:t>
      </w:r>
      <w:r w:rsidRPr="00BA1198">
        <w:rPr>
          <w:rFonts w:ascii="Arial" w:eastAsia="Arial" w:hAnsi="Arial" w:cs="Arial"/>
          <w:lang w:val="sl-SI"/>
        </w:rPr>
        <w:t>, da</w:t>
      </w:r>
      <w:r w:rsidRPr="00BA1198">
        <w:rPr>
          <w:rFonts w:ascii="Arial" w:eastAsia="Arial" w:hAnsi="Arial" w:cs="Arial"/>
          <w:spacing w:val="1"/>
          <w:lang w:val="sl-SI"/>
        </w:rPr>
        <w:t xml:space="preserve"> </w:t>
      </w:r>
      <w:r w:rsidRPr="00BA1198">
        <w:rPr>
          <w:rFonts w:ascii="Arial" w:eastAsia="Arial" w:hAnsi="Arial" w:cs="Arial"/>
          <w:lang w:val="sl-SI"/>
        </w:rPr>
        <w:t>bo</w:t>
      </w:r>
      <w:r w:rsidR="00A62868" w:rsidRPr="00BA1198">
        <w:rPr>
          <w:rFonts w:ascii="Arial" w:eastAsia="Arial" w:hAnsi="Arial" w:cs="Arial"/>
          <w:lang w:val="sl-SI"/>
        </w:rPr>
        <w:t>sta</w:t>
      </w:r>
      <w:r w:rsidRPr="00BA1198">
        <w:rPr>
          <w:rFonts w:ascii="Arial" w:eastAsia="Arial" w:hAnsi="Arial" w:cs="Arial"/>
          <w:lang w:val="sl-SI"/>
        </w:rPr>
        <w:t xml:space="preserve"> morebitne</w:t>
      </w:r>
      <w:r w:rsidRPr="00BA1198">
        <w:rPr>
          <w:rFonts w:ascii="Arial" w:eastAsia="Arial" w:hAnsi="Arial" w:cs="Arial"/>
          <w:spacing w:val="1"/>
          <w:lang w:val="sl-SI"/>
        </w:rPr>
        <w:t xml:space="preserve"> </w:t>
      </w:r>
      <w:r w:rsidRPr="00BA1198">
        <w:rPr>
          <w:rFonts w:ascii="Arial" w:eastAsia="Arial" w:hAnsi="Arial" w:cs="Arial"/>
          <w:lang w:val="sl-SI"/>
        </w:rPr>
        <w:t>spore poskušal</w:t>
      </w:r>
      <w:r w:rsidR="00A62868" w:rsidRPr="00BA1198">
        <w:rPr>
          <w:rFonts w:ascii="Arial" w:eastAsia="Arial" w:hAnsi="Arial" w:cs="Arial"/>
          <w:lang w:val="sl-SI"/>
        </w:rPr>
        <w:t>a</w:t>
      </w:r>
      <w:r w:rsidRPr="00BA1198">
        <w:rPr>
          <w:rFonts w:ascii="Arial" w:eastAsia="Arial" w:hAnsi="Arial" w:cs="Arial"/>
          <w:lang w:val="sl-SI"/>
        </w:rPr>
        <w:t xml:space="preserve"> rešiti sporazumno. V kolikor </w:t>
      </w:r>
      <w:r w:rsidRPr="00571C89">
        <w:rPr>
          <w:rFonts w:ascii="Arial" w:eastAsia="Arial" w:hAnsi="Arial" w:cs="Arial"/>
          <w:lang w:val="sl-SI"/>
        </w:rPr>
        <w:t>sporazuma ne bi mogla doseči, je za reševanje sporov pristojno stvarno pristojno sodišče po sedežu naročnika</w:t>
      </w:r>
      <w:r w:rsidR="59776DC8" w:rsidRPr="00571C89">
        <w:rPr>
          <w:rFonts w:ascii="Arial" w:eastAsia="Arial" w:hAnsi="Arial" w:cs="Arial"/>
          <w:lang w:val="sl-SI"/>
        </w:rPr>
        <w:t xml:space="preserve"> po slovenskem pravu</w:t>
      </w:r>
      <w:r w:rsidRPr="00571C89">
        <w:rPr>
          <w:rFonts w:ascii="Arial" w:eastAsia="Arial" w:hAnsi="Arial" w:cs="Arial"/>
          <w:lang w:val="sl-SI"/>
        </w:rPr>
        <w:t>.</w:t>
      </w:r>
    </w:p>
    <w:p w14:paraId="3C0E308B" w14:textId="77777777" w:rsidR="008336EF" w:rsidRPr="00571C89" w:rsidRDefault="008336EF" w:rsidP="001233ED">
      <w:pPr>
        <w:widowControl w:val="0"/>
        <w:spacing w:line="276" w:lineRule="auto"/>
        <w:ind w:right="9"/>
        <w:contextualSpacing/>
        <w:jc w:val="both"/>
        <w:rPr>
          <w:rFonts w:ascii="Arial" w:eastAsia="Arial" w:hAnsi="Arial" w:cs="Arial"/>
          <w:lang w:val="sl-SI"/>
        </w:rPr>
      </w:pPr>
    </w:p>
    <w:p w14:paraId="77C6ABEB" w14:textId="494BDCC7" w:rsidR="008336EF" w:rsidRPr="00571C89" w:rsidRDefault="008336EF"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V primeru razveze pogodbe je dolžna stranka, na strani katere so nastali razlogi za razvezo, povrniti drugi stranki vso škodo, ki bi ji nastala zaradi razveze.</w:t>
      </w:r>
    </w:p>
    <w:bookmarkEnd w:id="19"/>
    <w:p w14:paraId="1F8B1D91" w14:textId="77777777" w:rsidR="00965737" w:rsidRPr="00571C89" w:rsidRDefault="00965737" w:rsidP="001233ED">
      <w:pPr>
        <w:widowControl w:val="0"/>
        <w:spacing w:before="5" w:line="276" w:lineRule="auto"/>
        <w:ind w:right="9"/>
        <w:contextualSpacing/>
        <w:rPr>
          <w:rFonts w:ascii="Arial" w:hAnsi="Arial" w:cs="Arial"/>
          <w:lang w:val="sl-SI"/>
        </w:rPr>
      </w:pPr>
    </w:p>
    <w:p w14:paraId="36FA0FBB" w14:textId="77777777" w:rsidR="00965737" w:rsidRPr="00571C89" w:rsidRDefault="00A73133" w:rsidP="001233ED">
      <w:pPr>
        <w:widowControl w:val="0"/>
        <w:spacing w:line="276" w:lineRule="auto"/>
        <w:ind w:right="9"/>
        <w:contextualSpacing/>
        <w:jc w:val="both"/>
        <w:rPr>
          <w:rFonts w:ascii="Arial" w:eastAsia="Arial" w:hAnsi="Arial" w:cs="Arial"/>
          <w:lang w:val="sl-SI"/>
        </w:rPr>
      </w:pPr>
      <w:bookmarkStart w:id="20" w:name="_Hlk206709219"/>
      <w:r w:rsidRPr="00571C89">
        <w:rPr>
          <w:rFonts w:ascii="Arial" w:eastAsia="Arial" w:hAnsi="Arial" w:cs="Arial"/>
          <w:lang w:val="sl-SI"/>
        </w:rPr>
        <w:t>Pogodba je sestavljena in podpisana elektronsko v enem izvodu.</w:t>
      </w:r>
    </w:p>
    <w:bookmarkEnd w:id="20"/>
    <w:p w14:paraId="323A3A6C" w14:textId="77777777" w:rsidR="00965737" w:rsidRPr="00571C89" w:rsidRDefault="00965737" w:rsidP="001233ED">
      <w:pPr>
        <w:widowControl w:val="0"/>
        <w:spacing w:before="9" w:line="276" w:lineRule="auto"/>
        <w:ind w:right="9"/>
        <w:contextualSpacing/>
        <w:rPr>
          <w:rFonts w:ascii="Arial" w:hAnsi="Arial" w:cs="Arial"/>
          <w:lang w:val="sl-SI"/>
        </w:rPr>
      </w:pPr>
    </w:p>
    <w:p w14:paraId="7EE011A1" w14:textId="77777777" w:rsidR="00965737" w:rsidRPr="00571C89" w:rsidRDefault="00A73133"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Kakršnekoli spremembe ali dopolnitve pogodbe so možne le s soglasjem pogodbenih strank in v pisni obliki.</w:t>
      </w:r>
    </w:p>
    <w:p w14:paraId="495FB7A5" w14:textId="77777777" w:rsidR="00E351BE" w:rsidRPr="00571C89" w:rsidRDefault="00E351BE" w:rsidP="001233ED">
      <w:pPr>
        <w:widowControl w:val="0"/>
        <w:spacing w:line="276" w:lineRule="auto"/>
        <w:ind w:right="9"/>
        <w:contextualSpacing/>
        <w:jc w:val="both"/>
        <w:rPr>
          <w:rFonts w:ascii="Arial" w:eastAsia="Arial" w:hAnsi="Arial" w:cs="Arial"/>
          <w:lang w:val="sl-SI"/>
        </w:rPr>
      </w:pPr>
    </w:p>
    <w:p w14:paraId="5C5D6F63" w14:textId="22557064" w:rsidR="00E351BE" w:rsidRPr="00571C89" w:rsidRDefault="00E351BE" w:rsidP="00E351BE">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Izvajalec ne sme v imenu naročnika brez njegovega soglasja dajati izjav (ustno, pisno ali preko elektronske pošte) za javnost, neposredno, preko medijev ali preko predstavnikov medijev. Prav tako ne sme dajati kakršnihkoli zagotovil in izjav tretjim osebam o izvajanju storitev. Vsa uradna komunikacija mora potekati preko naročnika oziroma po pooblastilu naročnika.</w:t>
      </w:r>
    </w:p>
    <w:p w14:paraId="7AAC7F2C" w14:textId="77777777" w:rsidR="00965737" w:rsidRPr="00BA1198" w:rsidRDefault="00965737" w:rsidP="001233ED">
      <w:pPr>
        <w:widowControl w:val="0"/>
        <w:spacing w:before="4" w:line="276" w:lineRule="auto"/>
        <w:ind w:right="9"/>
        <w:contextualSpacing/>
        <w:rPr>
          <w:rFonts w:ascii="Arial" w:hAnsi="Arial" w:cs="Arial"/>
          <w:lang w:val="sl-SI"/>
        </w:rPr>
      </w:pPr>
    </w:p>
    <w:p w14:paraId="70A3D1F3" w14:textId="77777777" w:rsidR="00965737" w:rsidRPr="00BA1198" w:rsidRDefault="00965737" w:rsidP="001233ED">
      <w:pPr>
        <w:widowControl w:val="0"/>
        <w:spacing w:before="8" w:line="276" w:lineRule="auto"/>
        <w:ind w:right="9"/>
        <w:contextualSpacing/>
        <w:rPr>
          <w:rFonts w:ascii="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642421" w:rsidRPr="00BA1198" w14:paraId="3F2E787A" w14:textId="77777777" w:rsidTr="00A62868">
        <w:tc>
          <w:tcPr>
            <w:tcW w:w="2979" w:type="dxa"/>
          </w:tcPr>
          <w:p w14:paraId="178C09AC"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bookmarkStart w:id="21" w:name="_Hlk206709228"/>
            <w:r w:rsidRPr="00BA1198">
              <w:rPr>
                <w:rFonts w:ascii="Arial" w:eastAsia="Arial" w:hAnsi="Arial" w:cs="Arial"/>
                <w:bCs/>
                <w:position w:val="-1"/>
                <w:lang w:val="sl-SI"/>
              </w:rPr>
              <w:t>Datum: _______________</w:t>
            </w:r>
          </w:p>
          <w:p w14:paraId="2B701D31" w14:textId="58373CC6" w:rsidR="00642421" w:rsidRPr="00BA1198" w:rsidRDefault="00642421" w:rsidP="001233ED">
            <w:pPr>
              <w:widowControl w:val="0"/>
              <w:spacing w:line="276" w:lineRule="auto"/>
              <w:ind w:right="9"/>
              <w:contextualSpacing/>
              <w:rPr>
                <w:rFonts w:ascii="Arial" w:hAnsi="Arial" w:cs="Arial"/>
                <w:bCs/>
                <w:lang w:val="sl-SI"/>
              </w:rPr>
            </w:pPr>
          </w:p>
        </w:tc>
        <w:tc>
          <w:tcPr>
            <w:tcW w:w="2980" w:type="dxa"/>
          </w:tcPr>
          <w:p w14:paraId="071CAF1B" w14:textId="69CCFE2E" w:rsidR="00642421" w:rsidRPr="00BA1198" w:rsidRDefault="00642421" w:rsidP="001233ED">
            <w:pPr>
              <w:widowControl w:val="0"/>
              <w:spacing w:line="276" w:lineRule="auto"/>
              <w:ind w:right="9"/>
              <w:contextualSpacing/>
              <w:rPr>
                <w:rFonts w:ascii="Arial" w:hAnsi="Arial" w:cs="Arial"/>
                <w:lang w:val="sl-SI"/>
              </w:rPr>
            </w:pPr>
          </w:p>
        </w:tc>
        <w:tc>
          <w:tcPr>
            <w:tcW w:w="2981" w:type="dxa"/>
          </w:tcPr>
          <w:p w14:paraId="4A97EF47"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r w:rsidRPr="00BA1198">
              <w:rPr>
                <w:rFonts w:ascii="Arial" w:eastAsia="Arial" w:hAnsi="Arial" w:cs="Arial"/>
                <w:bCs/>
                <w:position w:val="-1"/>
                <w:lang w:val="sl-SI"/>
              </w:rPr>
              <w:t>Datum: _______________</w:t>
            </w:r>
          </w:p>
          <w:p w14:paraId="72764B2A" w14:textId="4E3461C7" w:rsidR="00642421" w:rsidRPr="00BA1198" w:rsidRDefault="00642421" w:rsidP="001233ED">
            <w:pPr>
              <w:widowControl w:val="0"/>
              <w:spacing w:line="276" w:lineRule="auto"/>
              <w:ind w:right="9"/>
              <w:contextualSpacing/>
              <w:rPr>
                <w:rFonts w:ascii="Arial" w:hAnsi="Arial" w:cs="Arial"/>
                <w:b/>
                <w:bCs/>
                <w:lang w:val="sl-SI"/>
              </w:rPr>
            </w:pPr>
          </w:p>
        </w:tc>
      </w:tr>
      <w:tr w:rsidR="00A62868" w:rsidRPr="00BA1198" w14:paraId="799408EE" w14:textId="77777777" w:rsidTr="00A62868">
        <w:tc>
          <w:tcPr>
            <w:tcW w:w="2979" w:type="dxa"/>
          </w:tcPr>
          <w:p w14:paraId="2AE95A4D" w14:textId="164BF8B0"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 xml:space="preserve">IZVAJALEC:                                                           </w:t>
            </w:r>
            <w:r w:rsidRPr="00BA1198">
              <w:rPr>
                <w:rFonts w:ascii="Arial" w:eastAsia="Arial" w:hAnsi="Arial" w:cs="Arial"/>
                <w:b/>
                <w:spacing w:val="48"/>
                <w:position w:val="-1"/>
                <w:lang w:val="sl-SI"/>
              </w:rPr>
              <w:t xml:space="preserve"> </w:t>
            </w:r>
          </w:p>
        </w:tc>
        <w:tc>
          <w:tcPr>
            <w:tcW w:w="2980" w:type="dxa"/>
          </w:tcPr>
          <w:p w14:paraId="5539F3B8" w14:textId="65AC7E22" w:rsidR="00A62868" w:rsidRPr="00BA1198" w:rsidRDefault="00A62868" w:rsidP="001233ED">
            <w:pPr>
              <w:widowControl w:val="0"/>
              <w:spacing w:line="276" w:lineRule="auto"/>
              <w:ind w:right="9"/>
              <w:contextualSpacing/>
              <w:rPr>
                <w:rFonts w:ascii="Arial" w:eastAsia="Arial" w:hAnsi="Arial" w:cs="Arial"/>
                <w:b/>
                <w:position w:val="-1"/>
                <w:lang w:val="sl-SI"/>
              </w:rPr>
            </w:pPr>
          </w:p>
        </w:tc>
        <w:tc>
          <w:tcPr>
            <w:tcW w:w="2981" w:type="dxa"/>
          </w:tcPr>
          <w:p w14:paraId="2B47B914" w14:textId="7538743A" w:rsidR="00A62868" w:rsidRPr="00BA1198" w:rsidRDefault="00A62868" w:rsidP="001233ED">
            <w:pPr>
              <w:widowControl w:val="0"/>
              <w:spacing w:line="276" w:lineRule="auto"/>
              <w:ind w:right="9"/>
              <w:contextualSpacing/>
              <w:rPr>
                <w:rFonts w:ascii="Arial" w:hAnsi="Arial" w:cs="Arial"/>
                <w:b/>
                <w:bCs/>
                <w:lang w:val="sl-SI"/>
              </w:rPr>
            </w:pPr>
            <w:r w:rsidRPr="00BA1198">
              <w:rPr>
                <w:rFonts w:ascii="Arial" w:eastAsia="Arial" w:hAnsi="Arial" w:cs="Arial"/>
                <w:b/>
                <w:position w:val="-1"/>
                <w:lang w:val="sl-SI"/>
              </w:rPr>
              <w:t>NAROČNIK:</w:t>
            </w:r>
          </w:p>
        </w:tc>
      </w:tr>
      <w:tr w:rsidR="00A62868" w:rsidRPr="00BA1198" w14:paraId="5602F985" w14:textId="77777777" w:rsidTr="00D4394D">
        <w:trPr>
          <w:trHeight w:val="641"/>
        </w:trPr>
        <w:tc>
          <w:tcPr>
            <w:tcW w:w="2979" w:type="dxa"/>
          </w:tcPr>
          <w:p w14:paraId="2396656D" w14:textId="6AC08C8D"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w:t>
            </w:r>
          </w:p>
        </w:tc>
        <w:tc>
          <w:tcPr>
            <w:tcW w:w="2980" w:type="dxa"/>
          </w:tcPr>
          <w:p w14:paraId="5BBDCF80" w14:textId="256FC754" w:rsidR="00A62868" w:rsidRPr="00BA1198" w:rsidRDefault="00A62868" w:rsidP="001233ED">
            <w:pPr>
              <w:widowControl w:val="0"/>
              <w:spacing w:line="276" w:lineRule="auto"/>
              <w:ind w:right="9"/>
              <w:contextualSpacing/>
              <w:rPr>
                <w:rFonts w:ascii="Arial" w:hAnsi="Arial" w:cs="Arial"/>
                <w:lang w:val="sl-SI"/>
              </w:rPr>
            </w:pPr>
          </w:p>
        </w:tc>
        <w:tc>
          <w:tcPr>
            <w:tcW w:w="2981" w:type="dxa"/>
          </w:tcPr>
          <w:p w14:paraId="1BCE5797" w14:textId="11CFDAE5" w:rsidR="00A62868" w:rsidRPr="00BA1198" w:rsidRDefault="00A62868" w:rsidP="001233ED">
            <w:pPr>
              <w:widowControl w:val="0"/>
              <w:spacing w:line="276" w:lineRule="auto"/>
              <w:ind w:right="9"/>
              <w:contextualSpacing/>
              <w:rPr>
                <w:rFonts w:ascii="Arial" w:hAnsi="Arial" w:cs="Arial"/>
                <w:lang w:val="sl-SI"/>
              </w:rPr>
            </w:pPr>
            <w:r w:rsidRPr="00BA1198">
              <w:rPr>
                <w:rFonts w:ascii="Arial" w:eastAsia="Arial" w:hAnsi="Arial" w:cs="Arial"/>
                <w:lang w:val="sl-SI"/>
              </w:rPr>
              <w:t>REPUBLIKA SLOVENIJA MINISTRSTVO ZA ZDRAVJE Dr. Valentina Prevolnik Rupel Ministrica</w:t>
            </w:r>
          </w:p>
        </w:tc>
      </w:tr>
      <w:bookmarkEnd w:id="21"/>
    </w:tbl>
    <w:p w14:paraId="5A7447BE" w14:textId="77777777" w:rsidR="00965737" w:rsidRPr="00BA1198" w:rsidRDefault="00965737" w:rsidP="001233ED">
      <w:pPr>
        <w:widowControl w:val="0"/>
        <w:spacing w:line="276" w:lineRule="auto"/>
        <w:ind w:right="9"/>
        <w:contextualSpacing/>
        <w:rPr>
          <w:rFonts w:ascii="Arial" w:hAnsi="Arial" w:cs="Arial"/>
          <w:lang w:val="sl-SI"/>
        </w:rPr>
      </w:pPr>
    </w:p>
    <w:p w14:paraId="726C94F2" w14:textId="77777777" w:rsidR="00965737" w:rsidRPr="00BA1198" w:rsidRDefault="00A73133" w:rsidP="001233ED">
      <w:pPr>
        <w:widowControl w:val="0"/>
        <w:spacing w:before="34" w:line="276" w:lineRule="auto"/>
        <w:ind w:right="11"/>
        <w:rPr>
          <w:rFonts w:ascii="Arial" w:eastAsia="Arial" w:hAnsi="Arial" w:cs="Arial"/>
          <w:lang w:val="sl-SI"/>
        </w:rPr>
      </w:pPr>
      <w:r w:rsidRPr="00BA1198">
        <w:rPr>
          <w:rFonts w:ascii="Arial" w:eastAsia="Arial" w:hAnsi="Arial" w:cs="Arial"/>
          <w:i/>
          <w:iCs/>
          <w:lang w:val="sl-SI"/>
        </w:rPr>
        <w:t>Priloge:</w:t>
      </w:r>
    </w:p>
    <w:p w14:paraId="23BE6721" w14:textId="48D64D7C" w:rsidR="5741321B" w:rsidRPr="00BA1198" w:rsidRDefault="5741321B" w:rsidP="001233ED">
      <w:pPr>
        <w:pStyle w:val="ListParagraph"/>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Ponudba izvajalca</w:t>
      </w:r>
    </w:p>
    <w:p w14:paraId="45C8944E" w14:textId="26C415B7" w:rsidR="5741321B" w:rsidRPr="00BA1198" w:rsidRDefault="5741321B" w:rsidP="001233ED">
      <w:pPr>
        <w:pStyle w:val="ListParagraph"/>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lastRenderedPageBreak/>
        <w:t>Dokumentacija v zvezi z oddajo javnega naročila</w:t>
      </w:r>
    </w:p>
    <w:p w14:paraId="43A591C6" w14:textId="4C4CB986" w:rsidR="00965737" w:rsidRPr="00BA1198" w:rsidRDefault="00EF0F2B" w:rsidP="001233ED">
      <w:pPr>
        <w:pStyle w:val="ListParagraph"/>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Finančno zavarovanja za dobro izvedbo</w:t>
      </w:r>
      <w:r w:rsidR="00007B84" w:rsidRPr="00BA1198">
        <w:rPr>
          <w:rFonts w:ascii="Arial" w:eastAsia="Arial" w:hAnsi="Arial" w:cs="Arial"/>
          <w:i/>
          <w:iCs/>
          <w:lang w:val="sl-SI"/>
        </w:rPr>
        <w:t xml:space="preserve"> </w:t>
      </w:r>
      <w:r w:rsidRPr="00BA1198">
        <w:rPr>
          <w:rFonts w:ascii="Arial" w:eastAsia="Arial" w:hAnsi="Arial" w:cs="Arial"/>
          <w:i/>
          <w:iCs/>
          <w:lang w:val="sl-SI"/>
        </w:rPr>
        <w:t xml:space="preserve">IS </w:t>
      </w:r>
      <w:r w:rsidR="00ED1E0F">
        <w:rPr>
          <w:rFonts w:ascii="Arial" w:eastAsia="Arial" w:hAnsi="Arial" w:cs="Arial"/>
          <w:i/>
          <w:iCs/>
          <w:lang w:val="sl-SI"/>
        </w:rPr>
        <w:t>NR</w:t>
      </w:r>
      <w:r w:rsidR="00395209">
        <w:rPr>
          <w:rFonts w:ascii="Arial" w:eastAsia="Arial" w:hAnsi="Arial" w:cs="Arial"/>
          <w:i/>
          <w:iCs/>
          <w:lang w:val="sl-SI"/>
        </w:rPr>
        <w:t>Z</w:t>
      </w:r>
    </w:p>
    <w:sectPr w:rsidR="00965737" w:rsidRPr="00BA1198">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EFD4" w14:textId="77777777" w:rsidR="001447E3" w:rsidRDefault="001447E3">
      <w:r>
        <w:separator/>
      </w:r>
    </w:p>
  </w:endnote>
  <w:endnote w:type="continuationSeparator" w:id="0">
    <w:p w14:paraId="21FFBEA9" w14:textId="77777777" w:rsidR="001447E3" w:rsidRDefault="001447E3">
      <w:r>
        <w:continuationSeparator/>
      </w:r>
    </w:p>
  </w:endnote>
  <w:endnote w:type="continuationNotice" w:id="1">
    <w:p w14:paraId="63221415" w14:textId="77777777" w:rsidR="001447E3" w:rsidRDefault="00144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19560"/>
      <w:docPartObj>
        <w:docPartGallery w:val="Page Numbers (Bottom of Page)"/>
        <w:docPartUnique/>
      </w:docPartObj>
    </w:sdtPr>
    <w:sdtContent>
      <w:p w14:paraId="48E12EFC" w14:textId="543B5060" w:rsidR="00B54D93" w:rsidRDefault="00B54D93">
        <w:pPr>
          <w:pStyle w:val="Footer"/>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0407" w14:textId="77777777" w:rsidR="001447E3" w:rsidRDefault="001447E3">
      <w:r>
        <w:separator/>
      </w:r>
    </w:p>
  </w:footnote>
  <w:footnote w:type="continuationSeparator" w:id="0">
    <w:p w14:paraId="666327B9" w14:textId="77777777" w:rsidR="001447E3" w:rsidRDefault="001447E3">
      <w:r>
        <w:continuationSeparator/>
      </w:r>
    </w:p>
  </w:footnote>
  <w:footnote w:type="continuationNotice" w:id="1">
    <w:p w14:paraId="3008FB1C" w14:textId="77777777" w:rsidR="001447E3" w:rsidRDefault="001447E3"/>
  </w:footnote>
  <w:footnote w:id="2">
    <w:p w14:paraId="0E5EB9F8" w14:textId="20A95558" w:rsidR="00642421" w:rsidRPr="008425EC" w:rsidRDefault="00642421">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Opredeljeno v 6 točki 3 člena Direktive (EU) 2015/849 Evropskega parlamenta in Sveta z dne 20. maja 2015.</w:t>
      </w:r>
    </w:p>
  </w:footnote>
  <w:footnote w:id="3">
    <w:p w14:paraId="058524F4" w14:textId="50C8184B" w:rsidR="00642421" w:rsidRPr="00642421" w:rsidRDefault="00642421">
      <w:pPr>
        <w:pStyle w:val="FootnoteText"/>
        <w:rPr>
          <w:lang w:val="sl-SI"/>
        </w:rPr>
      </w:pPr>
      <w:r w:rsidRPr="008425EC">
        <w:rPr>
          <w:rStyle w:val="FootnoteReference"/>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Dokumentacija</w:t>
      </w:r>
      <w:r w:rsidRPr="008425EC">
        <w:rPr>
          <w:rFonts w:ascii="Arial" w:eastAsia="Arial" w:hAnsi="Arial" w:cs="Arial"/>
          <w:spacing w:val="34"/>
          <w:sz w:val="18"/>
          <w:szCs w:val="18"/>
        </w:rPr>
        <w:t xml:space="preserve"> </w:t>
      </w:r>
      <w:r w:rsidRPr="008425EC">
        <w:rPr>
          <w:rFonts w:ascii="Arial" w:eastAsia="Arial" w:hAnsi="Arial" w:cs="Arial"/>
          <w:sz w:val="18"/>
          <w:szCs w:val="18"/>
        </w:rPr>
        <w:t>o</w:t>
      </w:r>
      <w:r w:rsidRPr="008425EC">
        <w:rPr>
          <w:rFonts w:ascii="Arial" w:eastAsia="Arial" w:hAnsi="Arial" w:cs="Arial"/>
          <w:spacing w:val="34"/>
          <w:sz w:val="18"/>
          <w:szCs w:val="18"/>
        </w:rPr>
        <w:t xml:space="preserve"> </w:t>
      </w:r>
      <w:r w:rsidRPr="008425EC">
        <w:rPr>
          <w:rFonts w:ascii="Arial" w:eastAsia="Arial" w:hAnsi="Arial" w:cs="Arial"/>
          <w:sz w:val="18"/>
          <w:szCs w:val="18"/>
        </w:rPr>
        <w:t>izvajanju</w:t>
      </w:r>
      <w:r w:rsidRPr="008425EC">
        <w:rPr>
          <w:rFonts w:ascii="Arial" w:eastAsia="Arial" w:hAnsi="Arial" w:cs="Arial"/>
          <w:spacing w:val="34"/>
          <w:sz w:val="18"/>
          <w:szCs w:val="18"/>
        </w:rPr>
        <w:t xml:space="preserve"> </w:t>
      </w:r>
      <w:r w:rsidRPr="008425EC">
        <w:rPr>
          <w:rFonts w:ascii="Arial" w:eastAsia="Arial" w:hAnsi="Arial" w:cs="Arial"/>
          <w:sz w:val="18"/>
          <w:szCs w:val="18"/>
        </w:rPr>
        <w:t>mehanizma</w:t>
      </w:r>
      <w:r w:rsidRPr="008425EC">
        <w:rPr>
          <w:rFonts w:ascii="Arial" w:eastAsia="Arial" w:hAnsi="Arial" w:cs="Arial"/>
          <w:spacing w:val="34"/>
          <w:sz w:val="18"/>
          <w:szCs w:val="18"/>
        </w:rPr>
        <w:t xml:space="preserve"> </w:t>
      </w:r>
      <w:r w:rsidRPr="008425EC">
        <w:rPr>
          <w:rFonts w:ascii="Arial" w:eastAsia="Arial" w:hAnsi="Arial" w:cs="Arial"/>
          <w:sz w:val="18"/>
          <w:szCs w:val="18"/>
        </w:rPr>
        <w:t>se</w:t>
      </w:r>
      <w:r w:rsidRPr="008425EC">
        <w:rPr>
          <w:rFonts w:ascii="Arial" w:eastAsia="Arial" w:hAnsi="Arial" w:cs="Arial"/>
          <w:spacing w:val="34"/>
          <w:sz w:val="18"/>
          <w:szCs w:val="18"/>
        </w:rPr>
        <w:t xml:space="preserve"> </w:t>
      </w:r>
      <w:r w:rsidRPr="008425EC">
        <w:rPr>
          <w:rFonts w:ascii="Arial" w:eastAsia="Arial" w:hAnsi="Arial" w:cs="Arial"/>
          <w:sz w:val="18"/>
          <w:szCs w:val="18"/>
        </w:rPr>
        <w:t>hrani</w:t>
      </w:r>
      <w:r w:rsidRPr="008425EC">
        <w:rPr>
          <w:rFonts w:ascii="Arial" w:eastAsia="Arial" w:hAnsi="Arial" w:cs="Arial"/>
          <w:spacing w:val="34"/>
          <w:sz w:val="18"/>
          <w:szCs w:val="18"/>
        </w:rPr>
        <w:t xml:space="preserve"> </w:t>
      </w:r>
      <w:r w:rsidRPr="008425EC">
        <w:rPr>
          <w:rFonts w:ascii="Arial" w:eastAsia="Arial" w:hAnsi="Arial" w:cs="Arial"/>
          <w:sz w:val="18"/>
          <w:szCs w:val="18"/>
        </w:rPr>
        <w:t>v</w:t>
      </w:r>
      <w:r w:rsidRPr="008425EC">
        <w:rPr>
          <w:rFonts w:ascii="Arial" w:eastAsia="Arial" w:hAnsi="Arial" w:cs="Arial"/>
          <w:spacing w:val="34"/>
          <w:sz w:val="18"/>
          <w:szCs w:val="18"/>
        </w:rPr>
        <w:t xml:space="preserve"> </w:t>
      </w:r>
      <w:r w:rsidRPr="008425EC">
        <w:rPr>
          <w:rFonts w:ascii="Arial" w:eastAsia="Arial" w:hAnsi="Arial" w:cs="Arial"/>
          <w:sz w:val="18"/>
          <w:szCs w:val="18"/>
        </w:rPr>
        <w:t>skladu</w:t>
      </w:r>
      <w:r w:rsidRPr="008425EC">
        <w:rPr>
          <w:rFonts w:ascii="Arial" w:eastAsia="Arial" w:hAnsi="Arial" w:cs="Arial"/>
          <w:spacing w:val="34"/>
          <w:sz w:val="18"/>
          <w:szCs w:val="18"/>
        </w:rPr>
        <w:t xml:space="preserve"> </w:t>
      </w:r>
      <w:r w:rsidRPr="008425EC">
        <w:rPr>
          <w:rFonts w:ascii="Arial" w:eastAsia="Arial" w:hAnsi="Arial" w:cs="Arial"/>
          <w:sz w:val="18"/>
          <w:szCs w:val="18"/>
        </w:rPr>
        <w:t>s</w:t>
      </w:r>
      <w:r w:rsidRPr="008425EC">
        <w:rPr>
          <w:rFonts w:ascii="Arial" w:eastAsia="Arial" w:hAnsi="Arial" w:cs="Arial"/>
          <w:spacing w:val="34"/>
          <w:sz w:val="18"/>
          <w:szCs w:val="18"/>
        </w:rPr>
        <w:t xml:space="preserve"> </w:t>
      </w:r>
      <w:r w:rsidRPr="008425EC">
        <w:rPr>
          <w:rFonts w:ascii="Arial" w:eastAsia="Arial" w:hAnsi="Arial" w:cs="Arial"/>
          <w:sz w:val="18"/>
          <w:szCs w:val="18"/>
        </w:rPr>
        <w:t>pravili</w:t>
      </w:r>
      <w:r w:rsidRPr="008425EC">
        <w:rPr>
          <w:rFonts w:ascii="Arial" w:eastAsia="Arial" w:hAnsi="Arial" w:cs="Arial"/>
          <w:spacing w:val="34"/>
          <w:sz w:val="18"/>
          <w:szCs w:val="18"/>
        </w:rPr>
        <w:t xml:space="preserve"> </w:t>
      </w:r>
      <w:r w:rsidRPr="008425EC">
        <w:rPr>
          <w:rFonts w:ascii="Arial" w:eastAsia="Arial" w:hAnsi="Arial" w:cs="Arial"/>
          <w:sz w:val="18"/>
          <w:szCs w:val="18"/>
        </w:rPr>
        <w:t>hrambe</w:t>
      </w:r>
      <w:r w:rsidRPr="008425EC">
        <w:rPr>
          <w:rFonts w:ascii="Arial" w:eastAsia="Arial" w:hAnsi="Arial" w:cs="Arial"/>
          <w:spacing w:val="34"/>
          <w:sz w:val="18"/>
          <w:szCs w:val="18"/>
        </w:rPr>
        <w:t xml:space="preserve"> </w:t>
      </w:r>
      <w:r w:rsidRPr="008425EC">
        <w:rPr>
          <w:rFonts w:ascii="Arial" w:eastAsia="Arial" w:hAnsi="Arial" w:cs="Arial"/>
          <w:sz w:val="18"/>
          <w:szCs w:val="18"/>
        </w:rPr>
        <w:t>dokumentarnega</w:t>
      </w:r>
      <w:r w:rsidRPr="008425EC">
        <w:rPr>
          <w:rFonts w:ascii="Arial" w:eastAsia="Arial" w:hAnsi="Arial" w:cs="Arial"/>
          <w:spacing w:val="34"/>
          <w:sz w:val="18"/>
          <w:szCs w:val="18"/>
        </w:rPr>
        <w:t xml:space="preserve"> </w:t>
      </w:r>
      <w:r w:rsidRPr="008425EC">
        <w:rPr>
          <w:rFonts w:ascii="Arial" w:eastAsia="Arial" w:hAnsi="Arial" w:cs="Arial"/>
          <w:sz w:val="18"/>
          <w:szCs w:val="18"/>
        </w:rPr>
        <w:t>gradiva,</w:t>
      </w:r>
      <w:r w:rsidRPr="008425EC">
        <w:rPr>
          <w:rFonts w:ascii="Arial" w:eastAsia="Arial" w:hAnsi="Arial" w:cs="Arial"/>
          <w:spacing w:val="34"/>
          <w:sz w:val="18"/>
          <w:szCs w:val="18"/>
        </w:rPr>
        <w:t xml:space="preserve"> </w:t>
      </w:r>
      <w:r w:rsidRPr="008425EC">
        <w:rPr>
          <w:rFonts w:ascii="Arial" w:eastAsia="Arial" w:hAnsi="Arial" w:cs="Arial"/>
          <w:sz w:val="18"/>
          <w:szCs w:val="18"/>
        </w:rPr>
        <w:t>vendar najmanj pet let po zadnjem plačilu, prejetem od Evropske komisije v zvezi z izvajanjem načrta</w:t>
      </w:r>
      <w:r w:rsidR="008425EC" w:rsidRPr="008425EC">
        <w:rPr>
          <w:rFonts w:ascii="Arial" w:eastAsia="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8FFC" w14:textId="5E6EB7A9" w:rsidR="001351A9" w:rsidRDefault="001351A9">
    <w:pPr>
      <w:pStyle w:val="Header"/>
    </w:pPr>
  </w:p>
  <w:p w14:paraId="55FAB634" w14:textId="02D16597" w:rsidR="00702C3C" w:rsidRDefault="00702C3C" w:rsidP="00702C3C">
    <w:pPr>
      <w:rPr>
        <w:bCs/>
      </w:rPr>
    </w:pPr>
  </w:p>
  <w:p w14:paraId="3A35D69A" w14:textId="582269C8" w:rsidR="001351A9" w:rsidRDefault="001351A9">
    <w:pPr>
      <w:pStyle w:val="Header"/>
    </w:pPr>
  </w:p>
  <w:p w14:paraId="0AB7C527" w14:textId="3B410715" w:rsidR="00102716" w:rsidRDefault="00B41DF6">
    <w:pPr>
      <w:pStyle w:val="Header"/>
    </w:pPr>
    <w:r w:rsidRPr="00063ABE">
      <w:rPr>
        <w:noProof/>
        <w:shd w:val="clear" w:color="auto" w:fill="E6E6E6"/>
      </w:rPr>
      <w:drawing>
        <wp:anchor distT="0" distB="0" distL="114300" distR="114300" simplePos="0" relativeHeight="251660288" behindDoc="0" locked="0" layoutInCell="1" allowOverlap="1" wp14:anchorId="0E2CC13C" wp14:editId="3C19F9FB">
          <wp:simplePos x="0" y="0"/>
          <wp:positionH relativeFrom="column">
            <wp:posOffset>1970405</wp:posOffset>
          </wp:positionH>
          <wp:positionV relativeFrom="page">
            <wp:posOffset>447675</wp:posOffset>
          </wp:positionV>
          <wp:extent cx="2103755" cy="381000"/>
          <wp:effectExtent l="0" t="0" r="0" b="0"/>
          <wp:wrapNone/>
          <wp:docPr id="16" name="Picture 1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p>
  <w:p w14:paraId="42D17C87" w14:textId="6BBE02C4" w:rsidR="00102716" w:rsidRDefault="00B41DF6">
    <w:pPr>
      <w:pStyle w:val="Header"/>
    </w:pPr>
    <w:r w:rsidRPr="00063ABE">
      <w:rPr>
        <w:noProof/>
      </w:rPr>
      <w:drawing>
        <wp:anchor distT="0" distB="0" distL="114300" distR="114300" simplePos="0" relativeHeight="251661312" behindDoc="0" locked="0" layoutInCell="1" allowOverlap="1" wp14:anchorId="6D87B2FC" wp14:editId="5900EFB4">
          <wp:simplePos x="0" y="0"/>
          <wp:positionH relativeFrom="column">
            <wp:posOffset>-315595</wp:posOffset>
          </wp:positionH>
          <wp:positionV relativeFrom="paragraph">
            <wp:posOffset>-68580</wp:posOffset>
          </wp:positionV>
          <wp:extent cx="2071909" cy="563652"/>
          <wp:effectExtent l="0" t="0" r="5080" b="8255"/>
          <wp:wrapNone/>
          <wp:docPr id="18" name="Picture 1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0298CB1F" w14:textId="1E34C9BE" w:rsidR="00102716" w:rsidRDefault="00B41DF6">
    <w:pPr>
      <w:pStyle w:val="Header"/>
    </w:pPr>
    <w:r w:rsidRPr="00063ABE">
      <w:rPr>
        <w:noProof/>
        <w:sz w:val="24"/>
        <w:shd w:val="clear" w:color="auto" w:fill="E6E6E6"/>
      </w:rPr>
      <w:drawing>
        <wp:anchor distT="0" distB="0" distL="114300" distR="114300" simplePos="0" relativeHeight="251659264" behindDoc="0" locked="0" layoutInCell="1" allowOverlap="1" wp14:anchorId="55C23AE2" wp14:editId="6AF787FD">
          <wp:simplePos x="0" y="0"/>
          <wp:positionH relativeFrom="margin">
            <wp:posOffset>4404360</wp:posOffset>
          </wp:positionH>
          <wp:positionV relativeFrom="paragraph">
            <wp:posOffset>-229870</wp:posOffset>
          </wp:positionV>
          <wp:extent cx="1545590" cy="459105"/>
          <wp:effectExtent l="0" t="0" r="0" b="0"/>
          <wp:wrapNone/>
          <wp:docPr id="17" name="Picture 17"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p>
  <w:p w14:paraId="5114770F" w14:textId="1D29F924" w:rsidR="00102716" w:rsidRDefault="00102716">
    <w:pPr>
      <w:pStyle w:val="Header"/>
    </w:pPr>
  </w:p>
  <w:p w14:paraId="70040104" w14:textId="77777777" w:rsidR="00B41DF6" w:rsidRDefault="00B41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BE52FF"/>
    <w:multiLevelType w:val="hybridMultilevel"/>
    <w:tmpl w:val="8EE6971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EF6DAE"/>
    <w:multiLevelType w:val="multilevel"/>
    <w:tmpl w:val="F7A4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A428EA"/>
    <w:multiLevelType w:val="hybridMultilevel"/>
    <w:tmpl w:val="BF7CA9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FE769B"/>
    <w:multiLevelType w:val="hybridMultilevel"/>
    <w:tmpl w:val="6BC61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0F68B6"/>
    <w:multiLevelType w:val="multilevel"/>
    <w:tmpl w:val="921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3576B1"/>
    <w:multiLevelType w:val="hybridMultilevel"/>
    <w:tmpl w:val="9C003B84"/>
    <w:lvl w:ilvl="0" w:tplc="0A105E4A">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984A0B"/>
    <w:multiLevelType w:val="hybridMultilevel"/>
    <w:tmpl w:val="753E5B1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A43AD0"/>
    <w:multiLevelType w:val="hybridMultilevel"/>
    <w:tmpl w:val="163C442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23"/>
  </w:num>
  <w:num w:numId="3" w16cid:durableId="1219315597">
    <w:abstractNumId w:val="7"/>
  </w:num>
  <w:num w:numId="4" w16cid:durableId="1921059001">
    <w:abstractNumId w:val="15"/>
  </w:num>
  <w:num w:numId="5" w16cid:durableId="213465112">
    <w:abstractNumId w:val="5"/>
  </w:num>
  <w:num w:numId="6" w16cid:durableId="2110613318">
    <w:abstractNumId w:val="8"/>
  </w:num>
  <w:num w:numId="7" w16cid:durableId="1907954927">
    <w:abstractNumId w:val="12"/>
  </w:num>
  <w:num w:numId="8" w16cid:durableId="1791052857">
    <w:abstractNumId w:val="22"/>
  </w:num>
  <w:num w:numId="9" w16cid:durableId="1895385791">
    <w:abstractNumId w:val="14"/>
  </w:num>
  <w:num w:numId="10" w16cid:durableId="780341713">
    <w:abstractNumId w:val="4"/>
  </w:num>
  <w:num w:numId="11" w16cid:durableId="1424842446">
    <w:abstractNumId w:val="18"/>
  </w:num>
  <w:num w:numId="12" w16cid:durableId="935746718">
    <w:abstractNumId w:val="17"/>
  </w:num>
  <w:num w:numId="13" w16cid:durableId="11343092">
    <w:abstractNumId w:val="0"/>
  </w:num>
  <w:num w:numId="14" w16cid:durableId="990017580">
    <w:abstractNumId w:val="1"/>
  </w:num>
  <w:num w:numId="15" w16cid:durableId="1094471896">
    <w:abstractNumId w:val="3"/>
  </w:num>
  <w:num w:numId="16" w16cid:durableId="1472479968">
    <w:abstractNumId w:val="11"/>
  </w:num>
  <w:num w:numId="17" w16cid:durableId="371000820">
    <w:abstractNumId w:val="20"/>
  </w:num>
  <w:num w:numId="18" w16cid:durableId="446966097">
    <w:abstractNumId w:val="10"/>
  </w:num>
  <w:num w:numId="19" w16cid:durableId="1242525701">
    <w:abstractNumId w:val="13"/>
  </w:num>
  <w:num w:numId="20" w16cid:durableId="1046221947">
    <w:abstractNumId w:val="24"/>
  </w:num>
  <w:num w:numId="21" w16cid:durableId="301466766">
    <w:abstractNumId w:val="21"/>
  </w:num>
  <w:num w:numId="22" w16cid:durableId="919414013">
    <w:abstractNumId w:val="9"/>
  </w:num>
  <w:num w:numId="23" w16cid:durableId="972757228">
    <w:abstractNumId w:val="19"/>
  </w:num>
  <w:num w:numId="24" w16cid:durableId="1936281617">
    <w:abstractNumId w:val="16"/>
  </w:num>
  <w:num w:numId="25" w16cid:durableId="916474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6034"/>
    <w:rsid w:val="00007312"/>
    <w:rsid w:val="00007B84"/>
    <w:rsid w:val="00045EBE"/>
    <w:rsid w:val="00055122"/>
    <w:rsid w:val="000A128A"/>
    <w:rsid w:val="000A1E38"/>
    <w:rsid w:val="000A3094"/>
    <w:rsid w:val="000B6AFA"/>
    <w:rsid w:val="000C2A8F"/>
    <w:rsid w:val="000D1FBF"/>
    <w:rsid w:val="000D6F05"/>
    <w:rsid w:val="000D70C0"/>
    <w:rsid w:val="00101B2B"/>
    <w:rsid w:val="00102716"/>
    <w:rsid w:val="001063B8"/>
    <w:rsid w:val="001233ED"/>
    <w:rsid w:val="001306A7"/>
    <w:rsid w:val="0013376F"/>
    <w:rsid w:val="001351A9"/>
    <w:rsid w:val="00137EA0"/>
    <w:rsid w:val="001447E3"/>
    <w:rsid w:val="001506DD"/>
    <w:rsid w:val="001526FB"/>
    <w:rsid w:val="00164B83"/>
    <w:rsid w:val="001745F9"/>
    <w:rsid w:val="001775C0"/>
    <w:rsid w:val="001A344C"/>
    <w:rsid w:val="001B5F48"/>
    <w:rsid w:val="001D5C6E"/>
    <w:rsid w:val="001F11D9"/>
    <w:rsid w:val="00214EAC"/>
    <w:rsid w:val="00241AB6"/>
    <w:rsid w:val="002532C2"/>
    <w:rsid w:val="002536C6"/>
    <w:rsid w:val="00253FF7"/>
    <w:rsid w:val="00255D24"/>
    <w:rsid w:val="002607D3"/>
    <w:rsid w:val="00263DA7"/>
    <w:rsid w:val="002827FA"/>
    <w:rsid w:val="002905E4"/>
    <w:rsid w:val="002A3F6F"/>
    <w:rsid w:val="002A4BA2"/>
    <w:rsid w:val="002A5D6D"/>
    <w:rsid w:val="002B504F"/>
    <w:rsid w:val="002D5DBC"/>
    <w:rsid w:val="002D7B2B"/>
    <w:rsid w:val="002E4731"/>
    <w:rsid w:val="002F0CD0"/>
    <w:rsid w:val="002F40EC"/>
    <w:rsid w:val="00303C38"/>
    <w:rsid w:val="003364D1"/>
    <w:rsid w:val="00336846"/>
    <w:rsid w:val="00340261"/>
    <w:rsid w:val="00344702"/>
    <w:rsid w:val="0034679C"/>
    <w:rsid w:val="00347F02"/>
    <w:rsid w:val="003501C7"/>
    <w:rsid w:val="00371AAC"/>
    <w:rsid w:val="003861AD"/>
    <w:rsid w:val="00386763"/>
    <w:rsid w:val="00395209"/>
    <w:rsid w:val="003A44F1"/>
    <w:rsid w:val="003D4D2C"/>
    <w:rsid w:val="003D749E"/>
    <w:rsid w:val="003F50F5"/>
    <w:rsid w:val="00402C9C"/>
    <w:rsid w:val="00420425"/>
    <w:rsid w:val="00422D4F"/>
    <w:rsid w:val="004750D9"/>
    <w:rsid w:val="004846A0"/>
    <w:rsid w:val="004A4EFE"/>
    <w:rsid w:val="004B5F44"/>
    <w:rsid w:val="004C0DF5"/>
    <w:rsid w:val="004C57A4"/>
    <w:rsid w:val="004D0340"/>
    <w:rsid w:val="004D6059"/>
    <w:rsid w:val="004E5FF8"/>
    <w:rsid w:val="0050004F"/>
    <w:rsid w:val="00503FF8"/>
    <w:rsid w:val="005115A5"/>
    <w:rsid w:val="005267B6"/>
    <w:rsid w:val="00526B8A"/>
    <w:rsid w:val="00536A75"/>
    <w:rsid w:val="00537985"/>
    <w:rsid w:val="00545AEF"/>
    <w:rsid w:val="00571C89"/>
    <w:rsid w:val="005A2618"/>
    <w:rsid w:val="005E3286"/>
    <w:rsid w:val="005F6CD0"/>
    <w:rsid w:val="005F6F24"/>
    <w:rsid w:val="0060125F"/>
    <w:rsid w:val="0060F6F4"/>
    <w:rsid w:val="0062327C"/>
    <w:rsid w:val="00626D3F"/>
    <w:rsid w:val="00642421"/>
    <w:rsid w:val="00670C39"/>
    <w:rsid w:val="00676D15"/>
    <w:rsid w:val="00684874"/>
    <w:rsid w:val="00686223"/>
    <w:rsid w:val="006A64EC"/>
    <w:rsid w:val="006B0C74"/>
    <w:rsid w:val="006B6A21"/>
    <w:rsid w:val="006D3B8F"/>
    <w:rsid w:val="006D5B5C"/>
    <w:rsid w:val="00702C3C"/>
    <w:rsid w:val="00713F4E"/>
    <w:rsid w:val="00716F95"/>
    <w:rsid w:val="00727CF4"/>
    <w:rsid w:val="007308D5"/>
    <w:rsid w:val="0073147F"/>
    <w:rsid w:val="007314A4"/>
    <w:rsid w:val="00737C50"/>
    <w:rsid w:val="0074076F"/>
    <w:rsid w:val="00766456"/>
    <w:rsid w:val="00776AF5"/>
    <w:rsid w:val="007777AA"/>
    <w:rsid w:val="00786AAD"/>
    <w:rsid w:val="00790782"/>
    <w:rsid w:val="007A2D4A"/>
    <w:rsid w:val="007D2B4D"/>
    <w:rsid w:val="007D347F"/>
    <w:rsid w:val="007D7173"/>
    <w:rsid w:val="007E0B35"/>
    <w:rsid w:val="007E3C4A"/>
    <w:rsid w:val="008152F6"/>
    <w:rsid w:val="00825DD2"/>
    <w:rsid w:val="00830644"/>
    <w:rsid w:val="008336EF"/>
    <w:rsid w:val="00834A71"/>
    <w:rsid w:val="00840758"/>
    <w:rsid w:val="008425EC"/>
    <w:rsid w:val="00853642"/>
    <w:rsid w:val="0086174F"/>
    <w:rsid w:val="008626B1"/>
    <w:rsid w:val="00862A07"/>
    <w:rsid w:val="00873CC8"/>
    <w:rsid w:val="00875D75"/>
    <w:rsid w:val="00882C1D"/>
    <w:rsid w:val="008940DC"/>
    <w:rsid w:val="008955B6"/>
    <w:rsid w:val="00896FF8"/>
    <w:rsid w:val="008A4D62"/>
    <w:rsid w:val="008D3B20"/>
    <w:rsid w:val="008D51C3"/>
    <w:rsid w:val="00903696"/>
    <w:rsid w:val="00904EAC"/>
    <w:rsid w:val="00906C3E"/>
    <w:rsid w:val="00911619"/>
    <w:rsid w:val="00912DEF"/>
    <w:rsid w:val="0091394B"/>
    <w:rsid w:val="00913B29"/>
    <w:rsid w:val="009236A3"/>
    <w:rsid w:val="0093715E"/>
    <w:rsid w:val="0094313A"/>
    <w:rsid w:val="009510EE"/>
    <w:rsid w:val="00965737"/>
    <w:rsid w:val="009A650D"/>
    <w:rsid w:val="009A720D"/>
    <w:rsid w:val="009B1C93"/>
    <w:rsid w:val="009B7ED1"/>
    <w:rsid w:val="009C2B22"/>
    <w:rsid w:val="009E770D"/>
    <w:rsid w:val="009F0D48"/>
    <w:rsid w:val="00A02A90"/>
    <w:rsid w:val="00A3469B"/>
    <w:rsid w:val="00A36085"/>
    <w:rsid w:val="00A62868"/>
    <w:rsid w:val="00A73133"/>
    <w:rsid w:val="00A960A5"/>
    <w:rsid w:val="00AA2CF9"/>
    <w:rsid w:val="00AB7D96"/>
    <w:rsid w:val="00AD10DC"/>
    <w:rsid w:val="00AD6A45"/>
    <w:rsid w:val="00AE2155"/>
    <w:rsid w:val="00AE43EA"/>
    <w:rsid w:val="00AE7D49"/>
    <w:rsid w:val="00AE7EC1"/>
    <w:rsid w:val="00AF3C18"/>
    <w:rsid w:val="00AF522B"/>
    <w:rsid w:val="00B06626"/>
    <w:rsid w:val="00B370E2"/>
    <w:rsid w:val="00B41DF6"/>
    <w:rsid w:val="00B426BB"/>
    <w:rsid w:val="00B54D93"/>
    <w:rsid w:val="00B72174"/>
    <w:rsid w:val="00B808B7"/>
    <w:rsid w:val="00B82F3A"/>
    <w:rsid w:val="00B93CE9"/>
    <w:rsid w:val="00BA1198"/>
    <w:rsid w:val="00BA78CE"/>
    <w:rsid w:val="00BB1064"/>
    <w:rsid w:val="00BC3177"/>
    <w:rsid w:val="00BD0029"/>
    <w:rsid w:val="00BD0E57"/>
    <w:rsid w:val="00BD1B82"/>
    <w:rsid w:val="00BD40B9"/>
    <w:rsid w:val="00BD428C"/>
    <w:rsid w:val="00BE58B0"/>
    <w:rsid w:val="00BF1EBE"/>
    <w:rsid w:val="00C07C68"/>
    <w:rsid w:val="00C07E4C"/>
    <w:rsid w:val="00C243F7"/>
    <w:rsid w:val="00C276DE"/>
    <w:rsid w:val="00C31ECE"/>
    <w:rsid w:val="00C54643"/>
    <w:rsid w:val="00C57811"/>
    <w:rsid w:val="00C632A8"/>
    <w:rsid w:val="00C63EA8"/>
    <w:rsid w:val="00C6648D"/>
    <w:rsid w:val="00C66E68"/>
    <w:rsid w:val="00C90FC9"/>
    <w:rsid w:val="00C91036"/>
    <w:rsid w:val="00C9410A"/>
    <w:rsid w:val="00C9454F"/>
    <w:rsid w:val="00C960C2"/>
    <w:rsid w:val="00CB3400"/>
    <w:rsid w:val="00CB406F"/>
    <w:rsid w:val="00CB7E22"/>
    <w:rsid w:val="00CD12F1"/>
    <w:rsid w:val="00CD292E"/>
    <w:rsid w:val="00CD782D"/>
    <w:rsid w:val="00CE0005"/>
    <w:rsid w:val="00CE26EF"/>
    <w:rsid w:val="00D142D6"/>
    <w:rsid w:val="00D27259"/>
    <w:rsid w:val="00D32BB3"/>
    <w:rsid w:val="00D354AA"/>
    <w:rsid w:val="00D414E6"/>
    <w:rsid w:val="00D4394D"/>
    <w:rsid w:val="00D4613F"/>
    <w:rsid w:val="00D465DC"/>
    <w:rsid w:val="00D54ADB"/>
    <w:rsid w:val="00D601E8"/>
    <w:rsid w:val="00D6096F"/>
    <w:rsid w:val="00D61EFD"/>
    <w:rsid w:val="00D6417E"/>
    <w:rsid w:val="00D65593"/>
    <w:rsid w:val="00D665A7"/>
    <w:rsid w:val="00DA0FAE"/>
    <w:rsid w:val="00DB633E"/>
    <w:rsid w:val="00DD6DB1"/>
    <w:rsid w:val="00DE5F91"/>
    <w:rsid w:val="00DE6C9F"/>
    <w:rsid w:val="00E02FEF"/>
    <w:rsid w:val="00E139CD"/>
    <w:rsid w:val="00E2696C"/>
    <w:rsid w:val="00E34E82"/>
    <w:rsid w:val="00E351BE"/>
    <w:rsid w:val="00E4399C"/>
    <w:rsid w:val="00E46A52"/>
    <w:rsid w:val="00E5090B"/>
    <w:rsid w:val="00E54ABE"/>
    <w:rsid w:val="00E57B45"/>
    <w:rsid w:val="00E736A9"/>
    <w:rsid w:val="00E946B7"/>
    <w:rsid w:val="00EA38BF"/>
    <w:rsid w:val="00EB329F"/>
    <w:rsid w:val="00EB32AF"/>
    <w:rsid w:val="00ED1E0F"/>
    <w:rsid w:val="00ED1FFD"/>
    <w:rsid w:val="00ED264E"/>
    <w:rsid w:val="00ED5714"/>
    <w:rsid w:val="00EE0EFC"/>
    <w:rsid w:val="00EE14A5"/>
    <w:rsid w:val="00EE3DD7"/>
    <w:rsid w:val="00EF0F2B"/>
    <w:rsid w:val="00F04254"/>
    <w:rsid w:val="00F27E4F"/>
    <w:rsid w:val="00F30D28"/>
    <w:rsid w:val="00F34697"/>
    <w:rsid w:val="00F37BDF"/>
    <w:rsid w:val="00F4493A"/>
    <w:rsid w:val="00F4677D"/>
    <w:rsid w:val="00F47863"/>
    <w:rsid w:val="00F479BD"/>
    <w:rsid w:val="00F531F4"/>
    <w:rsid w:val="00F54292"/>
    <w:rsid w:val="00F716FE"/>
    <w:rsid w:val="00F83BCB"/>
    <w:rsid w:val="00F902AB"/>
    <w:rsid w:val="00FA6DEB"/>
    <w:rsid w:val="00FB5BD1"/>
    <w:rsid w:val="00FC4843"/>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946B7"/>
    <w:pPr>
      <w:tabs>
        <w:tab w:val="center" w:pos="4536"/>
        <w:tab w:val="right" w:pos="9072"/>
      </w:tabs>
    </w:pPr>
  </w:style>
  <w:style w:type="character" w:customStyle="1" w:styleId="HeaderChar">
    <w:name w:val="Header Char"/>
    <w:basedOn w:val="DefaultParagraphFont"/>
    <w:link w:val="Header"/>
    <w:uiPriority w:val="99"/>
    <w:rsid w:val="00E946B7"/>
  </w:style>
  <w:style w:type="paragraph" w:styleId="Footer">
    <w:name w:val="footer"/>
    <w:basedOn w:val="Normal"/>
    <w:link w:val="FooterChar"/>
    <w:uiPriority w:val="99"/>
    <w:unhideWhenUsed/>
    <w:rsid w:val="00E946B7"/>
    <w:pPr>
      <w:tabs>
        <w:tab w:val="center" w:pos="4536"/>
        <w:tab w:val="right" w:pos="9072"/>
      </w:tabs>
    </w:pPr>
  </w:style>
  <w:style w:type="character" w:customStyle="1" w:styleId="FooterChar">
    <w:name w:val="Footer Char"/>
    <w:basedOn w:val="DefaultParagraphFont"/>
    <w:link w:val="Footer"/>
    <w:uiPriority w:val="99"/>
    <w:rsid w:val="00E946B7"/>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E946B7"/>
    <w:pPr>
      <w:ind w:left="720"/>
      <w:contextualSpacing/>
    </w:pPr>
  </w:style>
  <w:style w:type="character" w:styleId="CommentReference">
    <w:name w:val="annotation reference"/>
    <w:basedOn w:val="DefaultParagraphFont"/>
    <w:uiPriority w:val="99"/>
    <w:semiHidden/>
    <w:unhideWhenUsed/>
    <w:rsid w:val="001526FB"/>
    <w:rPr>
      <w:sz w:val="16"/>
      <w:szCs w:val="16"/>
    </w:rPr>
  </w:style>
  <w:style w:type="paragraph" w:styleId="CommentText">
    <w:name w:val="annotation text"/>
    <w:basedOn w:val="Normal"/>
    <w:link w:val="CommentTextChar"/>
    <w:uiPriority w:val="99"/>
    <w:unhideWhenUsed/>
    <w:rsid w:val="001526FB"/>
  </w:style>
  <w:style w:type="character" w:customStyle="1" w:styleId="CommentTextChar">
    <w:name w:val="Comment Text Char"/>
    <w:basedOn w:val="DefaultParagraphFont"/>
    <w:link w:val="CommentText"/>
    <w:uiPriority w:val="99"/>
    <w:rsid w:val="001526FB"/>
  </w:style>
  <w:style w:type="paragraph" w:styleId="CommentSubject">
    <w:name w:val="annotation subject"/>
    <w:basedOn w:val="CommentText"/>
    <w:next w:val="CommentText"/>
    <w:link w:val="CommentSubjectChar"/>
    <w:uiPriority w:val="99"/>
    <w:semiHidden/>
    <w:unhideWhenUsed/>
    <w:rsid w:val="001526FB"/>
    <w:rPr>
      <w:b/>
      <w:bCs/>
    </w:rPr>
  </w:style>
  <w:style w:type="character" w:customStyle="1" w:styleId="CommentSubjectChar">
    <w:name w:val="Comment Subject Char"/>
    <w:basedOn w:val="CommentTextChar"/>
    <w:link w:val="CommentSubject"/>
    <w:uiPriority w:val="99"/>
    <w:semiHidden/>
    <w:rsid w:val="001526FB"/>
    <w:rPr>
      <w:b/>
      <w:bCs/>
    </w:rPr>
  </w:style>
  <w:style w:type="table" w:styleId="TableGrid">
    <w:name w:val="Table Grid"/>
    <w:basedOn w:val="TableNormal"/>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2421"/>
  </w:style>
  <w:style w:type="character" w:customStyle="1" w:styleId="FootnoteTextChar">
    <w:name w:val="Footnote Text Char"/>
    <w:basedOn w:val="DefaultParagraphFont"/>
    <w:link w:val="FootnoteText"/>
    <w:uiPriority w:val="99"/>
    <w:semiHidden/>
    <w:rsid w:val="00642421"/>
  </w:style>
  <w:style w:type="character" w:styleId="FootnoteReference">
    <w:name w:val="footnote reference"/>
    <w:basedOn w:val="DefaultParagraphFont"/>
    <w:uiPriority w:val="99"/>
    <w:semiHidden/>
    <w:unhideWhenUsed/>
    <w:rsid w:val="00642421"/>
    <w:rPr>
      <w:vertAlign w:val="superscript"/>
    </w:rPr>
  </w:style>
  <w:style w:type="paragraph" w:styleId="NormalWeb">
    <w:name w:val="Normal (Web)"/>
    <w:basedOn w:val="Normal"/>
    <w:uiPriority w:val="99"/>
    <w:unhideWhenUsed/>
    <w:rsid w:val="00DA0FAE"/>
    <w:rPr>
      <w:sz w:val="24"/>
      <w:szCs w:val="24"/>
    </w:rPr>
  </w:style>
  <w:style w:type="paragraph" w:customStyle="1" w:styleId="Standard">
    <w:name w:val="Standard"/>
    <w:basedOn w:val="Normal"/>
    <w:qFormat/>
    <w:rsid w:val="0BE5AD35"/>
    <w:pPr>
      <w:spacing w:line="276" w:lineRule="auto"/>
      <w:ind w:right="6"/>
      <w:jc w:val="both"/>
    </w:pPr>
    <w:rPr>
      <w:rFonts w:ascii="Calibri" w:eastAsia="Calibri" w:hAnsi="Calibri" w:cs="Calibri"/>
      <w:sz w:val="22"/>
      <w:szCs w:val="22"/>
      <w:lang w:eastAsia="zh-CN"/>
    </w:rPr>
  </w:style>
  <w:style w:type="paragraph" w:styleId="Revision">
    <w:name w:val="Revision"/>
    <w:hidden/>
    <w:uiPriority w:val="99"/>
    <w:semiHidden/>
    <w:rsid w:val="00347F02"/>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AE2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143935075">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10031</Words>
  <Characters>57177</Characters>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2025-05-15T10:09:00Z</dcterms:created>
  <dcterms:modified xsi:type="dcterms:W3CDTF">2025-08-22T08:04:00Z</dcterms:modified>
</cp:coreProperties>
</file>